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9113B" w:rsidRDefault="0019113B" w:rsidP="00705E2E">
      <w:pPr>
        <w:shd w:val="clear" w:color="auto" w:fill="FFFFFF"/>
        <w:jc w:val="center"/>
        <w:rPr>
          <w:bCs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1DF0C47" wp14:editId="7F954577">
            <wp:extent cx="6096635" cy="86182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9663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113B" w:rsidRDefault="0019113B" w:rsidP="00705E2E">
      <w:pPr>
        <w:shd w:val="clear" w:color="auto" w:fill="FFFFFF"/>
        <w:jc w:val="center"/>
        <w:rPr>
          <w:bCs/>
          <w:color w:val="000000"/>
          <w:sz w:val="28"/>
          <w:szCs w:val="28"/>
        </w:rPr>
      </w:pPr>
    </w:p>
    <w:p w:rsidR="0019113B" w:rsidRDefault="0019113B" w:rsidP="00705E2E">
      <w:pPr>
        <w:shd w:val="clear" w:color="auto" w:fill="FFFFFF"/>
        <w:jc w:val="center"/>
        <w:rPr>
          <w:bCs/>
          <w:color w:val="000000"/>
          <w:sz w:val="28"/>
          <w:szCs w:val="28"/>
        </w:rPr>
      </w:pPr>
    </w:p>
    <w:p w:rsidR="0019113B" w:rsidRDefault="0019113B" w:rsidP="00705E2E">
      <w:pPr>
        <w:shd w:val="clear" w:color="auto" w:fill="FFFFFF"/>
        <w:jc w:val="center"/>
        <w:rPr>
          <w:bCs/>
          <w:color w:val="000000"/>
          <w:sz w:val="28"/>
          <w:szCs w:val="28"/>
        </w:rPr>
      </w:pPr>
    </w:p>
    <w:p w:rsidR="0019113B" w:rsidRDefault="0019113B" w:rsidP="00705E2E">
      <w:pPr>
        <w:shd w:val="clear" w:color="auto" w:fill="FFFFFF"/>
        <w:jc w:val="center"/>
        <w:rPr>
          <w:bCs/>
          <w:color w:val="000000"/>
          <w:sz w:val="28"/>
          <w:szCs w:val="28"/>
        </w:rPr>
      </w:pPr>
    </w:p>
    <w:p w:rsidR="0019113B" w:rsidRDefault="0019113B" w:rsidP="00705E2E">
      <w:pPr>
        <w:shd w:val="clear" w:color="auto" w:fill="FFFFFF"/>
        <w:jc w:val="center"/>
        <w:rPr>
          <w:bCs/>
          <w:color w:val="000000"/>
          <w:sz w:val="28"/>
          <w:szCs w:val="28"/>
        </w:rPr>
      </w:pPr>
    </w:p>
    <w:p w:rsidR="001641D4" w:rsidRPr="00EF3227" w:rsidRDefault="001641D4" w:rsidP="00EF3227">
      <w:pPr>
        <w:pStyle w:val="a4"/>
        <w:numPr>
          <w:ilvl w:val="0"/>
          <w:numId w:val="28"/>
        </w:numPr>
        <w:tabs>
          <w:tab w:val="left" w:pos="8220"/>
        </w:tabs>
        <w:jc w:val="center"/>
        <w:rPr>
          <w:b/>
          <w:sz w:val="24"/>
          <w:szCs w:val="24"/>
          <w:u w:val="single"/>
        </w:rPr>
      </w:pPr>
      <w:bookmarkStart w:id="0" w:name="_GoBack"/>
      <w:bookmarkEnd w:id="0"/>
      <w:r>
        <w:rPr>
          <w:b/>
          <w:sz w:val="24"/>
          <w:szCs w:val="24"/>
          <w:u w:val="single"/>
        </w:rPr>
        <w:lastRenderedPageBreak/>
        <w:t>ПОЯСНИТЕЛЬНАЯ ЗАПИСКА</w:t>
      </w:r>
    </w:p>
    <w:p w:rsidR="00A82805" w:rsidRPr="0067259E" w:rsidRDefault="00F148D5" w:rsidP="00F148D5">
      <w:pPr>
        <w:tabs>
          <w:tab w:val="left" w:pos="8220"/>
        </w:tabs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</w:t>
      </w:r>
      <w:r w:rsidR="007E71C4" w:rsidRPr="0067259E">
        <w:rPr>
          <w:sz w:val="24"/>
          <w:szCs w:val="24"/>
        </w:rPr>
        <w:t>Программа «Разговор о правильном питании» составлена в соответствии с требованиями ФГОС НОО на основе</w:t>
      </w:r>
      <w:r w:rsidR="00E06B2F" w:rsidRPr="0067259E">
        <w:rPr>
          <w:sz w:val="24"/>
          <w:szCs w:val="24"/>
        </w:rPr>
        <w:t xml:space="preserve"> Основной образовательной программы начального общего образования </w:t>
      </w:r>
      <w:r>
        <w:rPr>
          <w:sz w:val="24"/>
          <w:szCs w:val="24"/>
        </w:rPr>
        <w:t>МОКУ «Устьевая школа основного общего образования»</w:t>
      </w:r>
      <w:r w:rsidR="007E71C4" w:rsidRPr="0067259E">
        <w:rPr>
          <w:sz w:val="24"/>
          <w:szCs w:val="24"/>
        </w:rPr>
        <w:t xml:space="preserve"> </w:t>
      </w:r>
      <w:r w:rsidR="00A82805" w:rsidRPr="0067259E">
        <w:rPr>
          <w:sz w:val="24"/>
          <w:szCs w:val="24"/>
        </w:rPr>
        <w:t>Программ: «Разговор о правильном питании» (</w:t>
      </w:r>
      <w:proofErr w:type="spellStart"/>
      <w:r w:rsidR="00A82805" w:rsidRPr="0067259E">
        <w:rPr>
          <w:sz w:val="24"/>
          <w:szCs w:val="24"/>
        </w:rPr>
        <w:t>М.М.Безруких</w:t>
      </w:r>
      <w:proofErr w:type="spellEnd"/>
      <w:r w:rsidR="00A82805" w:rsidRPr="0067259E">
        <w:rPr>
          <w:sz w:val="24"/>
          <w:szCs w:val="24"/>
        </w:rPr>
        <w:t xml:space="preserve">, </w:t>
      </w:r>
      <w:proofErr w:type="spellStart"/>
      <w:r w:rsidR="00A82805" w:rsidRPr="0067259E">
        <w:rPr>
          <w:sz w:val="24"/>
          <w:szCs w:val="24"/>
        </w:rPr>
        <w:t>Т.А.Филиппова</w:t>
      </w:r>
      <w:proofErr w:type="spellEnd"/>
      <w:r w:rsidR="00A82805" w:rsidRPr="0067259E">
        <w:rPr>
          <w:sz w:val="24"/>
          <w:szCs w:val="24"/>
        </w:rPr>
        <w:t xml:space="preserve">, </w:t>
      </w:r>
      <w:proofErr w:type="spellStart"/>
      <w:r w:rsidR="00A82805" w:rsidRPr="0067259E">
        <w:rPr>
          <w:sz w:val="24"/>
          <w:szCs w:val="24"/>
        </w:rPr>
        <w:t>А.Г.Макеева</w:t>
      </w:r>
      <w:proofErr w:type="spellEnd"/>
      <w:r w:rsidR="00A82805" w:rsidRPr="0067259E">
        <w:rPr>
          <w:sz w:val="24"/>
          <w:szCs w:val="24"/>
        </w:rPr>
        <w:t xml:space="preserve"> М.ОЛМА Медиа Групп 2009</w:t>
      </w:r>
      <w:r>
        <w:rPr>
          <w:sz w:val="24"/>
          <w:szCs w:val="24"/>
        </w:rPr>
        <w:t>).</w:t>
      </w:r>
    </w:p>
    <w:p w:rsidR="00A82805" w:rsidRPr="0067259E" w:rsidRDefault="00A82805" w:rsidP="00F148D5">
      <w:pPr>
        <w:jc w:val="both"/>
        <w:rPr>
          <w:rFonts w:eastAsia="Times New Roman"/>
          <w:color w:val="222222"/>
          <w:sz w:val="24"/>
          <w:szCs w:val="24"/>
          <w:lang w:eastAsia="ru-RU"/>
        </w:rPr>
      </w:pPr>
      <w:r w:rsidRPr="0067259E">
        <w:rPr>
          <w:b/>
          <w:sz w:val="24"/>
          <w:szCs w:val="24"/>
        </w:rPr>
        <w:t xml:space="preserve">       </w:t>
      </w:r>
      <w:r w:rsidRPr="0067259E">
        <w:rPr>
          <w:b/>
          <w:sz w:val="24"/>
          <w:szCs w:val="24"/>
        </w:rPr>
        <w:tab/>
      </w:r>
      <w:r w:rsidRPr="0067259E">
        <w:rPr>
          <w:rFonts w:eastAsia="Times New Roman"/>
          <w:color w:val="222222"/>
          <w:sz w:val="24"/>
          <w:szCs w:val="24"/>
          <w:lang w:eastAsia="ru-RU"/>
        </w:rPr>
        <w:t>Со</w:t>
      </w:r>
      <w:r w:rsidR="00F148D5">
        <w:rPr>
          <w:rFonts w:eastAsia="Times New Roman"/>
          <w:color w:val="222222"/>
          <w:sz w:val="24"/>
          <w:szCs w:val="24"/>
          <w:lang w:eastAsia="ru-RU"/>
        </w:rPr>
        <w:t>действие здоровому образу жизни,</w:t>
      </w:r>
      <w:r w:rsidRPr="0067259E">
        <w:rPr>
          <w:rFonts w:eastAsia="Times New Roman"/>
          <w:color w:val="222222"/>
          <w:sz w:val="24"/>
          <w:szCs w:val="24"/>
          <w:lang w:eastAsia="ru-RU"/>
        </w:rPr>
        <w:t xml:space="preserve"> создание условий для активизации субъективной позиции ребенка, формирование культуры питания, готовность поддерживать свое здоровье в оптимальном состоянии – одна из первоочередных задач процесса воспитания.</w:t>
      </w:r>
    </w:p>
    <w:p w:rsidR="00A82805" w:rsidRPr="0067259E" w:rsidRDefault="00A82805" w:rsidP="00F148D5">
      <w:pPr>
        <w:ind w:firstLine="708"/>
        <w:jc w:val="both"/>
        <w:rPr>
          <w:rFonts w:eastAsia="Times New Roman"/>
          <w:color w:val="222222"/>
          <w:sz w:val="24"/>
          <w:szCs w:val="24"/>
          <w:lang w:eastAsia="ru-RU"/>
        </w:rPr>
      </w:pPr>
      <w:r w:rsidRPr="0067259E">
        <w:rPr>
          <w:rFonts w:eastAsia="Times New Roman"/>
          <w:color w:val="222222"/>
          <w:sz w:val="24"/>
          <w:szCs w:val="24"/>
          <w:lang w:eastAsia="ru-RU"/>
        </w:rPr>
        <w:t> В настоящее время в России в связи с глубоким общественно-экономическим кризисом произошло резкое снижение показателей здоровья и социальной защищенности детей. Это привело, в частности, к тому, что на этапе поступления в школу, как показывают обобщенные данные последних лет, в среднем 28% детей имеют хронические заболевания.</w:t>
      </w:r>
    </w:p>
    <w:p w:rsidR="00A82805" w:rsidRPr="0067259E" w:rsidRDefault="00A82805" w:rsidP="00F148D5">
      <w:pPr>
        <w:ind w:firstLine="708"/>
        <w:jc w:val="both"/>
        <w:rPr>
          <w:noProof/>
          <w:sz w:val="24"/>
          <w:szCs w:val="24"/>
          <w:lang w:eastAsia="ru-RU"/>
        </w:rPr>
      </w:pPr>
      <w:r w:rsidRPr="0067259E">
        <w:rPr>
          <w:rFonts w:eastAsia="Times New Roman"/>
          <w:color w:val="222222"/>
          <w:sz w:val="24"/>
          <w:szCs w:val="24"/>
          <w:lang w:eastAsia="ru-RU"/>
        </w:rPr>
        <w:t> Данные научных  исследований показывают, что здоровье зависит от следующих факторов: медицинского обслуживания, наследственности, экологии и образа жизни.</w:t>
      </w:r>
      <w:r w:rsidRPr="0067259E">
        <w:rPr>
          <w:noProof/>
          <w:sz w:val="24"/>
          <w:szCs w:val="24"/>
          <w:lang w:eastAsia="ru-RU"/>
        </w:rPr>
        <w:t xml:space="preserve"> </w:t>
      </w:r>
    </w:p>
    <w:p w:rsidR="00A82805" w:rsidRPr="0067259E" w:rsidRDefault="00A82805" w:rsidP="00F148D5">
      <w:pPr>
        <w:ind w:firstLine="708"/>
        <w:jc w:val="both"/>
        <w:rPr>
          <w:sz w:val="24"/>
          <w:szCs w:val="24"/>
        </w:rPr>
      </w:pPr>
      <w:r w:rsidRPr="0067259E">
        <w:rPr>
          <w:sz w:val="24"/>
          <w:szCs w:val="24"/>
        </w:rPr>
        <w:t xml:space="preserve">Следовательно, одна из основных задач учебного процесса – это сохранение здоровья детей, формирование у школьников потребности вести здоровый образ жизни, обеспечение мотивации к этому.                            </w:t>
      </w:r>
    </w:p>
    <w:p w:rsidR="00A82805" w:rsidRPr="0067259E" w:rsidRDefault="00A82805" w:rsidP="00F148D5">
      <w:pPr>
        <w:ind w:firstLine="708"/>
        <w:jc w:val="both"/>
        <w:rPr>
          <w:sz w:val="24"/>
          <w:szCs w:val="24"/>
        </w:rPr>
      </w:pPr>
      <w:r w:rsidRPr="0067259E">
        <w:rPr>
          <w:sz w:val="24"/>
          <w:szCs w:val="24"/>
        </w:rPr>
        <w:t xml:space="preserve">Воспитание здорового школьника – проблема общегосударственная, комплексная и её первоочередной задачей является выделение конкретных аспектов, решение которых возложено на учителя. Педагог должен квалифицированно проводить профилактическую работу по предупреждению различных заболеваний, связанных с неправильным питанием. В этой связи уместно привести слова знаменитого педагога В.А. Сухомлинского « Опыт убедил нас в том, что приблизительно  у 85% всех неуспевающих учеников главная причина отставания в учёбе – плохое состояние здоровья, </w:t>
      </w:r>
      <w:proofErr w:type="gramStart"/>
      <w:r w:rsidRPr="0067259E">
        <w:rPr>
          <w:sz w:val="24"/>
          <w:szCs w:val="24"/>
        </w:rPr>
        <w:t xml:space="preserve">какое – </w:t>
      </w:r>
      <w:proofErr w:type="spellStart"/>
      <w:r w:rsidRPr="0067259E">
        <w:rPr>
          <w:sz w:val="24"/>
          <w:szCs w:val="24"/>
        </w:rPr>
        <w:t>нибудь</w:t>
      </w:r>
      <w:proofErr w:type="spellEnd"/>
      <w:proofErr w:type="gramEnd"/>
      <w:r w:rsidRPr="0067259E">
        <w:rPr>
          <w:sz w:val="24"/>
          <w:szCs w:val="24"/>
        </w:rPr>
        <w:t xml:space="preserve"> недомогание или заболевание, чаще всего совершенно незаметное  и поддающееся излечению только совместными усилиями матери, отца, врача и учителя». </w:t>
      </w:r>
    </w:p>
    <w:p w:rsidR="00A82805" w:rsidRPr="0067259E" w:rsidRDefault="00A82805" w:rsidP="00F148D5">
      <w:pPr>
        <w:ind w:firstLine="708"/>
        <w:jc w:val="both"/>
        <w:rPr>
          <w:noProof/>
          <w:sz w:val="24"/>
          <w:szCs w:val="24"/>
          <w:lang w:eastAsia="ru-RU"/>
        </w:rPr>
      </w:pPr>
      <w:r w:rsidRPr="0067259E">
        <w:rPr>
          <w:sz w:val="24"/>
          <w:szCs w:val="24"/>
        </w:rPr>
        <w:t>Наметившаяся во всём мире тенденция новых подходов в вопросах формирования здоровья способствует созданию образовательно – оздоровительных программ.</w:t>
      </w:r>
    </w:p>
    <w:p w:rsidR="00A82805" w:rsidRPr="0067259E" w:rsidRDefault="00A82805" w:rsidP="00F148D5">
      <w:pPr>
        <w:ind w:firstLine="708"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67259E">
        <w:rPr>
          <w:rFonts w:eastAsia="Times New Roman"/>
          <w:b/>
          <w:color w:val="000000"/>
          <w:sz w:val="24"/>
          <w:szCs w:val="24"/>
          <w:lang w:eastAsia="ru-RU"/>
        </w:rPr>
        <w:t>Цель программы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: воспитание у детей культуры питания, осознания ими здоровья как главной человеческой ценности.   </w:t>
      </w:r>
    </w:p>
    <w:p w:rsidR="00A82805" w:rsidRPr="0067259E" w:rsidRDefault="00A82805" w:rsidP="00F148D5">
      <w:pPr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Реализации программы  предполагает решение следующих образовательных и воспитательных </w:t>
      </w:r>
      <w:r w:rsidRPr="0067259E">
        <w:rPr>
          <w:rFonts w:eastAsia="Times New Roman"/>
          <w:b/>
          <w:color w:val="000000"/>
          <w:sz w:val="24"/>
          <w:szCs w:val="24"/>
          <w:lang w:eastAsia="ru-RU"/>
        </w:rPr>
        <w:t>задач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:</w:t>
      </w:r>
    </w:p>
    <w:p w:rsidR="00A82805" w:rsidRPr="0067259E" w:rsidRDefault="00A82805" w:rsidP="00F148D5">
      <w:pPr>
        <w:pStyle w:val="a4"/>
        <w:widowControl/>
        <w:numPr>
          <w:ilvl w:val="0"/>
          <w:numId w:val="1"/>
        </w:numPr>
        <w:autoSpaceDE/>
        <w:adjustRightInd/>
        <w:contextualSpacing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формирование и развитие представления школьников  о здоровье как одной из важнейших человеческих ценностей, формирование готовности заботиться и укреплять собственное здоровье; </w:t>
      </w:r>
    </w:p>
    <w:p w:rsidR="00A82805" w:rsidRPr="0067259E" w:rsidRDefault="00A82805" w:rsidP="00F148D5">
      <w:pPr>
        <w:widowControl/>
        <w:numPr>
          <w:ilvl w:val="0"/>
          <w:numId w:val="1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формирование у школьников знаний о правилах рационального питания, их роли в сохранении и укрепления здоровья, а также готовности соблюдать эти правила; </w:t>
      </w:r>
    </w:p>
    <w:p w:rsidR="00A82805" w:rsidRPr="0067259E" w:rsidRDefault="00A82805" w:rsidP="00F148D5">
      <w:pPr>
        <w:widowControl/>
        <w:numPr>
          <w:ilvl w:val="0"/>
          <w:numId w:val="1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освоение детьми  практических навыков рационального питания; </w:t>
      </w:r>
    </w:p>
    <w:p w:rsidR="00A82805" w:rsidRPr="0067259E" w:rsidRDefault="00A82805" w:rsidP="00F148D5">
      <w:pPr>
        <w:widowControl/>
        <w:numPr>
          <w:ilvl w:val="0"/>
          <w:numId w:val="1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формирование представления о социокультурных аспектах питания как составляющей общей культуры человека; </w:t>
      </w:r>
    </w:p>
    <w:p w:rsidR="00A82805" w:rsidRPr="0067259E" w:rsidRDefault="00A82805" w:rsidP="00F148D5">
      <w:pPr>
        <w:widowControl/>
        <w:numPr>
          <w:ilvl w:val="0"/>
          <w:numId w:val="1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информирование школьников  о народных традициях, связанных с питанием и здоровьем, расширение знаний об истории и традициях своего народа, формирование чувства уважения к культуре своего народа и культуре и традициям других народов; </w:t>
      </w:r>
    </w:p>
    <w:p w:rsidR="00A82805" w:rsidRPr="0067259E" w:rsidRDefault="00A82805" w:rsidP="00F148D5">
      <w:pPr>
        <w:widowControl/>
        <w:numPr>
          <w:ilvl w:val="0"/>
          <w:numId w:val="1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развитие творческих способностей и кругозора  детей, их интересов и познавательной деятельности; </w:t>
      </w:r>
    </w:p>
    <w:p w:rsidR="00A82805" w:rsidRPr="00EF3227" w:rsidRDefault="00A82805" w:rsidP="00F148D5">
      <w:pPr>
        <w:pStyle w:val="a4"/>
        <w:widowControl/>
        <w:numPr>
          <w:ilvl w:val="0"/>
          <w:numId w:val="1"/>
        </w:numPr>
        <w:contextualSpacing/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67259E">
        <w:rPr>
          <w:rFonts w:eastAsia="Times New Roman"/>
          <w:color w:val="000000"/>
          <w:sz w:val="24"/>
          <w:szCs w:val="24"/>
          <w:lang w:eastAsia="ru-RU"/>
        </w:rPr>
        <w:t>развитие коммуникативных навыков, умения эффективно взаимодействовать со сверстниками и взрослыми в процессе решения проблемы;</w:t>
      </w:r>
    </w:p>
    <w:p w:rsidR="001641D4" w:rsidRDefault="001641D4" w:rsidP="0067259E">
      <w:pPr>
        <w:pStyle w:val="a3"/>
        <w:spacing w:before="0" w:beforeAutospacing="0" w:after="0" w:afterAutospacing="0"/>
        <w:ind w:firstLine="708"/>
      </w:pPr>
    </w:p>
    <w:p w:rsidR="00666136" w:rsidRDefault="00666136" w:rsidP="0067259E">
      <w:pPr>
        <w:pStyle w:val="a3"/>
        <w:spacing w:before="0" w:beforeAutospacing="0" w:after="0" w:afterAutospacing="0"/>
        <w:ind w:firstLine="708"/>
      </w:pPr>
    </w:p>
    <w:p w:rsidR="00666136" w:rsidRDefault="00666136" w:rsidP="0067259E">
      <w:pPr>
        <w:pStyle w:val="a3"/>
        <w:spacing w:before="0" w:beforeAutospacing="0" w:after="0" w:afterAutospacing="0"/>
        <w:ind w:firstLine="708"/>
      </w:pPr>
    </w:p>
    <w:p w:rsidR="00666136" w:rsidRDefault="00666136" w:rsidP="0067259E">
      <w:pPr>
        <w:pStyle w:val="a3"/>
        <w:spacing w:before="0" w:beforeAutospacing="0" w:after="0" w:afterAutospacing="0"/>
        <w:ind w:firstLine="708"/>
      </w:pPr>
    </w:p>
    <w:p w:rsidR="00666136" w:rsidRDefault="00666136" w:rsidP="0067259E">
      <w:pPr>
        <w:pStyle w:val="a3"/>
        <w:spacing w:before="0" w:beforeAutospacing="0" w:after="0" w:afterAutospacing="0"/>
        <w:ind w:firstLine="708"/>
      </w:pPr>
    </w:p>
    <w:p w:rsidR="00666136" w:rsidRDefault="00666136" w:rsidP="0067259E">
      <w:pPr>
        <w:pStyle w:val="a3"/>
        <w:spacing w:before="0" w:beforeAutospacing="0" w:after="0" w:afterAutospacing="0"/>
        <w:ind w:firstLine="708"/>
      </w:pPr>
    </w:p>
    <w:p w:rsidR="00705E2E" w:rsidRDefault="00705E2E" w:rsidP="0067259E">
      <w:pPr>
        <w:pStyle w:val="a3"/>
        <w:spacing w:before="0" w:beforeAutospacing="0" w:after="0" w:afterAutospacing="0"/>
        <w:ind w:firstLine="708"/>
      </w:pPr>
    </w:p>
    <w:p w:rsidR="00EF3227" w:rsidRDefault="00EF3227" w:rsidP="0067259E">
      <w:pPr>
        <w:pStyle w:val="a3"/>
        <w:spacing w:before="0" w:beforeAutospacing="0" w:after="0" w:afterAutospacing="0"/>
        <w:ind w:firstLine="708"/>
      </w:pPr>
    </w:p>
    <w:p w:rsidR="001641D4" w:rsidRPr="001641D4" w:rsidRDefault="001641D4" w:rsidP="001641D4">
      <w:pPr>
        <w:pStyle w:val="a3"/>
        <w:numPr>
          <w:ilvl w:val="0"/>
          <w:numId w:val="28"/>
        </w:numPr>
        <w:spacing w:before="0" w:beforeAutospacing="0" w:after="0" w:afterAutospacing="0"/>
        <w:jc w:val="center"/>
        <w:rPr>
          <w:b/>
          <w:u w:val="single"/>
        </w:rPr>
      </w:pPr>
      <w:r w:rsidRPr="001641D4">
        <w:rPr>
          <w:b/>
          <w:u w:val="single"/>
        </w:rPr>
        <w:lastRenderedPageBreak/>
        <w:t>ПЛАНИРУЕМЫЕ РЕЗУЛЬТАТЫ КУРСА</w:t>
      </w:r>
    </w:p>
    <w:p w:rsidR="00A82805" w:rsidRPr="0067259E" w:rsidRDefault="00A82805" w:rsidP="0067259E">
      <w:pPr>
        <w:pStyle w:val="a3"/>
        <w:spacing w:before="0" w:beforeAutospacing="0" w:after="0" w:afterAutospacing="0"/>
        <w:ind w:firstLine="540"/>
      </w:pPr>
    </w:p>
    <w:p w:rsidR="00A82805" w:rsidRPr="001641D4" w:rsidRDefault="00A82805" w:rsidP="0067259E">
      <w:pPr>
        <w:pStyle w:val="4"/>
        <w:shd w:val="clear" w:color="auto" w:fill="auto"/>
        <w:spacing w:after="0" w:line="240" w:lineRule="auto"/>
        <w:ind w:left="1280"/>
        <w:jc w:val="center"/>
        <w:rPr>
          <w:rStyle w:val="1"/>
          <w:b/>
          <w:sz w:val="24"/>
          <w:szCs w:val="24"/>
        </w:rPr>
      </w:pPr>
      <w:r w:rsidRPr="001641D4">
        <w:rPr>
          <w:rStyle w:val="1"/>
          <w:b/>
          <w:sz w:val="24"/>
          <w:szCs w:val="24"/>
        </w:rPr>
        <w:t>Планируемые результаты формирования</w:t>
      </w:r>
      <w:r w:rsidRPr="001641D4">
        <w:rPr>
          <w:b/>
          <w:sz w:val="24"/>
          <w:szCs w:val="24"/>
        </w:rPr>
        <w:t xml:space="preserve"> </w:t>
      </w:r>
      <w:r w:rsidRPr="001641D4">
        <w:rPr>
          <w:rStyle w:val="1"/>
          <w:b/>
          <w:sz w:val="24"/>
          <w:szCs w:val="24"/>
        </w:rPr>
        <w:t xml:space="preserve">универсальных учебных действий </w:t>
      </w:r>
    </w:p>
    <w:p w:rsidR="0067259E" w:rsidRPr="00EF3227" w:rsidRDefault="00945973" w:rsidP="00EF3227">
      <w:pPr>
        <w:pStyle w:val="4"/>
        <w:shd w:val="clear" w:color="auto" w:fill="auto"/>
        <w:spacing w:after="0" w:line="240" w:lineRule="auto"/>
        <w:ind w:left="1280"/>
        <w:jc w:val="center"/>
        <w:rPr>
          <w:b/>
          <w:color w:val="000000"/>
          <w:sz w:val="24"/>
          <w:szCs w:val="24"/>
          <w:shd w:val="clear" w:color="auto" w:fill="FFFFFF"/>
          <w:lang w:eastAsia="ru-RU" w:bidi="ru-RU"/>
        </w:rPr>
      </w:pPr>
      <w:r w:rsidRPr="001641D4">
        <w:rPr>
          <w:rStyle w:val="1"/>
          <w:b/>
          <w:sz w:val="24"/>
          <w:szCs w:val="24"/>
        </w:rPr>
        <w:t xml:space="preserve">средствами программы </w:t>
      </w:r>
      <w:r w:rsidR="00A82805" w:rsidRPr="001641D4">
        <w:rPr>
          <w:rStyle w:val="1"/>
          <w:b/>
          <w:sz w:val="24"/>
          <w:szCs w:val="24"/>
        </w:rPr>
        <w:t xml:space="preserve"> «</w:t>
      </w:r>
      <w:r w:rsidR="00EA58BD" w:rsidRPr="001641D4">
        <w:rPr>
          <w:rStyle w:val="1"/>
          <w:b/>
          <w:sz w:val="24"/>
          <w:szCs w:val="24"/>
        </w:rPr>
        <w:t>Разговор о правильном питании»</w:t>
      </w:r>
      <w:r w:rsidR="00A82805" w:rsidRPr="001641D4">
        <w:rPr>
          <w:rStyle w:val="1"/>
          <w:b/>
          <w:sz w:val="24"/>
          <w:szCs w:val="24"/>
        </w:rPr>
        <w:t xml:space="preserve">» </w:t>
      </w:r>
      <w:proofErr w:type="gramStart"/>
      <w:r w:rsidR="00A82805" w:rsidRPr="001641D4">
        <w:rPr>
          <w:rStyle w:val="1"/>
          <w:b/>
          <w:sz w:val="24"/>
          <w:szCs w:val="24"/>
        </w:rPr>
        <w:t>на конец</w:t>
      </w:r>
      <w:proofErr w:type="gramEnd"/>
      <w:r w:rsidR="00A82805" w:rsidRPr="001641D4">
        <w:rPr>
          <w:rStyle w:val="1"/>
          <w:b/>
          <w:sz w:val="24"/>
          <w:szCs w:val="24"/>
        </w:rPr>
        <w:t xml:space="preserve"> 1-го класса</w:t>
      </w:r>
    </w:p>
    <w:p w:rsidR="00E06B2F" w:rsidRPr="0067259E" w:rsidRDefault="00E06B2F" w:rsidP="0067259E">
      <w:pPr>
        <w:pStyle w:val="a5"/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 xml:space="preserve">              При умелом проведении интегрированных занятий, целесообразном планировании тем трудовой и изобразительной деятельности кружка, использовании доступного, известного с детства материала можно добиться определённых  результатов.</w:t>
      </w:r>
    </w:p>
    <w:p w:rsidR="00E06B2F" w:rsidRPr="0067259E" w:rsidRDefault="00E06B2F" w:rsidP="0067259E">
      <w:pPr>
        <w:pStyle w:val="a5"/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 xml:space="preserve">              </w:t>
      </w:r>
      <w:r w:rsidRPr="0067259E">
        <w:rPr>
          <w:sz w:val="24"/>
          <w:szCs w:val="24"/>
          <w:u w:val="none"/>
        </w:rPr>
        <w:t>Личностными результатами</w:t>
      </w:r>
      <w:r w:rsidRPr="0067259E">
        <w:rPr>
          <w:b w:val="0"/>
          <w:sz w:val="24"/>
          <w:szCs w:val="24"/>
          <w:u w:val="none"/>
        </w:rPr>
        <w:t xml:space="preserve"> изучения курса является формирование умений:</w:t>
      </w:r>
    </w:p>
    <w:p w:rsidR="00E06B2F" w:rsidRPr="0067259E" w:rsidRDefault="00E06B2F" w:rsidP="0067259E">
      <w:pPr>
        <w:pStyle w:val="a5"/>
        <w:numPr>
          <w:ilvl w:val="0"/>
          <w:numId w:val="25"/>
        </w:numPr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>Определять и высказывать под руководством педагога самые простые этические нормы;</w:t>
      </w:r>
    </w:p>
    <w:p w:rsidR="00E06B2F" w:rsidRPr="0067259E" w:rsidRDefault="00E06B2F" w:rsidP="0067259E">
      <w:pPr>
        <w:pStyle w:val="a5"/>
        <w:numPr>
          <w:ilvl w:val="0"/>
          <w:numId w:val="25"/>
        </w:numPr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 xml:space="preserve">В предложенный педагогом </w:t>
      </w:r>
      <w:proofErr w:type="gramStart"/>
      <w:r w:rsidRPr="0067259E">
        <w:rPr>
          <w:b w:val="0"/>
          <w:sz w:val="24"/>
          <w:szCs w:val="24"/>
          <w:u w:val="none"/>
        </w:rPr>
        <w:t>ситуациях</w:t>
      </w:r>
      <w:proofErr w:type="gramEnd"/>
      <w:r w:rsidRPr="0067259E">
        <w:rPr>
          <w:b w:val="0"/>
          <w:sz w:val="24"/>
          <w:szCs w:val="24"/>
          <w:u w:val="none"/>
        </w:rPr>
        <w:t xml:space="preserve"> делать самостоятельный выбор.</w:t>
      </w:r>
    </w:p>
    <w:p w:rsidR="00E06B2F" w:rsidRPr="0067259E" w:rsidRDefault="00E06B2F" w:rsidP="0067259E">
      <w:pPr>
        <w:pStyle w:val="a5"/>
        <w:ind w:left="360"/>
        <w:jc w:val="both"/>
        <w:rPr>
          <w:b w:val="0"/>
          <w:sz w:val="24"/>
          <w:szCs w:val="24"/>
          <w:u w:val="none"/>
        </w:rPr>
      </w:pPr>
      <w:proofErr w:type="spellStart"/>
      <w:r w:rsidRPr="0067259E">
        <w:rPr>
          <w:sz w:val="24"/>
          <w:szCs w:val="24"/>
          <w:u w:val="none"/>
        </w:rPr>
        <w:t>Метапредметными</w:t>
      </w:r>
      <w:proofErr w:type="spellEnd"/>
      <w:r w:rsidRPr="0067259E">
        <w:rPr>
          <w:sz w:val="24"/>
          <w:szCs w:val="24"/>
          <w:u w:val="none"/>
        </w:rPr>
        <w:t xml:space="preserve"> результатами</w:t>
      </w:r>
      <w:r w:rsidRPr="0067259E">
        <w:rPr>
          <w:b w:val="0"/>
          <w:sz w:val="24"/>
          <w:szCs w:val="24"/>
          <w:u w:val="none"/>
        </w:rPr>
        <w:t xml:space="preserve"> изучения курса является формирование универсальных учебных действий:</w:t>
      </w:r>
    </w:p>
    <w:p w:rsidR="00E06B2F" w:rsidRPr="0067259E" w:rsidRDefault="00E06B2F" w:rsidP="0067259E">
      <w:pPr>
        <w:pStyle w:val="a5"/>
        <w:ind w:left="720"/>
        <w:jc w:val="both"/>
        <w:rPr>
          <w:b w:val="0"/>
          <w:sz w:val="24"/>
          <w:szCs w:val="24"/>
          <w:u w:val="none"/>
        </w:rPr>
      </w:pPr>
      <w:r w:rsidRPr="0067259E">
        <w:rPr>
          <w:sz w:val="24"/>
          <w:szCs w:val="24"/>
          <w:u w:val="none"/>
        </w:rPr>
        <w:t>Регулятивные УУД</w:t>
      </w:r>
      <w:r w:rsidRPr="0067259E">
        <w:rPr>
          <w:b w:val="0"/>
          <w:sz w:val="24"/>
          <w:szCs w:val="24"/>
          <w:u w:val="none"/>
        </w:rPr>
        <w:t>:</w:t>
      </w:r>
    </w:p>
    <w:p w:rsidR="00E06B2F" w:rsidRPr="0067259E" w:rsidRDefault="00E06B2F" w:rsidP="0067259E">
      <w:pPr>
        <w:pStyle w:val="a5"/>
        <w:numPr>
          <w:ilvl w:val="0"/>
          <w:numId w:val="25"/>
        </w:numPr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>Определять и формулировать цель деятельности с помощью учителя;</w:t>
      </w:r>
    </w:p>
    <w:p w:rsidR="00E06B2F" w:rsidRPr="0067259E" w:rsidRDefault="00E06B2F" w:rsidP="0067259E">
      <w:pPr>
        <w:pStyle w:val="a5"/>
        <w:numPr>
          <w:ilvl w:val="0"/>
          <w:numId w:val="25"/>
        </w:numPr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>Проговаривать последовательность действий</w:t>
      </w:r>
    </w:p>
    <w:p w:rsidR="00E06B2F" w:rsidRPr="0067259E" w:rsidRDefault="00E06B2F" w:rsidP="0067259E">
      <w:pPr>
        <w:pStyle w:val="a5"/>
        <w:numPr>
          <w:ilvl w:val="0"/>
          <w:numId w:val="25"/>
        </w:numPr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>Учиться высказывать своё предположение на основе работы с иллюстрацией</w:t>
      </w:r>
    </w:p>
    <w:p w:rsidR="00E06B2F" w:rsidRPr="0067259E" w:rsidRDefault="00E06B2F" w:rsidP="0067259E">
      <w:pPr>
        <w:pStyle w:val="a5"/>
        <w:numPr>
          <w:ilvl w:val="0"/>
          <w:numId w:val="25"/>
        </w:numPr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>Учиться работать по предложенному учителем плану</w:t>
      </w:r>
    </w:p>
    <w:p w:rsidR="00E06B2F" w:rsidRPr="0067259E" w:rsidRDefault="00E06B2F" w:rsidP="0067259E">
      <w:pPr>
        <w:pStyle w:val="a5"/>
        <w:numPr>
          <w:ilvl w:val="0"/>
          <w:numId w:val="25"/>
        </w:numPr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 xml:space="preserve">Учиться отличать </w:t>
      </w:r>
      <w:proofErr w:type="gramStart"/>
      <w:r w:rsidRPr="0067259E">
        <w:rPr>
          <w:b w:val="0"/>
          <w:sz w:val="24"/>
          <w:szCs w:val="24"/>
          <w:u w:val="none"/>
        </w:rPr>
        <w:t>верно</w:t>
      </w:r>
      <w:proofErr w:type="gramEnd"/>
      <w:r w:rsidRPr="0067259E">
        <w:rPr>
          <w:b w:val="0"/>
          <w:sz w:val="24"/>
          <w:szCs w:val="24"/>
          <w:u w:val="none"/>
        </w:rPr>
        <w:t xml:space="preserve"> выполненное задание от неверного</w:t>
      </w:r>
    </w:p>
    <w:p w:rsidR="00E06B2F" w:rsidRPr="0067259E" w:rsidRDefault="00E06B2F" w:rsidP="0067259E">
      <w:pPr>
        <w:pStyle w:val="a5"/>
        <w:numPr>
          <w:ilvl w:val="0"/>
          <w:numId w:val="25"/>
        </w:numPr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>Учиться совместно с учителем и одноклассниками давать эмоциональную оценку деятельности товарищей</w:t>
      </w:r>
    </w:p>
    <w:p w:rsidR="00E06B2F" w:rsidRPr="0067259E" w:rsidRDefault="00E06B2F" w:rsidP="0067259E">
      <w:pPr>
        <w:pStyle w:val="a5"/>
        <w:ind w:left="720"/>
        <w:jc w:val="both"/>
        <w:rPr>
          <w:sz w:val="24"/>
          <w:szCs w:val="24"/>
          <w:u w:val="none"/>
        </w:rPr>
      </w:pPr>
      <w:r w:rsidRPr="0067259E">
        <w:rPr>
          <w:sz w:val="24"/>
          <w:szCs w:val="24"/>
          <w:u w:val="none"/>
        </w:rPr>
        <w:t>Познавательные УУД:</w:t>
      </w:r>
    </w:p>
    <w:p w:rsidR="00E06B2F" w:rsidRPr="0067259E" w:rsidRDefault="00E06B2F" w:rsidP="0067259E">
      <w:pPr>
        <w:pStyle w:val="a5"/>
        <w:numPr>
          <w:ilvl w:val="0"/>
          <w:numId w:val="26"/>
        </w:numPr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>Ориентироваться в своей системе знаний: отличать новое от уже известного с помощью учителя</w:t>
      </w:r>
    </w:p>
    <w:p w:rsidR="00E06B2F" w:rsidRPr="0067259E" w:rsidRDefault="00E06B2F" w:rsidP="0067259E">
      <w:pPr>
        <w:pStyle w:val="a5"/>
        <w:numPr>
          <w:ilvl w:val="0"/>
          <w:numId w:val="26"/>
        </w:numPr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>Делать предварительный отбор источников информации: ориентироваться в учебном пособии, других источниках информации</w:t>
      </w:r>
    </w:p>
    <w:p w:rsidR="00E06B2F" w:rsidRPr="0067259E" w:rsidRDefault="00E06B2F" w:rsidP="0067259E">
      <w:pPr>
        <w:pStyle w:val="a5"/>
        <w:numPr>
          <w:ilvl w:val="0"/>
          <w:numId w:val="26"/>
        </w:numPr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>Добывать новые знания: находить ответы на вопросы, используя учебник, свой жизненный опыт и информацию, полученную от учителя</w:t>
      </w:r>
    </w:p>
    <w:p w:rsidR="00E06B2F" w:rsidRPr="0067259E" w:rsidRDefault="00E06B2F" w:rsidP="0067259E">
      <w:pPr>
        <w:pStyle w:val="a5"/>
        <w:numPr>
          <w:ilvl w:val="0"/>
          <w:numId w:val="26"/>
        </w:numPr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>Перерабатывать полученную информацию: делать выводы в результате совместной работы всей группы, сравнивать и группировать полученную информацию</w:t>
      </w:r>
    </w:p>
    <w:p w:rsidR="00E06B2F" w:rsidRPr="0067259E" w:rsidRDefault="00E06B2F" w:rsidP="0067259E">
      <w:pPr>
        <w:pStyle w:val="a5"/>
        <w:numPr>
          <w:ilvl w:val="0"/>
          <w:numId w:val="26"/>
        </w:numPr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>Преобразовывать информацию из одной формы в другую: на основе графических инструкций составлять словесные инструкции с последующим применением их в практической деятельности</w:t>
      </w:r>
    </w:p>
    <w:p w:rsidR="00E06B2F" w:rsidRPr="0067259E" w:rsidRDefault="00E06B2F" w:rsidP="0067259E">
      <w:pPr>
        <w:pStyle w:val="a5"/>
        <w:ind w:left="426"/>
        <w:jc w:val="both"/>
        <w:rPr>
          <w:sz w:val="24"/>
          <w:szCs w:val="24"/>
          <w:u w:val="none"/>
        </w:rPr>
      </w:pPr>
      <w:r w:rsidRPr="0067259E">
        <w:rPr>
          <w:sz w:val="24"/>
          <w:szCs w:val="24"/>
          <w:u w:val="none"/>
        </w:rPr>
        <w:t>Коммуникативные УУД:</w:t>
      </w:r>
    </w:p>
    <w:p w:rsidR="00E06B2F" w:rsidRPr="0067259E" w:rsidRDefault="00E06B2F" w:rsidP="0067259E">
      <w:pPr>
        <w:pStyle w:val="a5"/>
        <w:numPr>
          <w:ilvl w:val="0"/>
          <w:numId w:val="26"/>
        </w:numPr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>Донести свою позицию до остальных участников практической  деятельности: оформлять свою мысль в устной речи</w:t>
      </w:r>
    </w:p>
    <w:p w:rsidR="00E06B2F" w:rsidRPr="0067259E" w:rsidRDefault="00E06B2F" w:rsidP="0067259E">
      <w:pPr>
        <w:pStyle w:val="a5"/>
        <w:numPr>
          <w:ilvl w:val="0"/>
          <w:numId w:val="26"/>
        </w:numPr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>Слушать и понимать речь других</w:t>
      </w:r>
    </w:p>
    <w:p w:rsidR="00E06B2F" w:rsidRPr="0067259E" w:rsidRDefault="00E06B2F" w:rsidP="0067259E">
      <w:pPr>
        <w:pStyle w:val="a5"/>
        <w:numPr>
          <w:ilvl w:val="0"/>
          <w:numId w:val="26"/>
        </w:numPr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>Читать и пересказывать текст</w:t>
      </w:r>
    </w:p>
    <w:p w:rsidR="00E06B2F" w:rsidRPr="0067259E" w:rsidRDefault="00E06B2F" w:rsidP="0067259E">
      <w:pPr>
        <w:pStyle w:val="a5"/>
        <w:numPr>
          <w:ilvl w:val="0"/>
          <w:numId w:val="26"/>
        </w:numPr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>Совместно договариваться о правилах общения и следовать им</w:t>
      </w:r>
    </w:p>
    <w:p w:rsidR="00E06B2F" w:rsidRPr="0067259E" w:rsidRDefault="00E06B2F" w:rsidP="0067259E">
      <w:pPr>
        <w:pStyle w:val="a5"/>
        <w:numPr>
          <w:ilvl w:val="0"/>
          <w:numId w:val="26"/>
        </w:numPr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>Учится выполнять различные роли в группе (лидера, исполнителя, критика)</w:t>
      </w:r>
    </w:p>
    <w:p w:rsidR="00EA58BD" w:rsidRPr="0067259E" w:rsidRDefault="00EA58BD" w:rsidP="0067259E">
      <w:pPr>
        <w:pStyle w:val="4"/>
        <w:shd w:val="clear" w:color="auto" w:fill="auto"/>
        <w:spacing w:after="0" w:line="240" w:lineRule="auto"/>
        <w:ind w:right="220"/>
        <w:jc w:val="center"/>
        <w:rPr>
          <w:rStyle w:val="1"/>
          <w:b/>
          <w:sz w:val="24"/>
          <w:szCs w:val="24"/>
        </w:rPr>
      </w:pPr>
    </w:p>
    <w:p w:rsidR="0067259E" w:rsidRPr="00EF3227" w:rsidRDefault="00EA58BD" w:rsidP="00EF3227">
      <w:pPr>
        <w:pStyle w:val="4"/>
        <w:shd w:val="clear" w:color="auto" w:fill="auto"/>
        <w:spacing w:after="0" w:line="240" w:lineRule="auto"/>
        <w:ind w:right="220"/>
        <w:jc w:val="center"/>
        <w:rPr>
          <w:b/>
          <w:color w:val="000000"/>
          <w:sz w:val="24"/>
          <w:szCs w:val="24"/>
          <w:shd w:val="clear" w:color="auto" w:fill="FFFFFF"/>
          <w:lang w:eastAsia="ru-RU" w:bidi="ru-RU"/>
        </w:rPr>
      </w:pPr>
      <w:r w:rsidRPr="001641D4">
        <w:rPr>
          <w:rStyle w:val="1"/>
          <w:b/>
          <w:sz w:val="24"/>
          <w:szCs w:val="24"/>
        </w:rPr>
        <w:t xml:space="preserve">Планируемые предметные результаты освоения программы </w:t>
      </w:r>
      <w:r w:rsidR="00945973" w:rsidRPr="001641D4">
        <w:rPr>
          <w:rStyle w:val="1"/>
          <w:b/>
          <w:sz w:val="24"/>
          <w:szCs w:val="24"/>
        </w:rPr>
        <w:t xml:space="preserve">«Разговор о правильном питании» </w:t>
      </w:r>
      <w:proofErr w:type="gramStart"/>
      <w:r w:rsidR="00945973" w:rsidRPr="001641D4">
        <w:rPr>
          <w:rStyle w:val="1"/>
          <w:b/>
          <w:sz w:val="24"/>
          <w:szCs w:val="24"/>
        </w:rPr>
        <w:t>на конец</w:t>
      </w:r>
      <w:proofErr w:type="gramEnd"/>
      <w:r w:rsidR="00945973" w:rsidRPr="001641D4">
        <w:rPr>
          <w:rStyle w:val="1"/>
          <w:b/>
          <w:sz w:val="24"/>
          <w:szCs w:val="24"/>
        </w:rPr>
        <w:t xml:space="preserve"> </w:t>
      </w:r>
      <w:r w:rsidRPr="001641D4">
        <w:rPr>
          <w:rStyle w:val="1"/>
          <w:b/>
          <w:sz w:val="24"/>
          <w:szCs w:val="24"/>
        </w:rPr>
        <w:t>1-го класса</w:t>
      </w:r>
    </w:p>
    <w:p w:rsidR="00E06B2F" w:rsidRPr="0067259E" w:rsidRDefault="00E06B2F" w:rsidP="0067259E">
      <w:pPr>
        <w:pStyle w:val="a5"/>
        <w:ind w:left="426"/>
        <w:jc w:val="both"/>
        <w:rPr>
          <w:b w:val="0"/>
          <w:sz w:val="24"/>
          <w:szCs w:val="24"/>
          <w:u w:val="none"/>
        </w:rPr>
      </w:pPr>
      <w:r w:rsidRPr="0067259E">
        <w:rPr>
          <w:sz w:val="24"/>
          <w:szCs w:val="24"/>
          <w:u w:val="none"/>
        </w:rPr>
        <w:t>Предметными результатами</w:t>
      </w:r>
      <w:r w:rsidRPr="0067259E">
        <w:rPr>
          <w:b w:val="0"/>
          <w:sz w:val="24"/>
          <w:szCs w:val="24"/>
          <w:u w:val="none"/>
        </w:rPr>
        <w:t xml:space="preserve"> изучения курса являются формирование умений:</w:t>
      </w:r>
    </w:p>
    <w:p w:rsidR="00E06B2F" w:rsidRPr="0067259E" w:rsidRDefault="00E06B2F" w:rsidP="0067259E">
      <w:pPr>
        <w:pStyle w:val="a5"/>
        <w:numPr>
          <w:ilvl w:val="0"/>
          <w:numId w:val="26"/>
        </w:numPr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 xml:space="preserve"> Описывать признаки предметов и узнавать по их признакам</w:t>
      </w:r>
    </w:p>
    <w:p w:rsidR="00E06B2F" w:rsidRPr="0067259E" w:rsidRDefault="00E06B2F" w:rsidP="0067259E">
      <w:pPr>
        <w:pStyle w:val="a5"/>
        <w:numPr>
          <w:ilvl w:val="0"/>
          <w:numId w:val="26"/>
        </w:numPr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>Выделять существенные признаки предметов</w:t>
      </w:r>
    </w:p>
    <w:p w:rsidR="00E06B2F" w:rsidRPr="0067259E" w:rsidRDefault="00E06B2F" w:rsidP="0067259E">
      <w:pPr>
        <w:pStyle w:val="a5"/>
        <w:numPr>
          <w:ilvl w:val="0"/>
          <w:numId w:val="26"/>
        </w:numPr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>Сравнивать между собой предметы, явления</w:t>
      </w:r>
    </w:p>
    <w:p w:rsidR="00E06B2F" w:rsidRPr="0067259E" w:rsidRDefault="00E06B2F" w:rsidP="0067259E">
      <w:pPr>
        <w:pStyle w:val="a5"/>
        <w:numPr>
          <w:ilvl w:val="0"/>
          <w:numId w:val="26"/>
        </w:numPr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>Обобщать, делать несложные выводы</w:t>
      </w:r>
    </w:p>
    <w:p w:rsidR="00945973" w:rsidRPr="00EF3227" w:rsidRDefault="00E06B2F" w:rsidP="0067259E">
      <w:pPr>
        <w:pStyle w:val="a5"/>
        <w:numPr>
          <w:ilvl w:val="0"/>
          <w:numId w:val="26"/>
        </w:numPr>
        <w:jc w:val="both"/>
        <w:rPr>
          <w:b w:val="0"/>
          <w:sz w:val="24"/>
          <w:szCs w:val="24"/>
          <w:u w:val="none"/>
        </w:rPr>
      </w:pPr>
      <w:r w:rsidRPr="0067259E">
        <w:rPr>
          <w:b w:val="0"/>
          <w:sz w:val="24"/>
          <w:szCs w:val="24"/>
          <w:u w:val="none"/>
        </w:rPr>
        <w:t>Определять последовательность действий</w:t>
      </w:r>
    </w:p>
    <w:p w:rsidR="00BC36E8" w:rsidRPr="0067259E" w:rsidRDefault="00BC36E8" w:rsidP="0067259E">
      <w:pPr>
        <w:pStyle w:val="Default"/>
        <w:ind w:left="426"/>
        <w:rPr>
          <w:b/>
          <w:bCs/>
        </w:rPr>
      </w:pPr>
      <w:r w:rsidRPr="0067259E">
        <w:rPr>
          <w:b/>
          <w:bCs/>
        </w:rPr>
        <w:t>Предполагаемые результаты 1-го года обучения.</w:t>
      </w:r>
    </w:p>
    <w:p w:rsidR="00BC36E8" w:rsidRPr="0067259E" w:rsidRDefault="00BC36E8" w:rsidP="0067259E">
      <w:pPr>
        <w:pStyle w:val="Default"/>
        <w:ind w:left="426"/>
      </w:pPr>
      <w:r w:rsidRPr="0067259E">
        <w:t>Ученики должны знать:</w:t>
      </w:r>
    </w:p>
    <w:p w:rsidR="00BC36E8" w:rsidRPr="0067259E" w:rsidRDefault="00BC36E8" w:rsidP="0067259E">
      <w:pPr>
        <w:pStyle w:val="Default"/>
        <w:numPr>
          <w:ilvl w:val="0"/>
          <w:numId w:val="26"/>
        </w:numPr>
      </w:pPr>
      <w:r w:rsidRPr="0067259E">
        <w:t>- полезные продукты;</w:t>
      </w:r>
    </w:p>
    <w:p w:rsidR="00BC36E8" w:rsidRPr="0067259E" w:rsidRDefault="00BC36E8" w:rsidP="0067259E">
      <w:pPr>
        <w:pStyle w:val="Default"/>
        <w:numPr>
          <w:ilvl w:val="0"/>
          <w:numId w:val="26"/>
        </w:numPr>
      </w:pPr>
      <w:r w:rsidRPr="0067259E">
        <w:t>- правила этикета;</w:t>
      </w:r>
    </w:p>
    <w:p w:rsidR="00BC36E8" w:rsidRPr="0067259E" w:rsidRDefault="00BC36E8" w:rsidP="0067259E">
      <w:pPr>
        <w:pStyle w:val="Default"/>
        <w:numPr>
          <w:ilvl w:val="0"/>
          <w:numId w:val="26"/>
        </w:numPr>
      </w:pPr>
      <w:r w:rsidRPr="0067259E">
        <w:t>- роль правильного питания в здоровом образе жизни.</w:t>
      </w:r>
    </w:p>
    <w:p w:rsidR="00BC36E8" w:rsidRPr="0067259E" w:rsidRDefault="00BC36E8" w:rsidP="0067259E">
      <w:pPr>
        <w:pStyle w:val="Default"/>
        <w:ind w:left="426"/>
      </w:pPr>
      <w:r w:rsidRPr="0067259E">
        <w:t>После первого года обучения ученики должны уметь:</w:t>
      </w:r>
    </w:p>
    <w:p w:rsidR="00BC36E8" w:rsidRPr="0067259E" w:rsidRDefault="00BC36E8" w:rsidP="0067259E">
      <w:pPr>
        <w:pStyle w:val="Default"/>
        <w:numPr>
          <w:ilvl w:val="0"/>
          <w:numId w:val="26"/>
        </w:numPr>
      </w:pPr>
      <w:r w:rsidRPr="0067259E">
        <w:lastRenderedPageBreak/>
        <w:t>- соблюдать режим дня</w:t>
      </w:r>
    </w:p>
    <w:p w:rsidR="00BC36E8" w:rsidRPr="0067259E" w:rsidRDefault="00BC36E8" w:rsidP="0067259E">
      <w:pPr>
        <w:pStyle w:val="Default"/>
        <w:numPr>
          <w:ilvl w:val="0"/>
          <w:numId w:val="26"/>
        </w:numPr>
      </w:pPr>
      <w:r w:rsidRPr="0067259E">
        <w:t>- выполнять  правила правильного питания;</w:t>
      </w:r>
    </w:p>
    <w:p w:rsidR="00EA58BD" w:rsidRPr="0067259E" w:rsidRDefault="00BC36E8" w:rsidP="0067259E">
      <w:pPr>
        <w:pStyle w:val="Default"/>
        <w:numPr>
          <w:ilvl w:val="0"/>
          <w:numId w:val="27"/>
        </w:numPr>
        <w:rPr>
          <w:b/>
          <w:shd w:val="clear" w:color="auto" w:fill="FFFFFF"/>
          <w:lang w:eastAsia="ru-RU" w:bidi="ru-RU"/>
        </w:rPr>
      </w:pPr>
      <w:r w:rsidRPr="0067259E">
        <w:t>- выбирать в рацион питания полезные продукты</w:t>
      </w:r>
    </w:p>
    <w:p w:rsidR="00EA58BD" w:rsidRPr="0067259E" w:rsidRDefault="00EA58BD" w:rsidP="0067259E">
      <w:pPr>
        <w:pStyle w:val="Default"/>
        <w:ind w:left="426"/>
        <w:jc w:val="center"/>
        <w:rPr>
          <w:rStyle w:val="1"/>
          <w:rFonts w:eastAsia="Arial"/>
          <w:b/>
        </w:rPr>
      </w:pPr>
    </w:p>
    <w:p w:rsidR="00EA58BD" w:rsidRPr="001641D4" w:rsidRDefault="00EA58BD" w:rsidP="0067259E">
      <w:pPr>
        <w:pStyle w:val="Default"/>
        <w:ind w:left="426"/>
        <w:jc w:val="center"/>
        <w:rPr>
          <w:rStyle w:val="1"/>
          <w:rFonts w:eastAsia="Arial"/>
          <w:b/>
        </w:rPr>
      </w:pPr>
      <w:r w:rsidRPr="001641D4">
        <w:rPr>
          <w:rStyle w:val="1"/>
          <w:rFonts w:eastAsia="Arial"/>
          <w:b/>
        </w:rPr>
        <w:t>Планируемые результаты формирования</w:t>
      </w:r>
      <w:r w:rsidRPr="001641D4">
        <w:rPr>
          <w:b/>
        </w:rPr>
        <w:t xml:space="preserve"> </w:t>
      </w:r>
      <w:r w:rsidRPr="001641D4">
        <w:rPr>
          <w:rStyle w:val="1"/>
          <w:rFonts w:eastAsia="Arial"/>
          <w:b/>
        </w:rPr>
        <w:t xml:space="preserve">универсальных учебных действий </w:t>
      </w:r>
    </w:p>
    <w:p w:rsidR="00BC36E8" w:rsidRPr="00EF3227" w:rsidRDefault="00EA58BD" w:rsidP="00EF3227">
      <w:pPr>
        <w:pStyle w:val="4"/>
        <w:shd w:val="clear" w:color="auto" w:fill="auto"/>
        <w:spacing w:after="0" w:line="240" w:lineRule="auto"/>
        <w:ind w:left="426"/>
        <w:jc w:val="center"/>
        <w:rPr>
          <w:b/>
          <w:color w:val="000000"/>
          <w:sz w:val="24"/>
          <w:szCs w:val="24"/>
          <w:shd w:val="clear" w:color="auto" w:fill="FFFFFF"/>
          <w:lang w:eastAsia="ru-RU" w:bidi="ru-RU"/>
        </w:rPr>
      </w:pPr>
      <w:r w:rsidRPr="001641D4">
        <w:rPr>
          <w:rStyle w:val="1"/>
          <w:b/>
          <w:sz w:val="24"/>
          <w:szCs w:val="24"/>
        </w:rPr>
        <w:t xml:space="preserve">средствами предмета «Разговор о правильном питании»» </w:t>
      </w:r>
      <w:proofErr w:type="gramStart"/>
      <w:r w:rsidRPr="001641D4">
        <w:rPr>
          <w:rStyle w:val="1"/>
          <w:b/>
          <w:sz w:val="24"/>
          <w:szCs w:val="24"/>
        </w:rPr>
        <w:t>на конец</w:t>
      </w:r>
      <w:proofErr w:type="gramEnd"/>
      <w:r w:rsidRPr="001641D4">
        <w:rPr>
          <w:rStyle w:val="1"/>
          <w:b/>
          <w:sz w:val="24"/>
          <w:szCs w:val="24"/>
        </w:rPr>
        <w:t xml:space="preserve"> 2-го класса</w:t>
      </w:r>
    </w:p>
    <w:p w:rsidR="00BC36E8" w:rsidRPr="0067259E" w:rsidRDefault="00BC36E8" w:rsidP="0067259E">
      <w:pPr>
        <w:widowControl/>
        <w:autoSpaceDE/>
        <w:autoSpaceDN/>
        <w:adjustRightInd/>
        <w:rPr>
          <w:rFonts w:eastAsia="Calibri"/>
          <w:sz w:val="24"/>
          <w:szCs w:val="24"/>
          <w:lang w:eastAsia="en-US"/>
        </w:rPr>
      </w:pPr>
      <w:r w:rsidRPr="0067259E">
        <w:rPr>
          <w:rFonts w:eastAsia="Calibri"/>
          <w:b/>
          <w:bCs/>
          <w:color w:val="000000"/>
          <w:sz w:val="24"/>
          <w:szCs w:val="24"/>
          <w:lang w:eastAsia="en-US"/>
        </w:rPr>
        <w:t xml:space="preserve">Личностными результатами </w:t>
      </w:r>
      <w:proofErr w:type="gramStart"/>
      <w:r w:rsidRPr="0067259E">
        <w:rPr>
          <w:rFonts w:eastAsia="Calibri"/>
          <w:b/>
          <w:bCs/>
          <w:color w:val="000000"/>
          <w:sz w:val="24"/>
          <w:szCs w:val="24"/>
          <w:lang w:eastAsia="en-US"/>
        </w:rPr>
        <w:t>обучающихся</w:t>
      </w:r>
      <w:proofErr w:type="gramEnd"/>
      <w:r w:rsidR="00EA58BD" w:rsidRPr="0067259E">
        <w:rPr>
          <w:rFonts w:eastAsia="Calibri"/>
          <w:b/>
          <w:bCs/>
          <w:color w:val="000000"/>
          <w:sz w:val="24"/>
          <w:szCs w:val="24"/>
          <w:lang w:eastAsia="en-US"/>
        </w:rPr>
        <w:t xml:space="preserve"> являются</w:t>
      </w:r>
      <w:r w:rsidRPr="0067259E">
        <w:rPr>
          <w:rFonts w:eastAsia="Calibri"/>
          <w:b/>
          <w:bCs/>
          <w:color w:val="000000"/>
          <w:sz w:val="24"/>
          <w:szCs w:val="24"/>
          <w:lang w:eastAsia="en-US"/>
        </w:rPr>
        <w:t>;</w:t>
      </w:r>
    </w:p>
    <w:p w:rsidR="00BC36E8" w:rsidRPr="0067259E" w:rsidRDefault="00BC36E8" w:rsidP="0067259E">
      <w:pPr>
        <w:widowControl/>
        <w:autoSpaceDE/>
        <w:autoSpaceDN/>
        <w:adjustRightInd/>
        <w:rPr>
          <w:rFonts w:eastAsia="Calibri"/>
          <w:sz w:val="24"/>
          <w:szCs w:val="24"/>
          <w:lang w:eastAsia="en-US"/>
        </w:rPr>
      </w:pPr>
      <w:r w:rsidRPr="0067259E">
        <w:rPr>
          <w:rFonts w:eastAsia="Calibri"/>
          <w:sz w:val="24"/>
          <w:szCs w:val="24"/>
          <w:lang w:eastAsia="en-US"/>
        </w:rPr>
        <w:t>- умение определять и высказывать под руководством педагога самые простые общие для всех людей правила поведения при сотрудничестве (этические нормы);</w:t>
      </w:r>
    </w:p>
    <w:p w:rsidR="00BC36E8" w:rsidRPr="0067259E" w:rsidRDefault="00BC36E8" w:rsidP="0067259E">
      <w:pPr>
        <w:widowControl/>
        <w:autoSpaceDE/>
        <w:autoSpaceDN/>
        <w:adjustRightInd/>
        <w:rPr>
          <w:rFonts w:eastAsia="Calibri"/>
          <w:sz w:val="24"/>
          <w:szCs w:val="24"/>
          <w:lang w:eastAsia="en-US"/>
        </w:rPr>
      </w:pPr>
      <w:r w:rsidRPr="0067259E">
        <w:rPr>
          <w:rFonts w:eastAsia="Calibri"/>
          <w:sz w:val="24"/>
          <w:szCs w:val="24"/>
          <w:lang w:eastAsia="en-US"/>
        </w:rPr>
        <w:t>- умение использовать знания в повседневной жизни;</w:t>
      </w:r>
    </w:p>
    <w:p w:rsidR="00BC36E8" w:rsidRPr="0067259E" w:rsidRDefault="00BC36E8" w:rsidP="0067259E">
      <w:pPr>
        <w:widowControl/>
        <w:autoSpaceDE/>
        <w:autoSpaceDN/>
        <w:adjustRightInd/>
        <w:rPr>
          <w:rFonts w:eastAsia="Calibri"/>
          <w:sz w:val="24"/>
          <w:szCs w:val="24"/>
          <w:lang w:eastAsia="en-US"/>
        </w:rPr>
      </w:pPr>
      <w:r w:rsidRPr="0067259E">
        <w:rPr>
          <w:rFonts w:eastAsia="Calibri"/>
          <w:sz w:val="24"/>
          <w:szCs w:val="24"/>
          <w:lang w:eastAsia="en-US"/>
        </w:rPr>
        <w:t>- в предложенных педагогом ситуациях общения и сотрудничества, делать выбор (при поддержке других участников группы и педагога), как поступит; </w:t>
      </w:r>
    </w:p>
    <w:p w:rsidR="00BC36E8" w:rsidRPr="0067259E" w:rsidRDefault="00BC36E8" w:rsidP="0067259E">
      <w:pPr>
        <w:widowControl/>
        <w:autoSpaceDE/>
        <w:autoSpaceDN/>
        <w:adjustRightInd/>
        <w:rPr>
          <w:rFonts w:eastAsia="Calibri"/>
          <w:sz w:val="24"/>
          <w:szCs w:val="24"/>
          <w:lang w:eastAsia="en-US"/>
        </w:rPr>
      </w:pPr>
      <w:r w:rsidRPr="0067259E">
        <w:rPr>
          <w:rFonts w:eastAsia="Calibri"/>
          <w:sz w:val="24"/>
          <w:szCs w:val="24"/>
          <w:lang w:eastAsia="en-US"/>
        </w:rPr>
        <w:t>- умение проявлять инициативу и самостоятельность на занятиях;</w:t>
      </w:r>
    </w:p>
    <w:p w:rsidR="00BC36E8" w:rsidRPr="0067259E" w:rsidRDefault="00BC36E8" w:rsidP="0067259E">
      <w:pPr>
        <w:widowControl/>
        <w:autoSpaceDE/>
        <w:autoSpaceDN/>
        <w:adjustRightInd/>
        <w:rPr>
          <w:rFonts w:eastAsia="Calibri"/>
          <w:sz w:val="24"/>
          <w:szCs w:val="24"/>
          <w:lang w:eastAsia="en-US"/>
        </w:rPr>
      </w:pPr>
      <w:r w:rsidRPr="0067259E">
        <w:rPr>
          <w:rFonts w:eastAsia="Calibri"/>
          <w:sz w:val="24"/>
          <w:szCs w:val="24"/>
          <w:lang w:eastAsia="en-US"/>
        </w:rPr>
        <w:t xml:space="preserve">- познавательный интерес к основам  </w:t>
      </w:r>
      <w:proofErr w:type="spellStart"/>
      <w:r w:rsidRPr="0067259E">
        <w:rPr>
          <w:rFonts w:eastAsia="Calibri"/>
          <w:sz w:val="24"/>
          <w:szCs w:val="24"/>
          <w:lang w:eastAsia="en-US"/>
        </w:rPr>
        <w:t>культурыпитания</w:t>
      </w:r>
      <w:proofErr w:type="spellEnd"/>
      <w:r w:rsidRPr="0067259E">
        <w:rPr>
          <w:rFonts w:eastAsia="Calibri"/>
          <w:sz w:val="24"/>
          <w:szCs w:val="24"/>
          <w:lang w:eastAsia="en-US"/>
        </w:rPr>
        <w:t>.</w:t>
      </w:r>
    </w:p>
    <w:p w:rsidR="00BC36E8" w:rsidRPr="0067259E" w:rsidRDefault="00BC36E8" w:rsidP="0067259E">
      <w:pPr>
        <w:widowControl/>
        <w:autoSpaceDE/>
        <w:autoSpaceDN/>
        <w:adjustRightInd/>
        <w:rPr>
          <w:rFonts w:eastAsia="Calibri"/>
          <w:sz w:val="24"/>
          <w:szCs w:val="24"/>
          <w:lang w:eastAsia="en-US"/>
        </w:rPr>
      </w:pPr>
      <w:proofErr w:type="spellStart"/>
      <w:r w:rsidRPr="0067259E">
        <w:rPr>
          <w:rFonts w:eastAsia="Calibri"/>
          <w:b/>
          <w:bCs/>
          <w:color w:val="000000"/>
          <w:sz w:val="24"/>
          <w:szCs w:val="24"/>
          <w:lang w:eastAsia="en-US"/>
        </w:rPr>
        <w:t>Метапредметными</w:t>
      </w:r>
      <w:proofErr w:type="spellEnd"/>
      <w:r w:rsidRPr="0067259E">
        <w:rPr>
          <w:rFonts w:eastAsia="Calibri"/>
          <w:b/>
          <w:bCs/>
          <w:color w:val="000000"/>
          <w:sz w:val="24"/>
          <w:szCs w:val="24"/>
          <w:lang w:eastAsia="en-US"/>
        </w:rPr>
        <w:t> </w:t>
      </w:r>
      <w:r w:rsidRPr="0067259E">
        <w:rPr>
          <w:rFonts w:eastAsia="Calibri"/>
          <w:sz w:val="24"/>
          <w:szCs w:val="24"/>
          <w:lang w:eastAsia="en-US"/>
        </w:rPr>
        <w:t xml:space="preserve">результатами </w:t>
      </w:r>
      <w:proofErr w:type="gramStart"/>
      <w:r w:rsidRPr="0067259E">
        <w:rPr>
          <w:rFonts w:eastAsia="Calibri"/>
          <w:sz w:val="24"/>
          <w:szCs w:val="24"/>
          <w:lang w:eastAsia="en-US"/>
        </w:rPr>
        <w:t>обучающихся</w:t>
      </w:r>
      <w:proofErr w:type="gramEnd"/>
      <w:r w:rsidRPr="0067259E">
        <w:rPr>
          <w:rFonts w:eastAsia="Calibri"/>
          <w:sz w:val="24"/>
          <w:szCs w:val="24"/>
          <w:lang w:eastAsia="en-US"/>
        </w:rPr>
        <w:t xml:space="preserve"> являются:</w:t>
      </w:r>
    </w:p>
    <w:p w:rsidR="00BC36E8" w:rsidRPr="0067259E" w:rsidRDefault="00BC36E8" w:rsidP="0067259E">
      <w:pPr>
        <w:widowControl/>
        <w:autoSpaceDE/>
        <w:autoSpaceDN/>
        <w:adjustRightInd/>
        <w:rPr>
          <w:rFonts w:eastAsia="Calibri"/>
          <w:sz w:val="24"/>
          <w:szCs w:val="24"/>
          <w:lang w:eastAsia="en-US"/>
        </w:rPr>
      </w:pPr>
      <w:r w:rsidRPr="0067259E">
        <w:rPr>
          <w:rFonts w:eastAsia="Calibri"/>
          <w:b/>
          <w:bCs/>
          <w:i/>
          <w:iCs/>
          <w:color w:val="000000"/>
          <w:sz w:val="24"/>
          <w:szCs w:val="24"/>
          <w:lang w:eastAsia="en-US"/>
        </w:rPr>
        <w:t>Регулятивные:</w:t>
      </w:r>
    </w:p>
    <w:p w:rsidR="00BC36E8" w:rsidRPr="0067259E" w:rsidRDefault="00BC36E8" w:rsidP="0067259E">
      <w:pPr>
        <w:widowControl/>
        <w:autoSpaceDE/>
        <w:autoSpaceDN/>
        <w:adjustRightInd/>
        <w:rPr>
          <w:rFonts w:eastAsia="Calibri"/>
          <w:sz w:val="24"/>
          <w:szCs w:val="24"/>
          <w:lang w:eastAsia="en-US"/>
        </w:rPr>
      </w:pPr>
      <w:r w:rsidRPr="0067259E">
        <w:rPr>
          <w:rFonts w:eastAsia="Calibri"/>
          <w:sz w:val="24"/>
          <w:szCs w:val="24"/>
          <w:lang w:eastAsia="en-US"/>
        </w:rPr>
        <w:t>- умение проявлять познавательную инициативу в учебном сотрудничестве;</w:t>
      </w:r>
    </w:p>
    <w:p w:rsidR="00BC36E8" w:rsidRPr="0067259E" w:rsidRDefault="00BC36E8" w:rsidP="0067259E">
      <w:pPr>
        <w:widowControl/>
        <w:autoSpaceDE/>
        <w:autoSpaceDN/>
        <w:adjustRightInd/>
        <w:rPr>
          <w:rFonts w:eastAsia="Calibri"/>
          <w:sz w:val="24"/>
          <w:szCs w:val="24"/>
          <w:lang w:eastAsia="en-US"/>
        </w:rPr>
      </w:pPr>
      <w:r w:rsidRPr="0067259E">
        <w:rPr>
          <w:rFonts w:eastAsia="Calibri"/>
          <w:sz w:val="24"/>
          <w:szCs w:val="24"/>
          <w:lang w:eastAsia="en-US"/>
        </w:rPr>
        <w:t>- умение адекватно оценивать правильность выполнения действия (под руководством учителя) и вносить необходимые коррективы в исполнение, как по ходу его реализации, так и в конце действия;</w:t>
      </w:r>
    </w:p>
    <w:p w:rsidR="00BC36E8" w:rsidRPr="0067259E" w:rsidRDefault="00BC36E8" w:rsidP="0067259E">
      <w:pPr>
        <w:widowControl/>
        <w:autoSpaceDE/>
        <w:autoSpaceDN/>
        <w:adjustRightInd/>
        <w:rPr>
          <w:rFonts w:eastAsia="Calibri"/>
          <w:sz w:val="24"/>
          <w:szCs w:val="24"/>
          <w:lang w:eastAsia="en-US"/>
        </w:rPr>
      </w:pPr>
      <w:r w:rsidRPr="0067259E">
        <w:rPr>
          <w:rFonts w:eastAsia="Calibri"/>
          <w:sz w:val="24"/>
          <w:szCs w:val="24"/>
          <w:lang w:eastAsia="en-US"/>
        </w:rPr>
        <w:t>- умение адекватно воспринимать предложения и оценку учителей, товарищей, родителей и других людей.</w:t>
      </w:r>
    </w:p>
    <w:p w:rsidR="00BC36E8" w:rsidRPr="0067259E" w:rsidRDefault="00BC36E8" w:rsidP="0067259E">
      <w:pPr>
        <w:widowControl/>
        <w:autoSpaceDE/>
        <w:autoSpaceDN/>
        <w:adjustRightInd/>
        <w:rPr>
          <w:rFonts w:eastAsia="Calibri"/>
          <w:sz w:val="24"/>
          <w:szCs w:val="24"/>
          <w:lang w:eastAsia="en-US"/>
        </w:rPr>
      </w:pPr>
      <w:r w:rsidRPr="0067259E">
        <w:rPr>
          <w:rFonts w:eastAsia="Calibri"/>
          <w:b/>
          <w:bCs/>
          <w:i/>
          <w:iCs/>
          <w:color w:val="000000"/>
          <w:sz w:val="24"/>
          <w:szCs w:val="24"/>
          <w:lang w:eastAsia="en-US"/>
        </w:rPr>
        <w:t>Познавательные:</w:t>
      </w:r>
    </w:p>
    <w:p w:rsidR="00BC36E8" w:rsidRPr="0067259E" w:rsidRDefault="00BC36E8" w:rsidP="0067259E">
      <w:pPr>
        <w:widowControl/>
        <w:autoSpaceDE/>
        <w:autoSpaceDN/>
        <w:adjustRightInd/>
        <w:rPr>
          <w:rFonts w:eastAsia="Calibri"/>
          <w:sz w:val="24"/>
          <w:szCs w:val="24"/>
          <w:lang w:eastAsia="en-US"/>
        </w:rPr>
      </w:pPr>
      <w:r w:rsidRPr="0067259E">
        <w:rPr>
          <w:rFonts w:eastAsia="Calibri"/>
          <w:sz w:val="24"/>
          <w:szCs w:val="24"/>
          <w:lang w:eastAsia="en-US"/>
        </w:rPr>
        <w:t>- умение узнавать изученные объекты и  явления живой природы;</w:t>
      </w:r>
    </w:p>
    <w:p w:rsidR="00BC36E8" w:rsidRPr="0067259E" w:rsidRDefault="00BC36E8" w:rsidP="0067259E">
      <w:pPr>
        <w:widowControl/>
        <w:autoSpaceDE/>
        <w:autoSpaceDN/>
        <w:adjustRightInd/>
        <w:rPr>
          <w:rFonts w:eastAsia="Calibri"/>
          <w:sz w:val="24"/>
          <w:szCs w:val="24"/>
          <w:lang w:eastAsia="en-US"/>
        </w:rPr>
      </w:pPr>
      <w:r w:rsidRPr="0067259E">
        <w:rPr>
          <w:rFonts w:eastAsia="Calibri"/>
          <w:sz w:val="24"/>
          <w:szCs w:val="24"/>
          <w:lang w:eastAsia="en-US"/>
        </w:rPr>
        <w:t>- умение использовать различные справочные материалы (словарь, определитель растений и животных на основе иллюстраций, в том числе и компьютерные издания) для поиска необходимой информации;</w:t>
      </w:r>
    </w:p>
    <w:p w:rsidR="00BC36E8" w:rsidRPr="0067259E" w:rsidRDefault="00BC36E8" w:rsidP="0067259E">
      <w:pPr>
        <w:widowControl/>
        <w:autoSpaceDE/>
        <w:autoSpaceDN/>
        <w:adjustRightInd/>
        <w:rPr>
          <w:rFonts w:eastAsia="Calibri"/>
          <w:sz w:val="24"/>
          <w:szCs w:val="24"/>
          <w:lang w:eastAsia="en-US"/>
        </w:rPr>
      </w:pPr>
      <w:r w:rsidRPr="0067259E">
        <w:rPr>
          <w:rFonts w:eastAsia="Calibri"/>
          <w:sz w:val="24"/>
          <w:szCs w:val="24"/>
          <w:lang w:eastAsia="en-US"/>
        </w:rPr>
        <w:t>- умение обнаруживать простейшие взаимосвязи в живой и неживой природе; умение использовать их для объяснения необходимости здорового питания.</w:t>
      </w:r>
    </w:p>
    <w:p w:rsidR="00BC36E8" w:rsidRPr="0067259E" w:rsidRDefault="00BC36E8" w:rsidP="0067259E">
      <w:pPr>
        <w:widowControl/>
        <w:autoSpaceDE/>
        <w:autoSpaceDN/>
        <w:adjustRightInd/>
        <w:rPr>
          <w:rFonts w:eastAsia="Calibri"/>
          <w:sz w:val="24"/>
          <w:szCs w:val="24"/>
          <w:lang w:eastAsia="en-US"/>
        </w:rPr>
      </w:pPr>
      <w:r w:rsidRPr="0067259E">
        <w:rPr>
          <w:rFonts w:eastAsia="Calibri"/>
          <w:b/>
          <w:bCs/>
          <w:i/>
          <w:iCs/>
          <w:color w:val="000000"/>
          <w:sz w:val="24"/>
          <w:szCs w:val="24"/>
          <w:lang w:eastAsia="en-US"/>
        </w:rPr>
        <w:t>Коммуникативные:</w:t>
      </w:r>
    </w:p>
    <w:p w:rsidR="00BC36E8" w:rsidRPr="0067259E" w:rsidRDefault="00BC36E8" w:rsidP="0067259E">
      <w:pPr>
        <w:widowControl/>
        <w:autoSpaceDE/>
        <w:autoSpaceDN/>
        <w:adjustRightInd/>
        <w:rPr>
          <w:rFonts w:eastAsia="Calibri"/>
          <w:sz w:val="24"/>
          <w:szCs w:val="24"/>
          <w:lang w:eastAsia="en-US"/>
        </w:rPr>
      </w:pPr>
      <w:r w:rsidRPr="0067259E">
        <w:rPr>
          <w:rFonts w:eastAsia="Calibri"/>
          <w:sz w:val="24"/>
          <w:szCs w:val="24"/>
          <w:lang w:eastAsia="en-US"/>
        </w:rPr>
        <w:t>- умение планировать в сотрудничестве с учителем и одноклассниками свою деятельность;</w:t>
      </w:r>
    </w:p>
    <w:p w:rsidR="00BC36E8" w:rsidRPr="0067259E" w:rsidRDefault="00BC36E8" w:rsidP="0067259E">
      <w:pPr>
        <w:widowControl/>
        <w:autoSpaceDE/>
        <w:autoSpaceDN/>
        <w:adjustRightInd/>
        <w:rPr>
          <w:rFonts w:eastAsia="Calibri"/>
          <w:sz w:val="24"/>
          <w:szCs w:val="24"/>
          <w:lang w:eastAsia="en-US"/>
        </w:rPr>
      </w:pPr>
      <w:r w:rsidRPr="0067259E">
        <w:rPr>
          <w:rFonts w:eastAsia="Calibri"/>
          <w:sz w:val="24"/>
          <w:szCs w:val="24"/>
          <w:lang w:eastAsia="en-US"/>
        </w:rPr>
        <w:t>- умение формулировать собственное мнение и позицию;</w:t>
      </w:r>
    </w:p>
    <w:p w:rsidR="00BC36E8" w:rsidRPr="0067259E" w:rsidRDefault="00BC36E8" w:rsidP="0067259E">
      <w:pPr>
        <w:widowControl/>
        <w:autoSpaceDE/>
        <w:autoSpaceDN/>
        <w:adjustRightInd/>
        <w:rPr>
          <w:rFonts w:eastAsia="Calibri"/>
          <w:sz w:val="24"/>
          <w:szCs w:val="24"/>
          <w:lang w:eastAsia="en-US"/>
        </w:rPr>
      </w:pPr>
      <w:r w:rsidRPr="0067259E">
        <w:rPr>
          <w:rFonts w:eastAsia="Calibri"/>
          <w:sz w:val="24"/>
          <w:szCs w:val="24"/>
          <w:lang w:eastAsia="en-US"/>
        </w:rPr>
        <w:t>- умение строить простейшие монологические высказывания;</w:t>
      </w:r>
    </w:p>
    <w:p w:rsidR="00BC36E8" w:rsidRPr="0067259E" w:rsidRDefault="00BC36E8" w:rsidP="0067259E">
      <w:pPr>
        <w:widowControl/>
        <w:autoSpaceDE/>
        <w:autoSpaceDN/>
        <w:adjustRightInd/>
        <w:rPr>
          <w:rFonts w:eastAsia="Calibri"/>
          <w:sz w:val="24"/>
          <w:szCs w:val="24"/>
          <w:lang w:eastAsia="en-US"/>
        </w:rPr>
      </w:pPr>
      <w:r w:rsidRPr="0067259E">
        <w:rPr>
          <w:rFonts w:eastAsia="Calibri"/>
          <w:sz w:val="24"/>
          <w:szCs w:val="24"/>
          <w:lang w:eastAsia="en-US"/>
        </w:rPr>
        <w:t>- умение задавать вопросы;</w:t>
      </w:r>
    </w:p>
    <w:p w:rsidR="00BC36E8" w:rsidRDefault="00BC36E8" w:rsidP="0067259E">
      <w:pPr>
        <w:widowControl/>
        <w:autoSpaceDE/>
        <w:autoSpaceDN/>
        <w:adjustRightInd/>
        <w:rPr>
          <w:rFonts w:eastAsia="Calibri"/>
          <w:sz w:val="24"/>
          <w:szCs w:val="24"/>
          <w:lang w:eastAsia="en-US"/>
        </w:rPr>
      </w:pPr>
      <w:r w:rsidRPr="0067259E">
        <w:rPr>
          <w:rFonts w:eastAsia="Calibri"/>
          <w:sz w:val="24"/>
          <w:szCs w:val="24"/>
          <w:lang w:eastAsia="en-US"/>
        </w:rPr>
        <w:t>- умение контролировать действия партнёров при работе в группах и парах, оказывать необходимую взаимопомощь.</w:t>
      </w:r>
    </w:p>
    <w:p w:rsidR="0067259E" w:rsidRPr="0067259E" w:rsidRDefault="0067259E" w:rsidP="0067259E">
      <w:pPr>
        <w:widowControl/>
        <w:autoSpaceDE/>
        <w:autoSpaceDN/>
        <w:adjustRightInd/>
        <w:rPr>
          <w:rFonts w:eastAsia="Calibri"/>
          <w:sz w:val="24"/>
          <w:szCs w:val="24"/>
          <w:lang w:eastAsia="en-US"/>
        </w:rPr>
      </w:pPr>
    </w:p>
    <w:p w:rsidR="00EA58BD" w:rsidRPr="00EF3227" w:rsidRDefault="00945973" w:rsidP="00EF3227">
      <w:pPr>
        <w:pStyle w:val="4"/>
        <w:shd w:val="clear" w:color="auto" w:fill="auto"/>
        <w:spacing w:after="0" w:line="240" w:lineRule="auto"/>
        <w:ind w:right="220"/>
        <w:jc w:val="center"/>
        <w:rPr>
          <w:b/>
          <w:sz w:val="24"/>
          <w:szCs w:val="24"/>
        </w:rPr>
      </w:pPr>
      <w:r w:rsidRPr="0067259E">
        <w:rPr>
          <w:rFonts w:eastAsia="Calibri"/>
          <w:sz w:val="24"/>
          <w:szCs w:val="24"/>
        </w:rPr>
        <w:tab/>
      </w:r>
      <w:r w:rsidRPr="001641D4">
        <w:rPr>
          <w:rStyle w:val="1"/>
          <w:b/>
          <w:sz w:val="24"/>
          <w:szCs w:val="24"/>
        </w:rPr>
        <w:t xml:space="preserve">Планируемые предметные результаты освоения программы «Разговор о правильном питании» </w:t>
      </w:r>
      <w:proofErr w:type="gramStart"/>
      <w:r w:rsidRPr="001641D4">
        <w:rPr>
          <w:rStyle w:val="1"/>
          <w:b/>
          <w:sz w:val="24"/>
          <w:szCs w:val="24"/>
        </w:rPr>
        <w:t>на конец</w:t>
      </w:r>
      <w:proofErr w:type="gramEnd"/>
      <w:r w:rsidRPr="001641D4">
        <w:rPr>
          <w:rStyle w:val="1"/>
          <w:b/>
          <w:sz w:val="24"/>
          <w:szCs w:val="24"/>
        </w:rPr>
        <w:t xml:space="preserve"> 2-го класса</w:t>
      </w:r>
    </w:p>
    <w:p w:rsidR="00EA58BD" w:rsidRPr="0067259E" w:rsidRDefault="00EA58BD" w:rsidP="0067259E">
      <w:pPr>
        <w:pStyle w:val="a5"/>
        <w:ind w:left="426"/>
        <w:jc w:val="both"/>
        <w:rPr>
          <w:b w:val="0"/>
          <w:sz w:val="24"/>
          <w:szCs w:val="24"/>
          <w:u w:val="none"/>
        </w:rPr>
      </w:pPr>
      <w:r w:rsidRPr="0067259E">
        <w:rPr>
          <w:sz w:val="24"/>
          <w:szCs w:val="24"/>
          <w:u w:val="none"/>
        </w:rPr>
        <w:t>Предметными результатами</w:t>
      </w:r>
      <w:r w:rsidRPr="0067259E">
        <w:rPr>
          <w:b w:val="0"/>
          <w:sz w:val="24"/>
          <w:szCs w:val="24"/>
          <w:u w:val="none"/>
        </w:rPr>
        <w:t xml:space="preserve"> изучения курса являются формирование умений:</w:t>
      </w:r>
    </w:p>
    <w:p w:rsidR="00EA58BD" w:rsidRPr="0067259E" w:rsidRDefault="00EA58BD" w:rsidP="0067259E">
      <w:pPr>
        <w:widowControl/>
        <w:autoSpaceDE/>
        <w:autoSpaceDN/>
        <w:adjustRightInd/>
        <w:ind w:left="720"/>
        <w:rPr>
          <w:rFonts w:eastAsia="Times New Roman"/>
          <w:sz w:val="24"/>
          <w:szCs w:val="24"/>
          <w:lang w:eastAsia="ru-RU"/>
        </w:rPr>
      </w:pPr>
      <w:r w:rsidRPr="0067259E">
        <w:rPr>
          <w:rFonts w:eastAsia="Times New Roman"/>
          <w:sz w:val="24"/>
          <w:szCs w:val="24"/>
          <w:lang w:eastAsia="ru-RU"/>
        </w:rPr>
        <w:t>- знание детей о правилах и основах рационального питания, о необходимости соблюдения гигиены питания;</w:t>
      </w:r>
    </w:p>
    <w:p w:rsidR="00EA58BD" w:rsidRPr="0067259E" w:rsidRDefault="00EA58BD" w:rsidP="0067259E">
      <w:pPr>
        <w:widowControl/>
        <w:autoSpaceDE/>
        <w:autoSpaceDN/>
        <w:adjustRightInd/>
        <w:ind w:left="720"/>
        <w:rPr>
          <w:rFonts w:eastAsia="Times New Roman"/>
          <w:sz w:val="24"/>
          <w:szCs w:val="24"/>
          <w:lang w:eastAsia="ru-RU"/>
        </w:rPr>
      </w:pPr>
      <w:r w:rsidRPr="0067259E">
        <w:rPr>
          <w:rFonts w:eastAsia="Times New Roman"/>
          <w:sz w:val="24"/>
          <w:szCs w:val="24"/>
          <w:lang w:eastAsia="ru-RU"/>
        </w:rPr>
        <w:t>-навыки правильного питания как составная часть здорового образа жизни;</w:t>
      </w:r>
    </w:p>
    <w:p w:rsidR="00EA58BD" w:rsidRPr="0067259E" w:rsidRDefault="00EA58BD" w:rsidP="0067259E">
      <w:pPr>
        <w:widowControl/>
        <w:autoSpaceDE/>
        <w:autoSpaceDN/>
        <w:adjustRightInd/>
        <w:ind w:left="720"/>
        <w:rPr>
          <w:rFonts w:eastAsia="Times New Roman"/>
          <w:sz w:val="24"/>
          <w:szCs w:val="24"/>
          <w:lang w:eastAsia="ru-RU"/>
        </w:rPr>
      </w:pPr>
      <w:r w:rsidRPr="0067259E">
        <w:rPr>
          <w:rFonts w:eastAsia="Times New Roman"/>
          <w:sz w:val="24"/>
          <w:szCs w:val="24"/>
          <w:lang w:eastAsia="ru-RU"/>
        </w:rPr>
        <w:t>- умение определять полезные продукты питания.</w:t>
      </w:r>
    </w:p>
    <w:p w:rsidR="00EA58BD" w:rsidRPr="0067259E" w:rsidRDefault="00EA58BD" w:rsidP="0067259E">
      <w:pPr>
        <w:widowControl/>
        <w:autoSpaceDE/>
        <w:autoSpaceDN/>
        <w:adjustRightInd/>
        <w:rPr>
          <w:rFonts w:eastAsia="Times New Roman"/>
          <w:sz w:val="24"/>
          <w:szCs w:val="24"/>
          <w:lang w:eastAsia="ru-RU"/>
        </w:rPr>
      </w:pPr>
      <w:r w:rsidRPr="0067259E">
        <w:rPr>
          <w:rFonts w:eastAsia="Times New Roman"/>
          <w:sz w:val="24"/>
          <w:szCs w:val="24"/>
          <w:lang w:eastAsia="ru-RU"/>
        </w:rPr>
        <w:t xml:space="preserve">         - знание о структуре ежедневного рациона питания;</w:t>
      </w:r>
    </w:p>
    <w:p w:rsidR="00EA58BD" w:rsidRPr="0067259E" w:rsidRDefault="00EA58BD" w:rsidP="0067259E">
      <w:pPr>
        <w:widowControl/>
        <w:autoSpaceDE/>
        <w:autoSpaceDN/>
        <w:adjustRightInd/>
        <w:ind w:left="720"/>
        <w:rPr>
          <w:rFonts w:eastAsia="Times New Roman"/>
          <w:sz w:val="24"/>
          <w:szCs w:val="24"/>
          <w:lang w:eastAsia="ru-RU"/>
        </w:rPr>
      </w:pPr>
      <w:r w:rsidRPr="0067259E">
        <w:rPr>
          <w:rFonts w:eastAsia="Times New Roman"/>
          <w:sz w:val="24"/>
          <w:szCs w:val="24"/>
          <w:lang w:eastAsia="ru-RU"/>
        </w:rPr>
        <w:t>- навыки по соблюдению и выполнению гигиены питания;</w:t>
      </w:r>
    </w:p>
    <w:p w:rsidR="00EA58BD" w:rsidRPr="00EF3227" w:rsidRDefault="00EA58BD" w:rsidP="00EF3227">
      <w:pPr>
        <w:widowControl/>
        <w:autoSpaceDE/>
        <w:autoSpaceDN/>
        <w:adjustRightInd/>
        <w:ind w:left="720"/>
        <w:rPr>
          <w:rFonts w:eastAsia="Times New Roman"/>
          <w:sz w:val="24"/>
          <w:szCs w:val="24"/>
          <w:lang w:eastAsia="ru-RU"/>
        </w:rPr>
      </w:pPr>
      <w:r w:rsidRPr="0067259E">
        <w:rPr>
          <w:rFonts w:eastAsia="Times New Roman"/>
          <w:sz w:val="24"/>
          <w:szCs w:val="24"/>
          <w:lang w:eastAsia="ru-RU"/>
        </w:rPr>
        <w:t>- умение самостоятельно ориентироваться в ассортименте наиболее типичных продуктов питания.</w:t>
      </w:r>
    </w:p>
    <w:p w:rsidR="00264407" w:rsidRPr="0067259E" w:rsidRDefault="00264407" w:rsidP="0067259E">
      <w:pPr>
        <w:pStyle w:val="Default"/>
        <w:rPr>
          <w:b/>
          <w:bCs/>
        </w:rPr>
      </w:pPr>
      <w:r w:rsidRPr="0067259E">
        <w:rPr>
          <w:b/>
          <w:bCs/>
        </w:rPr>
        <w:t>Предполагаемые результаты 2-го года обучения.</w:t>
      </w:r>
    </w:p>
    <w:p w:rsidR="00264407" w:rsidRPr="0067259E" w:rsidRDefault="00264407" w:rsidP="0067259E">
      <w:pPr>
        <w:pStyle w:val="Default"/>
      </w:pPr>
      <w:r w:rsidRPr="0067259E">
        <w:t>Обучающиеся должны знать:</w:t>
      </w:r>
    </w:p>
    <w:p w:rsidR="00264407" w:rsidRPr="0067259E" w:rsidRDefault="00264407" w:rsidP="0067259E">
      <w:pPr>
        <w:pStyle w:val="Default"/>
      </w:pPr>
      <w:r w:rsidRPr="0067259E">
        <w:t>- основные правила питания;</w:t>
      </w:r>
    </w:p>
    <w:p w:rsidR="00264407" w:rsidRPr="0067259E" w:rsidRDefault="00264407" w:rsidP="0067259E">
      <w:pPr>
        <w:pStyle w:val="Default"/>
      </w:pPr>
      <w:r w:rsidRPr="0067259E">
        <w:t>- важность употребления в пищу разнообразных продуктов;</w:t>
      </w:r>
    </w:p>
    <w:p w:rsidR="00264407" w:rsidRPr="0067259E" w:rsidRDefault="00264407" w:rsidP="0067259E">
      <w:pPr>
        <w:pStyle w:val="Default"/>
      </w:pPr>
      <w:r w:rsidRPr="0067259E">
        <w:t>- роль витаминов в питании.</w:t>
      </w:r>
    </w:p>
    <w:p w:rsidR="00264407" w:rsidRPr="0067259E" w:rsidRDefault="00264407" w:rsidP="0067259E">
      <w:pPr>
        <w:pStyle w:val="Default"/>
      </w:pPr>
      <w:r w:rsidRPr="0067259E">
        <w:t>После 2-года обучающиеся должны уметь:</w:t>
      </w:r>
    </w:p>
    <w:p w:rsidR="00264407" w:rsidRPr="0067259E" w:rsidRDefault="00264407" w:rsidP="0067259E">
      <w:pPr>
        <w:pStyle w:val="Default"/>
      </w:pPr>
      <w:r w:rsidRPr="0067259E">
        <w:t xml:space="preserve"> - соблюдать гигиену  питания;</w:t>
      </w:r>
    </w:p>
    <w:p w:rsidR="00264407" w:rsidRPr="0067259E" w:rsidRDefault="00264407" w:rsidP="0067259E">
      <w:pPr>
        <w:pStyle w:val="Default"/>
      </w:pPr>
      <w:r w:rsidRPr="0067259E">
        <w:t>- готовить простейшие витаминные салаты;</w:t>
      </w:r>
    </w:p>
    <w:p w:rsidR="00945973" w:rsidRPr="0067259E" w:rsidRDefault="00264407" w:rsidP="0067259E">
      <w:pPr>
        <w:pStyle w:val="Default"/>
        <w:rPr>
          <w:rStyle w:val="1"/>
          <w:rFonts w:eastAsia="Arial"/>
          <w:shd w:val="clear" w:color="auto" w:fill="auto"/>
          <w:lang w:eastAsia="ar-SA" w:bidi="ar-SA"/>
        </w:rPr>
      </w:pPr>
      <w:r w:rsidRPr="0067259E">
        <w:lastRenderedPageBreak/>
        <w:t>-</w:t>
      </w:r>
      <w:r w:rsidR="0067259E">
        <w:t xml:space="preserve"> выращивать зелень в горшочках.</w:t>
      </w:r>
    </w:p>
    <w:p w:rsidR="00945973" w:rsidRPr="0067259E" w:rsidRDefault="00945973" w:rsidP="0067259E">
      <w:pPr>
        <w:pStyle w:val="Default"/>
        <w:ind w:left="426"/>
        <w:jc w:val="center"/>
        <w:rPr>
          <w:rStyle w:val="1"/>
          <w:rFonts w:eastAsia="Arial"/>
          <w:b/>
        </w:rPr>
      </w:pPr>
    </w:p>
    <w:p w:rsidR="00945973" w:rsidRPr="001641D4" w:rsidRDefault="00945973" w:rsidP="0067259E">
      <w:pPr>
        <w:pStyle w:val="Default"/>
        <w:ind w:left="426"/>
        <w:jc w:val="center"/>
        <w:rPr>
          <w:rStyle w:val="1"/>
          <w:rFonts w:eastAsia="Arial"/>
          <w:b/>
        </w:rPr>
      </w:pPr>
      <w:r w:rsidRPr="001641D4">
        <w:rPr>
          <w:rStyle w:val="1"/>
          <w:rFonts w:eastAsia="Arial"/>
          <w:b/>
        </w:rPr>
        <w:t>Планируемые результаты формирования</w:t>
      </w:r>
      <w:r w:rsidRPr="001641D4">
        <w:rPr>
          <w:b/>
        </w:rPr>
        <w:t xml:space="preserve"> </w:t>
      </w:r>
      <w:r w:rsidRPr="001641D4">
        <w:rPr>
          <w:rStyle w:val="1"/>
          <w:rFonts w:eastAsia="Arial"/>
          <w:b/>
        </w:rPr>
        <w:t xml:space="preserve">универсальных учебных действий </w:t>
      </w:r>
    </w:p>
    <w:p w:rsidR="00945973" w:rsidRPr="00EF3227" w:rsidRDefault="00945973" w:rsidP="00EF3227">
      <w:pPr>
        <w:pStyle w:val="4"/>
        <w:shd w:val="clear" w:color="auto" w:fill="auto"/>
        <w:spacing w:after="0" w:line="240" w:lineRule="auto"/>
        <w:ind w:left="426"/>
        <w:jc w:val="center"/>
        <w:rPr>
          <w:b/>
          <w:color w:val="000000"/>
          <w:sz w:val="24"/>
          <w:szCs w:val="24"/>
          <w:shd w:val="clear" w:color="auto" w:fill="FFFFFF"/>
          <w:lang w:eastAsia="ru-RU" w:bidi="ru-RU"/>
        </w:rPr>
      </w:pPr>
      <w:r w:rsidRPr="001641D4">
        <w:rPr>
          <w:rStyle w:val="1"/>
          <w:b/>
          <w:sz w:val="24"/>
          <w:szCs w:val="24"/>
        </w:rPr>
        <w:t xml:space="preserve">средствами предмета «Разговор о правильном питании»» </w:t>
      </w:r>
      <w:proofErr w:type="gramStart"/>
      <w:r w:rsidRPr="001641D4">
        <w:rPr>
          <w:rStyle w:val="1"/>
          <w:b/>
          <w:sz w:val="24"/>
          <w:szCs w:val="24"/>
        </w:rPr>
        <w:t>на конец</w:t>
      </w:r>
      <w:proofErr w:type="gramEnd"/>
      <w:r w:rsidRPr="001641D4">
        <w:rPr>
          <w:rStyle w:val="1"/>
          <w:b/>
          <w:sz w:val="24"/>
          <w:szCs w:val="24"/>
        </w:rPr>
        <w:t xml:space="preserve"> 3-го класса</w:t>
      </w:r>
    </w:p>
    <w:p w:rsidR="00264407" w:rsidRPr="0067259E" w:rsidRDefault="00264407" w:rsidP="0067259E">
      <w:pPr>
        <w:jc w:val="both"/>
        <w:rPr>
          <w:b/>
          <w:sz w:val="24"/>
          <w:szCs w:val="24"/>
        </w:rPr>
      </w:pPr>
      <w:r w:rsidRPr="0067259E">
        <w:rPr>
          <w:b/>
          <w:sz w:val="24"/>
          <w:szCs w:val="24"/>
        </w:rPr>
        <w:t xml:space="preserve">  Личностные результаты:</w:t>
      </w:r>
    </w:p>
    <w:p w:rsidR="00264407" w:rsidRPr="0067259E" w:rsidRDefault="00264407" w:rsidP="0067259E">
      <w:pPr>
        <w:jc w:val="both"/>
        <w:rPr>
          <w:sz w:val="24"/>
          <w:szCs w:val="24"/>
        </w:rPr>
      </w:pPr>
      <w:r w:rsidRPr="0067259E">
        <w:rPr>
          <w:sz w:val="24"/>
          <w:szCs w:val="24"/>
        </w:rPr>
        <w:t>- осознание необходимости правильно питаться</w:t>
      </w:r>
      <w:proofErr w:type="gramStart"/>
      <w:r w:rsidRPr="0067259E">
        <w:rPr>
          <w:sz w:val="24"/>
          <w:szCs w:val="24"/>
        </w:rPr>
        <w:t xml:space="preserve"> ,</w:t>
      </w:r>
      <w:proofErr w:type="gramEnd"/>
    </w:p>
    <w:p w:rsidR="00264407" w:rsidRPr="0067259E" w:rsidRDefault="00264407" w:rsidP="0067259E">
      <w:pPr>
        <w:jc w:val="both"/>
        <w:rPr>
          <w:sz w:val="24"/>
          <w:szCs w:val="24"/>
        </w:rPr>
      </w:pPr>
      <w:r w:rsidRPr="0067259E">
        <w:rPr>
          <w:sz w:val="24"/>
          <w:szCs w:val="24"/>
        </w:rPr>
        <w:t>- целостное восприятие термина «правильное питание»,</w:t>
      </w:r>
    </w:p>
    <w:p w:rsidR="00264407" w:rsidRPr="0067259E" w:rsidRDefault="00264407" w:rsidP="0067259E">
      <w:pPr>
        <w:jc w:val="both"/>
        <w:rPr>
          <w:sz w:val="24"/>
          <w:szCs w:val="24"/>
        </w:rPr>
      </w:pPr>
      <w:r w:rsidRPr="0067259E">
        <w:rPr>
          <w:sz w:val="24"/>
          <w:szCs w:val="24"/>
        </w:rPr>
        <w:t>- уважительное отношение к другому мнению,</w:t>
      </w:r>
    </w:p>
    <w:p w:rsidR="00264407" w:rsidRPr="0067259E" w:rsidRDefault="00264407" w:rsidP="0067259E">
      <w:pPr>
        <w:jc w:val="both"/>
        <w:rPr>
          <w:sz w:val="24"/>
          <w:szCs w:val="24"/>
        </w:rPr>
      </w:pPr>
      <w:r w:rsidRPr="0067259E">
        <w:rPr>
          <w:sz w:val="24"/>
          <w:szCs w:val="24"/>
        </w:rPr>
        <w:t>- принятие и освоение социальной роли ученика, развитие мотивации учения, формирование личностного смысла учения,</w:t>
      </w:r>
    </w:p>
    <w:p w:rsidR="00264407" w:rsidRPr="0067259E" w:rsidRDefault="00264407" w:rsidP="0067259E">
      <w:pPr>
        <w:jc w:val="both"/>
        <w:rPr>
          <w:sz w:val="24"/>
          <w:szCs w:val="24"/>
        </w:rPr>
      </w:pPr>
      <w:r w:rsidRPr="0067259E">
        <w:rPr>
          <w:sz w:val="24"/>
          <w:szCs w:val="24"/>
        </w:rPr>
        <w:t>- формирование эстетических потребностей, чувств,</w:t>
      </w:r>
    </w:p>
    <w:p w:rsidR="00264407" w:rsidRPr="001641D4" w:rsidRDefault="00264407" w:rsidP="0067259E">
      <w:pPr>
        <w:jc w:val="both"/>
        <w:rPr>
          <w:b/>
          <w:sz w:val="24"/>
          <w:szCs w:val="24"/>
        </w:rPr>
      </w:pPr>
      <w:r w:rsidRPr="0067259E">
        <w:rPr>
          <w:b/>
          <w:sz w:val="24"/>
          <w:szCs w:val="24"/>
        </w:rPr>
        <w:t xml:space="preserve"> </w:t>
      </w:r>
      <w:r w:rsidRPr="001641D4">
        <w:rPr>
          <w:sz w:val="24"/>
          <w:szCs w:val="24"/>
        </w:rPr>
        <w:t>- развитие этических чувств, доброжелательности, толерантности</w:t>
      </w:r>
      <w:r w:rsidR="001641D4">
        <w:rPr>
          <w:b/>
          <w:sz w:val="24"/>
          <w:szCs w:val="24"/>
        </w:rPr>
        <w:t>.</w:t>
      </w:r>
    </w:p>
    <w:p w:rsidR="00264407" w:rsidRPr="001641D4" w:rsidRDefault="001641D4" w:rsidP="0067259E">
      <w:pPr>
        <w:jc w:val="both"/>
        <w:rPr>
          <w:b/>
          <w:sz w:val="24"/>
          <w:szCs w:val="24"/>
        </w:rPr>
      </w:pPr>
      <w:proofErr w:type="spellStart"/>
      <w:r w:rsidRPr="001641D4">
        <w:rPr>
          <w:b/>
          <w:sz w:val="24"/>
          <w:szCs w:val="24"/>
        </w:rPr>
        <w:t>Метапредметные</w:t>
      </w:r>
      <w:proofErr w:type="spellEnd"/>
      <w:r w:rsidRPr="001641D4">
        <w:rPr>
          <w:b/>
          <w:sz w:val="24"/>
          <w:szCs w:val="24"/>
        </w:rPr>
        <w:t xml:space="preserve"> УУД</w:t>
      </w:r>
    </w:p>
    <w:p w:rsidR="00264407" w:rsidRPr="001641D4" w:rsidRDefault="00264407" w:rsidP="0067259E">
      <w:pPr>
        <w:jc w:val="both"/>
        <w:rPr>
          <w:b/>
          <w:sz w:val="24"/>
          <w:szCs w:val="24"/>
        </w:rPr>
      </w:pPr>
      <w:r w:rsidRPr="001641D4">
        <w:rPr>
          <w:b/>
          <w:sz w:val="24"/>
          <w:szCs w:val="24"/>
        </w:rPr>
        <w:t xml:space="preserve">Регулятивные УУД: </w:t>
      </w:r>
    </w:p>
    <w:p w:rsidR="00264407" w:rsidRPr="0067259E" w:rsidRDefault="00264407" w:rsidP="0067259E">
      <w:pPr>
        <w:jc w:val="both"/>
        <w:rPr>
          <w:sz w:val="24"/>
          <w:szCs w:val="24"/>
        </w:rPr>
      </w:pPr>
      <w:r w:rsidRPr="0067259E">
        <w:rPr>
          <w:sz w:val="24"/>
          <w:szCs w:val="24"/>
        </w:rPr>
        <w:t>- способность принимать, понимать учебную задачу,</w:t>
      </w:r>
    </w:p>
    <w:p w:rsidR="00264407" w:rsidRPr="0067259E" w:rsidRDefault="00264407" w:rsidP="0067259E">
      <w:pPr>
        <w:jc w:val="both"/>
        <w:rPr>
          <w:sz w:val="24"/>
          <w:szCs w:val="24"/>
        </w:rPr>
      </w:pPr>
      <w:r w:rsidRPr="0067259E">
        <w:rPr>
          <w:sz w:val="24"/>
          <w:szCs w:val="24"/>
        </w:rPr>
        <w:t xml:space="preserve">- сформировать на начальном этапе умение планировать свою деятельность, </w:t>
      </w:r>
    </w:p>
    <w:p w:rsidR="00264407" w:rsidRPr="001641D4" w:rsidRDefault="00264407" w:rsidP="0067259E">
      <w:pPr>
        <w:jc w:val="both"/>
        <w:rPr>
          <w:sz w:val="24"/>
          <w:szCs w:val="24"/>
        </w:rPr>
      </w:pPr>
      <w:r w:rsidRPr="0067259E">
        <w:rPr>
          <w:sz w:val="24"/>
          <w:szCs w:val="24"/>
        </w:rPr>
        <w:t>- начальный уровень формирования умения проводить самоконтроль и самооценк</w:t>
      </w:r>
      <w:r w:rsidR="001641D4">
        <w:rPr>
          <w:sz w:val="24"/>
          <w:szCs w:val="24"/>
        </w:rPr>
        <w:t>у.</w:t>
      </w:r>
    </w:p>
    <w:p w:rsidR="00264407" w:rsidRPr="001641D4" w:rsidRDefault="00264407" w:rsidP="0067259E">
      <w:pPr>
        <w:jc w:val="both"/>
        <w:rPr>
          <w:b/>
          <w:sz w:val="24"/>
          <w:szCs w:val="24"/>
        </w:rPr>
      </w:pPr>
      <w:r w:rsidRPr="001641D4">
        <w:rPr>
          <w:b/>
          <w:sz w:val="24"/>
          <w:szCs w:val="24"/>
        </w:rPr>
        <w:t>Познавательные УУД:</w:t>
      </w:r>
    </w:p>
    <w:p w:rsidR="00264407" w:rsidRPr="0067259E" w:rsidRDefault="00264407" w:rsidP="0067259E">
      <w:pPr>
        <w:jc w:val="both"/>
        <w:rPr>
          <w:sz w:val="24"/>
          <w:szCs w:val="24"/>
        </w:rPr>
      </w:pPr>
      <w:r w:rsidRPr="0067259E">
        <w:rPr>
          <w:sz w:val="24"/>
          <w:szCs w:val="24"/>
        </w:rPr>
        <w:t>- овладение навыками смыслового чтения текста,</w:t>
      </w:r>
    </w:p>
    <w:p w:rsidR="00264407" w:rsidRPr="0067259E" w:rsidRDefault="00264407" w:rsidP="0067259E">
      <w:pPr>
        <w:jc w:val="both"/>
        <w:rPr>
          <w:sz w:val="24"/>
          <w:szCs w:val="24"/>
        </w:rPr>
      </w:pPr>
      <w:r w:rsidRPr="0067259E">
        <w:rPr>
          <w:sz w:val="24"/>
          <w:szCs w:val="24"/>
        </w:rPr>
        <w:t>- осознанно строить речевое высказывание,</w:t>
      </w:r>
    </w:p>
    <w:p w:rsidR="00264407" w:rsidRPr="0067259E" w:rsidRDefault="00264407" w:rsidP="0067259E">
      <w:pPr>
        <w:jc w:val="both"/>
        <w:rPr>
          <w:sz w:val="24"/>
          <w:szCs w:val="24"/>
        </w:rPr>
      </w:pPr>
      <w:r w:rsidRPr="0067259E">
        <w:rPr>
          <w:sz w:val="24"/>
          <w:szCs w:val="24"/>
        </w:rPr>
        <w:t>- начальное освоение способов решения задач поискового и творческого характера,</w:t>
      </w:r>
    </w:p>
    <w:p w:rsidR="00264407" w:rsidRPr="0067259E" w:rsidRDefault="00264407" w:rsidP="0067259E">
      <w:pPr>
        <w:jc w:val="both"/>
        <w:rPr>
          <w:sz w:val="24"/>
          <w:szCs w:val="24"/>
        </w:rPr>
      </w:pPr>
      <w:r w:rsidRPr="0067259E">
        <w:rPr>
          <w:sz w:val="24"/>
          <w:szCs w:val="24"/>
        </w:rPr>
        <w:t>- начальное умение излагать своё мнение,</w:t>
      </w:r>
    </w:p>
    <w:p w:rsidR="00264407" w:rsidRPr="0067259E" w:rsidRDefault="00264407" w:rsidP="0067259E">
      <w:pPr>
        <w:jc w:val="both"/>
        <w:rPr>
          <w:sz w:val="24"/>
          <w:szCs w:val="24"/>
        </w:rPr>
      </w:pPr>
      <w:r w:rsidRPr="0067259E">
        <w:rPr>
          <w:sz w:val="24"/>
          <w:szCs w:val="24"/>
        </w:rPr>
        <w:t>- овладение логическими действиями сравнения, анализа, с</w:t>
      </w:r>
      <w:r w:rsidR="001641D4">
        <w:rPr>
          <w:sz w:val="24"/>
          <w:szCs w:val="24"/>
        </w:rPr>
        <w:t>интеза, общения, классификации.</w:t>
      </w:r>
    </w:p>
    <w:p w:rsidR="00264407" w:rsidRPr="001641D4" w:rsidRDefault="00264407" w:rsidP="0067259E">
      <w:pPr>
        <w:jc w:val="both"/>
        <w:rPr>
          <w:b/>
          <w:sz w:val="24"/>
          <w:szCs w:val="24"/>
        </w:rPr>
      </w:pPr>
      <w:r w:rsidRPr="001641D4">
        <w:rPr>
          <w:b/>
          <w:sz w:val="24"/>
          <w:szCs w:val="24"/>
        </w:rPr>
        <w:t>Коммуникативные УУД:</w:t>
      </w:r>
    </w:p>
    <w:p w:rsidR="00264407" w:rsidRPr="0067259E" w:rsidRDefault="00264407" w:rsidP="0067259E">
      <w:pPr>
        <w:jc w:val="both"/>
        <w:rPr>
          <w:sz w:val="24"/>
          <w:szCs w:val="24"/>
        </w:rPr>
      </w:pPr>
      <w:r w:rsidRPr="0067259E">
        <w:rPr>
          <w:sz w:val="24"/>
          <w:szCs w:val="24"/>
        </w:rPr>
        <w:t>- активное использование речевых средств и сре</w:t>
      </w:r>
      <w:proofErr w:type="gramStart"/>
      <w:r w:rsidRPr="0067259E">
        <w:rPr>
          <w:sz w:val="24"/>
          <w:szCs w:val="24"/>
        </w:rPr>
        <w:t>дств дл</w:t>
      </w:r>
      <w:proofErr w:type="gramEnd"/>
      <w:r w:rsidRPr="0067259E">
        <w:rPr>
          <w:sz w:val="24"/>
          <w:szCs w:val="24"/>
        </w:rPr>
        <w:t>я решения коммуникативных задач,</w:t>
      </w:r>
    </w:p>
    <w:p w:rsidR="00264407" w:rsidRPr="0067259E" w:rsidRDefault="00264407" w:rsidP="0067259E">
      <w:pPr>
        <w:jc w:val="both"/>
        <w:rPr>
          <w:sz w:val="24"/>
          <w:szCs w:val="24"/>
        </w:rPr>
      </w:pPr>
      <w:r w:rsidRPr="0067259E">
        <w:rPr>
          <w:sz w:val="24"/>
          <w:szCs w:val="24"/>
        </w:rPr>
        <w:t>- готовность слушать собеседника, вести диалог, принять возможность существования другого мнения,</w:t>
      </w:r>
    </w:p>
    <w:p w:rsidR="00264407" w:rsidRPr="0067259E" w:rsidRDefault="00264407" w:rsidP="0067259E">
      <w:pPr>
        <w:jc w:val="both"/>
        <w:rPr>
          <w:sz w:val="24"/>
          <w:szCs w:val="24"/>
        </w:rPr>
      </w:pPr>
      <w:r w:rsidRPr="0067259E">
        <w:rPr>
          <w:sz w:val="24"/>
          <w:szCs w:val="24"/>
        </w:rPr>
        <w:t>- умение понимать общую цель и пути её решения,</w:t>
      </w:r>
    </w:p>
    <w:p w:rsidR="00264407" w:rsidRPr="001641D4" w:rsidRDefault="00264407" w:rsidP="0067259E">
      <w:pPr>
        <w:jc w:val="both"/>
        <w:rPr>
          <w:sz w:val="24"/>
          <w:szCs w:val="24"/>
        </w:rPr>
      </w:pPr>
      <w:r w:rsidRPr="001641D4">
        <w:rPr>
          <w:sz w:val="24"/>
          <w:szCs w:val="24"/>
        </w:rPr>
        <w:t>- умение договариваться о распределении ролей и функций при совместной деятельности.</w:t>
      </w:r>
    </w:p>
    <w:p w:rsidR="00945973" w:rsidRPr="0067259E" w:rsidRDefault="00945973" w:rsidP="0067259E">
      <w:pPr>
        <w:pStyle w:val="4"/>
        <w:shd w:val="clear" w:color="auto" w:fill="auto"/>
        <w:spacing w:after="0" w:line="240" w:lineRule="auto"/>
        <w:ind w:right="220"/>
        <w:jc w:val="center"/>
        <w:rPr>
          <w:rStyle w:val="1"/>
          <w:b/>
          <w:sz w:val="24"/>
          <w:szCs w:val="24"/>
        </w:rPr>
      </w:pPr>
    </w:p>
    <w:p w:rsidR="00264407" w:rsidRPr="00EF3227" w:rsidRDefault="00945973" w:rsidP="00EF3227">
      <w:pPr>
        <w:pStyle w:val="4"/>
        <w:shd w:val="clear" w:color="auto" w:fill="auto"/>
        <w:spacing w:after="0" w:line="240" w:lineRule="auto"/>
        <w:ind w:right="220"/>
        <w:jc w:val="center"/>
        <w:rPr>
          <w:b/>
          <w:sz w:val="24"/>
          <w:szCs w:val="24"/>
        </w:rPr>
      </w:pPr>
      <w:r w:rsidRPr="001641D4">
        <w:rPr>
          <w:rStyle w:val="1"/>
          <w:b/>
          <w:sz w:val="24"/>
          <w:szCs w:val="24"/>
        </w:rPr>
        <w:t xml:space="preserve">Планируемые предметные результаты освоения программы «Разговор о правильном питании» </w:t>
      </w:r>
      <w:proofErr w:type="gramStart"/>
      <w:r w:rsidRPr="001641D4">
        <w:rPr>
          <w:rStyle w:val="1"/>
          <w:b/>
          <w:sz w:val="24"/>
          <w:szCs w:val="24"/>
        </w:rPr>
        <w:t>на конец</w:t>
      </w:r>
      <w:proofErr w:type="gramEnd"/>
      <w:r w:rsidRPr="001641D4">
        <w:rPr>
          <w:rStyle w:val="1"/>
          <w:b/>
          <w:sz w:val="24"/>
          <w:szCs w:val="24"/>
        </w:rPr>
        <w:t xml:space="preserve"> 3-го класса</w:t>
      </w:r>
    </w:p>
    <w:p w:rsidR="00264407" w:rsidRPr="001641D4" w:rsidRDefault="00264407" w:rsidP="0067259E">
      <w:pPr>
        <w:jc w:val="both"/>
        <w:rPr>
          <w:b/>
          <w:sz w:val="24"/>
          <w:szCs w:val="24"/>
        </w:rPr>
      </w:pPr>
      <w:r w:rsidRPr="001641D4">
        <w:rPr>
          <w:b/>
          <w:sz w:val="24"/>
          <w:szCs w:val="24"/>
        </w:rPr>
        <w:t>Предметные УУД:</w:t>
      </w:r>
    </w:p>
    <w:p w:rsidR="00264407" w:rsidRPr="001641D4" w:rsidRDefault="00264407" w:rsidP="0067259E">
      <w:pPr>
        <w:jc w:val="both"/>
        <w:rPr>
          <w:sz w:val="24"/>
          <w:szCs w:val="24"/>
        </w:rPr>
      </w:pPr>
      <w:r w:rsidRPr="001641D4">
        <w:rPr>
          <w:sz w:val="24"/>
          <w:szCs w:val="24"/>
        </w:rPr>
        <w:t xml:space="preserve">- первоначальные представления о правильном питании, </w:t>
      </w:r>
    </w:p>
    <w:p w:rsidR="00264407" w:rsidRPr="001641D4" w:rsidRDefault="00264407" w:rsidP="0067259E">
      <w:pPr>
        <w:jc w:val="both"/>
        <w:rPr>
          <w:sz w:val="24"/>
          <w:szCs w:val="24"/>
        </w:rPr>
      </w:pPr>
      <w:r w:rsidRPr="001641D4">
        <w:rPr>
          <w:sz w:val="24"/>
          <w:szCs w:val="24"/>
        </w:rPr>
        <w:t>- осознание необходимости правильно питаться для сохранения здоровья,</w:t>
      </w:r>
    </w:p>
    <w:p w:rsidR="00264407" w:rsidRPr="0067259E" w:rsidRDefault="00264407" w:rsidP="0067259E">
      <w:pPr>
        <w:jc w:val="both"/>
        <w:rPr>
          <w:b/>
          <w:sz w:val="24"/>
          <w:szCs w:val="24"/>
        </w:rPr>
      </w:pPr>
      <w:r w:rsidRPr="001641D4">
        <w:rPr>
          <w:sz w:val="24"/>
          <w:szCs w:val="24"/>
        </w:rPr>
        <w:t xml:space="preserve">- отличать полезные продукты от </w:t>
      </w:r>
      <w:proofErr w:type="gramStart"/>
      <w:r w:rsidRPr="001641D4">
        <w:rPr>
          <w:sz w:val="24"/>
          <w:szCs w:val="24"/>
        </w:rPr>
        <w:t>вредных</w:t>
      </w:r>
      <w:proofErr w:type="gramEnd"/>
      <w:r w:rsidRPr="001641D4">
        <w:rPr>
          <w:sz w:val="24"/>
          <w:szCs w:val="24"/>
        </w:rPr>
        <w:t>, понимать причины вреда.</w:t>
      </w:r>
    </w:p>
    <w:p w:rsidR="00264407" w:rsidRPr="001641D4" w:rsidRDefault="00264407" w:rsidP="0067259E">
      <w:pPr>
        <w:jc w:val="both"/>
        <w:rPr>
          <w:sz w:val="24"/>
          <w:szCs w:val="24"/>
        </w:rPr>
      </w:pPr>
      <w:r w:rsidRPr="001641D4">
        <w:rPr>
          <w:sz w:val="24"/>
          <w:szCs w:val="24"/>
        </w:rPr>
        <w:t>- знать и соблюдать нормы поведения за столом, гигиену питания.</w:t>
      </w:r>
    </w:p>
    <w:p w:rsidR="00945973" w:rsidRPr="001641D4" w:rsidRDefault="00945973" w:rsidP="0067259E">
      <w:pPr>
        <w:shd w:val="clear" w:color="auto" w:fill="FFFFFF"/>
        <w:ind w:right="5" w:firstLine="331"/>
        <w:jc w:val="both"/>
        <w:rPr>
          <w:b/>
          <w:bCs/>
          <w:i/>
          <w:iCs/>
          <w:w w:val="101"/>
          <w:sz w:val="24"/>
          <w:szCs w:val="24"/>
        </w:rPr>
      </w:pPr>
      <w:r w:rsidRPr="001641D4">
        <w:rPr>
          <w:b/>
          <w:bCs/>
          <w:i/>
          <w:iCs/>
          <w:w w:val="101"/>
          <w:sz w:val="24"/>
          <w:szCs w:val="24"/>
        </w:rPr>
        <w:t>К концу 3 класса учащиеся научатся:</w:t>
      </w:r>
      <w:r w:rsidRPr="001641D4">
        <w:rPr>
          <w:b/>
          <w:bCs/>
          <w:color w:val="800000"/>
          <w:spacing w:val="-2"/>
          <w:w w:val="106"/>
          <w:sz w:val="24"/>
          <w:szCs w:val="24"/>
        </w:rPr>
        <w:t xml:space="preserve"> </w:t>
      </w:r>
    </w:p>
    <w:p w:rsidR="00945973" w:rsidRPr="001641D4" w:rsidRDefault="00945973" w:rsidP="0067259E">
      <w:pPr>
        <w:jc w:val="both"/>
        <w:rPr>
          <w:sz w:val="24"/>
          <w:szCs w:val="24"/>
        </w:rPr>
      </w:pPr>
      <w:r w:rsidRPr="001641D4">
        <w:rPr>
          <w:sz w:val="24"/>
          <w:szCs w:val="24"/>
        </w:rPr>
        <w:t>- понимать роль правильного питания для здоровья человека,</w:t>
      </w:r>
    </w:p>
    <w:p w:rsidR="00945973" w:rsidRPr="001641D4" w:rsidRDefault="00945973" w:rsidP="0067259E">
      <w:pPr>
        <w:jc w:val="both"/>
        <w:rPr>
          <w:sz w:val="24"/>
          <w:szCs w:val="24"/>
        </w:rPr>
      </w:pPr>
      <w:r w:rsidRPr="001641D4">
        <w:rPr>
          <w:sz w:val="24"/>
          <w:szCs w:val="24"/>
        </w:rPr>
        <w:t>- соблюдать правила питания.</w:t>
      </w:r>
    </w:p>
    <w:p w:rsidR="00945973" w:rsidRPr="001641D4" w:rsidRDefault="00945973" w:rsidP="0067259E">
      <w:pPr>
        <w:jc w:val="both"/>
        <w:rPr>
          <w:sz w:val="24"/>
          <w:szCs w:val="24"/>
        </w:rPr>
      </w:pPr>
      <w:r w:rsidRPr="001641D4">
        <w:rPr>
          <w:sz w:val="24"/>
          <w:szCs w:val="24"/>
        </w:rPr>
        <w:t>- выполнять санитарно-гигиенические требования питания,</w:t>
      </w:r>
    </w:p>
    <w:p w:rsidR="00945973" w:rsidRPr="001641D4" w:rsidRDefault="00945973" w:rsidP="0067259E">
      <w:pPr>
        <w:jc w:val="both"/>
        <w:rPr>
          <w:sz w:val="24"/>
          <w:szCs w:val="24"/>
        </w:rPr>
      </w:pPr>
      <w:r w:rsidRPr="001641D4">
        <w:rPr>
          <w:sz w:val="24"/>
          <w:szCs w:val="24"/>
        </w:rPr>
        <w:t>- соблюдать правила культуры поведения за столом,</w:t>
      </w:r>
    </w:p>
    <w:p w:rsidR="00945973" w:rsidRPr="001641D4" w:rsidRDefault="00945973" w:rsidP="0067259E">
      <w:pPr>
        <w:jc w:val="both"/>
        <w:rPr>
          <w:sz w:val="24"/>
          <w:szCs w:val="24"/>
        </w:rPr>
      </w:pPr>
      <w:r w:rsidRPr="001641D4">
        <w:rPr>
          <w:sz w:val="24"/>
          <w:szCs w:val="24"/>
        </w:rPr>
        <w:t>- составлять меню приёма пищи,</w:t>
      </w:r>
    </w:p>
    <w:p w:rsidR="00945973" w:rsidRPr="00EF3227" w:rsidRDefault="00945973" w:rsidP="0067259E">
      <w:pPr>
        <w:jc w:val="both"/>
        <w:rPr>
          <w:sz w:val="24"/>
          <w:szCs w:val="24"/>
        </w:rPr>
      </w:pPr>
      <w:r w:rsidRPr="001641D4">
        <w:rPr>
          <w:sz w:val="24"/>
          <w:szCs w:val="24"/>
        </w:rPr>
        <w:t>- соблюдать режим питания.</w:t>
      </w:r>
    </w:p>
    <w:p w:rsidR="00945973" w:rsidRPr="001641D4" w:rsidRDefault="00945973" w:rsidP="0067259E">
      <w:pPr>
        <w:shd w:val="clear" w:color="auto" w:fill="FFFFFF"/>
        <w:ind w:right="10" w:firstLine="426"/>
        <w:jc w:val="both"/>
        <w:rPr>
          <w:b/>
          <w:bCs/>
          <w:i/>
          <w:iCs/>
          <w:w w:val="101"/>
          <w:sz w:val="24"/>
          <w:szCs w:val="24"/>
        </w:rPr>
      </w:pPr>
      <w:r w:rsidRPr="001641D4">
        <w:rPr>
          <w:b/>
          <w:bCs/>
          <w:i/>
          <w:iCs/>
          <w:w w:val="101"/>
          <w:sz w:val="24"/>
          <w:szCs w:val="24"/>
        </w:rPr>
        <w:t>К концу изучения курса учащиеся получат возможность научаться:</w:t>
      </w:r>
    </w:p>
    <w:p w:rsidR="00945973" w:rsidRPr="001641D4" w:rsidRDefault="00945973" w:rsidP="0067259E">
      <w:pPr>
        <w:shd w:val="clear" w:color="auto" w:fill="FFFFFF"/>
        <w:ind w:right="10" w:firstLine="426"/>
        <w:jc w:val="both"/>
        <w:rPr>
          <w:bCs/>
          <w:iCs/>
          <w:w w:val="101"/>
          <w:sz w:val="24"/>
          <w:szCs w:val="24"/>
        </w:rPr>
      </w:pPr>
      <w:r w:rsidRPr="001641D4">
        <w:rPr>
          <w:bCs/>
          <w:iCs/>
          <w:w w:val="101"/>
          <w:sz w:val="24"/>
          <w:szCs w:val="24"/>
        </w:rPr>
        <w:t>- правильно питаться,</w:t>
      </w:r>
    </w:p>
    <w:p w:rsidR="00945973" w:rsidRPr="001641D4" w:rsidRDefault="00945973" w:rsidP="0067259E">
      <w:pPr>
        <w:shd w:val="clear" w:color="auto" w:fill="FFFFFF"/>
        <w:ind w:right="10" w:firstLine="426"/>
        <w:jc w:val="both"/>
        <w:rPr>
          <w:bCs/>
          <w:iCs/>
          <w:w w:val="101"/>
          <w:sz w:val="24"/>
          <w:szCs w:val="24"/>
        </w:rPr>
      </w:pPr>
      <w:r w:rsidRPr="001641D4">
        <w:rPr>
          <w:bCs/>
          <w:iCs/>
          <w:w w:val="101"/>
          <w:sz w:val="24"/>
          <w:szCs w:val="24"/>
        </w:rPr>
        <w:t xml:space="preserve">- отличать полезные продукты от </w:t>
      </w:r>
      <w:proofErr w:type="gramStart"/>
      <w:r w:rsidRPr="001641D4">
        <w:rPr>
          <w:bCs/>
          <w:iCs/>
          <w:w w:val="101"/>
          <w:sz w:val="24"/>
          <w:szCs w:val="24"/>
        </w:rPr>
        <w:t>вредных</w:t>
      </w:r>
      <w:proofErr w:type="gramEnd"/>
      <w:r w:rsidRPr="001641D4">
        <w:rPr>
          <w:bCs/>
          <w:iCs/>
          <w:w w:val="101"/>
          <w:sz w:val="24"/>
          <w:szCs w:val="24"/>
        </w:rPr>
        <w:t xml:space="preserve"> для здоровья.</w:t>
      </w:r>
    </w:p>
    <w:p w:rsidR="00945973" w:rsidRPr="001641D4" w:rsidRDefault="00945973" w:rsidP="0067259E">
      <w:pPr>
        <w:shd w:val="clear" w:color="auto" w:fill="FFFFFF"/>
        <w:ind w:right="10" w:firstLine="426"/>
        <w:jc w:val="both"/>
        <w:rPr>
          <w:bCs/>
          <w:iCs/>
          <w:w w:val="101"/>
          <w:sz w:val="24"/>
          <w:szCs w:val="24"/>
        </w:rPr>
      </w:pPr>
      <w:r w:rsidRPr="001641D4">
        <w:rPr>
          <w:bCs/>
          <w:iCs/>
          <w:w w:val="101"/>
          <w:sz w:val="24"/>
          <w:szCs w:val="24"/>
        </w:rPr>
        <w:t>- соблюдать правила этикета за столом,</w:t>
      </w:r>
    </w:p>
    <w:p w:rsidR="00945973" w:rsidRPr="00EF3227" w:rsidRDefault="00945973" w:rsidP="00EF3227">
      <w:pPr>
        <w:shd w:val="clear" w:color="auto" w:fill="FFFFFF"/>
        <w:ind w:right="10" w:firstLine="426"/>
        <w:jc w:val="both"/>
        <w:rPr>
          <w:sz w:val="24"/>
          <w:szCs w:val="24"/>
        </w:rPr>
      </w:pPr>
      <w:r w:rsidRPr="001641D4">
        <w:rPr>
          <w:bCs/>
          <w:iCs/>
          <w:w w:val="101"/>
          <w:sz w:val="24"/>
          <w:szCs w:val="24"/>
        </w:rPr>
        <w:t>- вести здоровый образ жизни.</w:t>
      </w:r>
    </w:p>
    <w:p w:rsidR="00264407" w:rsidRPr="0067259E" w:rsidRDefault="00264407" w:rsidP="0067259E">
      <w:pPr>
        <w:pStyle w:val="Default"/>
        <w:rPr>
          <w:b/>
          <w:bCs/>
        </w:rPr>
      </w:pPr>
      <w:r w:rsidRPr="0067259E">
        <w:rPr>
          <w:b/>
          <w:bCs/>
        </w:rPr>
        <w:t>Предполагаемые результаты 3-го года обучения:</w:t>
      </w:r>
    </w:p>
    <w:p w:rsidR="00945973" w:rsidRPr="001641D4" w:rsidRDefault="00945973" w:rsidP="0067259E">
      <w:pPr>
        <w:pStyle w:val="Default"/>
        <w:rPr>
          <w:bCs/>
        </w:rPr>
      </w:pPr>
      <w:r w:rsidRPr="001641D4">
        <w:rPr>
          <w:bCs/>
        </w:rPr>
        <w:t>Пос</w:t>
      </w:r>
      <w:r w:rsidR="001641D4" w:rsidRPr="001641D4">
        <w:rPr>
          <w:bCs/>
        </w:rPr>
        <w:t>ле третьего года обучения ученик</w:t>
      </w:r>
      <w:r w:rsidRPr="001641D4">
        <w:rPr>
          <w:bCs/>
        </w:rPr>
        <w:t>и должны знать:</w:t>
      </w:r>
    </w:p>
    <w:p w:rsidR="00264407" w:rsidRPr="0067259E" w:rsidRDefault="00264407" w:rsidP="0067259E">
      <w:pPr>
        <w:pStyle w:val="Default"/>
      </w:pPr>
      <w:r w:rsidRPr="0067259E">
        <w:t>- при недостатке того или иного питательного вещества организм не может справляться с работой;</w:t>
      </w:r>
    </w:p>
    <w:p w:rsidR="00264407" w:rsidRPr="0067259E" w:rsidRDefault="00264407" w:rsidP="0067259E">
      <w:pPr>
        <w:pStyle w:val="Default"/>
      </w:pPr>
      <w:r w:rsidRPr="0067259E">
        <w:t>- основные отличия рациона питания в летний и зимний периоды;</w:t>
      </w:r>
    </w:p>
    <w:p w:rsidR="00264407" w:rsidRPr="0067259E" w:rsidRDefault="00264407" w:rsidP="0067259E">
      <w:pPr>
        <w:pStyle w:val="Default"/>
      </w:pPr>
      <w:r w:rsidRPr="0067259E">
        <w:t>- здоровье и внешность человека во многом зависит от него самого;</w:t>
      </w:r>
    </w:p>
    <w:p w:rsidR="00264407" w:rsidRPr="0067259E" w:rsidRDefault="00264407" w:rsidP="0067259E">
      <w:pPr>
        <w:pStyle w:val="Default"/>
      </w:pPr>
      <w:r w:rsidRPr="0067259E">
        <w:t>- условия хранения продуктов;</w:t>
      </w:r>
    </w:p>
    <w:p w:rsidR="00264407" w:rsidRPr="0067259E" w:rsidRDefault="00264407" w:rsidP="0067259E">
      <w:pPr>
        <w:pStyle w:val="Default"/>
      </w:pPr>
      <w:r w:rsidRPr="0067259E">
        <w:lastRenderedPageBreak/>
        <w:t>- правила сервировки стола;</w:t>
      </w:r>
    </w:p>
    <w:p w:rsidR="00264407" w:rsidRPr="0067259E" w:rsidRDefault="00264407" w:rsidP="0067259E">
      <w:pPr>
        <w:pStyle w:val="Default"/>
      </w:pPr>
      <w:r w:rsidRPr="0067259E">
        <w:t>- важность употребления молочных продуктов.</w:t>
      </w:r>
    </w:p>
    <w:p w:rsidR="00264407" w:rsidRPr="0067259E" w:rsidRDefault="00264407" w:rsidP="0067259E">
      <w:pPr>
        <w:pStyle w:val="Default"/>
      </w:pPr>
      <w:r w:rsidRPr="0067259E">
        <w:t>После третьего года обучения ученики должны уметь:</w:t>
      </w:r>
    </w:p>
    <w:p w:rsidR="00264407" w:rsidRPr="0067259E" w:rsidRDefault="00264407" w:rsidP="0067259E">
      <w:pPr>
        <w:pStyle w:val="Default"/>
      </w:pPr>
      <w:r w:rsidRPr="0067259E">
        <w:t>- составлять меню;</w:t>
      </w:r>
    </w:p>
    <w:p w:rsidR="00264407" w:rsidRPr="0067259E" w:rsidRDefault="00264407" w:rsidP="0067259E">
      <w:pPr>
        <w:pStyle w:val="Default"/>
      </w:pPr>
      <w:r w:rsidRPr="0067259E">
        <w:t xml:space="preserve">- соблюдать правила техники безопасности при использовании кухонных принадлежностей и бытовых приборов; </w:t>
      </w:r>
    </w:p>
    <w:p w:rsidR="00264407" w:rsidRPr="0067259E" w:rsidRDefault="00264407" w:rsidP="0067259E">
      <w:pPr>
        <w:pStyle w:val="Default"/>
      </w:pPr>
      <w:r w:rsidRPr="0067259E">
        <w:t>- различать столовые приборы и столовую посуду, которая используется к завтраку, обеду.</w:t>
      </w:r>
    </w:p>
    <w:p w:rsidR="00281637" w:rsidRPr="0067259E" w:rsidRDefault="00281637" w:rsidP="0067259E">
      <w:pPr>
        <w:pStyle w:val="4"/>
        <w:shd w:val="clear" w:color="auto" w:fill="auto"/>
        <w:spacing w:after="0" w:line="240" w:lineRule="auto"/>
        <w:ind w:right="220"/>
        <w:jc w:val="center"/>
        <w:rPr>
          <w:rStyle w:val="1"/>
          <w:b/>
          <w:sz w:val="24"/>
          <w:szCs w:val="24"/>
        </w:rPr>
      </w:pPr>
    </w:p>
    <w:p w:rsidR="00264407" w:rsidRPr="00EF3227" w:rsidRDefault="00945973" w:rsidP="00EF3227">
      <w:pPr>
        <w:pStyle w:val="4"/>
        <w:shd w:val="clear" w:color="auto" w:fill="auto"/>
        <w:spacing w:after="0" w:line="240" w:lineRule="auto"/>
        <w:ind w:right="220"/>
        <w:jc w:val="center"/>
        <w:rPr>
          <w:b/>
          <w:sz w:val="24"/>
          <w:szCs w:val="24"/>
        </w:rPr>
      </w:pPr>
      <w:r w:rsidRPr="001641D4">
        <w:rPr>
          <w:rStyle w:val="1"/>
          <w:b/>
          <w:sz w:val="24"/>
          <w:szCs w:val="24"/>
        </w:rPr>
        <w:t xml:space="preserve">Планируемые предметные результаты освоения программы «Разговор о правильном питании» </w:t>
      </w:r>
      <w:proofErr w:type="gramStart"/>
      <w:r w:rsidRPr="001641D4">
        <w:rPr>
          <w:rStyle w:val="1"/>
          <w:b/>
          <w:sz w:val="24"/>
          <w:szCs w:val="24"/>
        </w:rPr>
        <w:t>на конец</w:t>
      </w:r>
      <w:proofErr w:type="gramEnd"/>
      <w:r w:rsidRPr="001641D4">
        <w:rPr>
          <w:rStyle w:val="1"/>
          <w:b/>
          <w:sz w:val="24"/>
          <w:szCs w:val="24"/>
        </w:rPr>
        <w:t xml:space="preserve"> </w:t>
      </w:r>
      <w:r w:rsidR="00281637" w:rsidRPr="001641D4">
        <w:rPr>
          <w:rStyle w:val="1"/>
          <w:b/>
          <w:sz w:val="24"/>
          <w:szCs w:val="24"/>
        </w:rPr>
        <w:t>4</w:t>
      </w:r>
      <w:r w:rsidRPr="001641D4">
        <w:rPr>
          <w:rStyle w:val="1"/>
          <w:b/>
          <w:sz w:val="24"/>
          <w:szCs w:val="24"/>
        </w:rPr>
        <w:t>-го класса</w:t>
      </w:r>
    </w:p>
    <w:p w:rsidR="00945973" w:rsidRPr="0067259E" w:rsidRDefault="00945973" w:rsidP="0067259E">
      <w:pPr>
        <w:ind w:firstLine="708"/>
        <w:rPr>
          <w:color w:val="000000"/>
          <w:sz w:val="24"/>
          <w:szCs w:val="24"/>
        </w:rPr>
      </w:pPr>
      <w:r w:rsidRPr="0067259E">
        <w:rPr>
          <w:b/>
          <w:bCs/>
          <w:color w:val="000000"/>
          <w:sz w:val="24"/>
          <w:szCs w:val="24"/>
        </w:rPr>
        <w:t xml:space="preserve">Универсальными компетенциями </w:t>
      </w:r>
      <w:r w:rsidRPr="0067259E">
        <w:rPr>
          <w:color w:val="000000"/>
          <w:sz w:val="24"/>
          <w:szCs w:val="24"/>
        </w:rPr>
        <w:t>учащихся на этапе начального общего образования по формированию здорового и безопасного образа жизни являются:                                                                                                                       — умения организовывать собственную деятельность, выбирать и использовать средства для достижения её цели;                                                  — умения активно включаться в коллективную деятельность, взаимодействовать со сверстниками в достижении общих целей;</w:t>
      </w:r>
    </w:p>
    <w:p w:rsidR="00945973" w:rsidRPr="0067259E" w:rsidRDefault="00945973" w:rsidP="0067259E">
      <w:pPr>
        <w:jc w:val="both"/>
        <w:rPr>
          <w:color w:val="000000"/>
          <w:sz w:val="24"/>
          <w:szCs w:val="24"/>
        </w:rPr>
      </w:pPr>
      <w:r w:rsidRPr="0067259E">
        <w:rPr>
          <w:color w:val="000000"/>
          <w:sz w:val="24"/>
          <w:szCs w:val="24"/>
        </w:rPr>
        <w:t>— умения доносить информацию в доступной, эмоционально-яркой форме в процессе общения и взаимодействия со сверстниками и взрослыми людьми.</w:t>
      </w:r>
    </w:p>
    <w:p w:rsidR="00945973" w:rsidRPr="0067259E" w:rsidRDefault="00945973" w:rsidP="0067259E">
      <w:pPr>
        <w:pStyle w:val="a3"/>
        <w:spacing w:before="0" w:beforeAutospacing="0" w:after="0" w:afterAutospacing="0"/>
        <w:ind w:firstLine="708"/>
        <w:rPr>
          <w:color w:val="000000"/>
        </w:rPr>
      </w:pPr>
      <w:r w:rsidRPr="0067259E">
        <w:rPr>
          <w:b/>
          <w:bCs/>
          <w:color w:val="000000"/>
        </w:rPr>
        <w:t xml:space="preserve">Личностными результатами </w:t>
      </w:r>
      <w:r w:rsidRPr="0067259E">
        <w:rPr>
          <w:color w:val="000000"/>
        </w:rPr>
        <w:t xml:space="preserve">освоения учащимися содержания программы по формированию здорового и безопасного образа жизни являются следующие умения:                                                                                                        — активно включаться в общение и взаимодействие со сверстниками на принципах уважения и доброжелательности, взаимопомощи и сопереживания;    </w:t>
      </w:r>
    </w:p>
    <w:p w:rsidR="00945973" w:rsidRPr="0067259E" w:rsidRDefault="00945973" w:rsidP="0067259E">
      <w:pPr>
        <w:pStyle w:val="a3"/>
        <w:spacing w:before="0" w:beforeAutospacing="0" w:after="0" w:afterAutospacing="0"/>
        <w:rPr>
          <w:color w:val="000000"/>
        </w:rPr>
      </w:pPr>
      <w:r w:rsidRPr="0067259E">
        <w:rPr>
          <w:color w:val="000000"/>
        </w:rPr>
        <w:t xml:space="preserve"> — ориентироваться в ассортименте наиболее типичных продуктов питания, сознательно выбирая наиболее полезные;</w:t>
      </w:r>
    </w:p>
    <w:p w:rsidR="00945973" w:rsidRPr="0067259E" w:rsidRDefault="00945973" w:rsidP="0067259E">
      <w:pPr>
        <w:rPr>
          <w:sz w:val="24"/>
          <w:szCs w:val="24"/>
        </w:rPr>
      </w:pPr>
      <w:r w:rsidRPr="0067259E">
        <w:rPr>
          <w:color w:val="000000"/>
          <w:sz w:val="24"/>
          <w:szCs w:val="24"/>
        </w:rPr>
        <w:t>— оценивать свой рацион и режим питания с точки зрения соответствия  требованиям здорового образа жизни и с учётом границ личностной активности корректировать несоответствия;                                                                                         — оказывать бескорыстную помощь своим сверстникам, находить с ними общий язык и общие интересы.</w:t>
      </w:r>
    </w:p>
    <w:p w:rsidR="00945973" w:rsidRPr="0067259E" w:rsidRDefault="00945973" w:rsidP="0067259E">
      <w:pPr>
        <w:ind w:firstLine="708"/>
        <w:rPr>
          <w:color w:val="000000"/>
          <w:sz w:val="24"/>
          <w:szCs w:val="24"/>
        </w:rPr>
      </w:pPr>
      <w:proofErr w:type="spellStart"/>
      <w:r w:rsidRPr="0067259E">
        <w:rPr>
          <w:b/>
          <w:bCs/>
          <w:color w:val="000000"/>
          <w:sz w:val="24"/>
          <w:szCs w:val="24"/>
        </w:rPr>
        <w:t>Метапредметными</w:t>
      </w:r>
      <w:proofErr w:type="spellEnd"/>
      <w:r w:rsidRPr="0067259E">
        <w:rPr>
          <w:b/>
          <w:bCs/>
          <w:color w:val="000000"/>
          <w:sz w:val="24"/>
          <w:szCs w:val="24"/>
        </w:rPr>
        <w:t xml:space="preserve"> результатами  </w:t>
      </w:r>
      <w:r w:rsidRPr="0067259E">
        <w:rPr>
          <w:color w:val="000000"/>
          <w:sz w:val="24"/>
          <w:szCs w:val="24"/>
        </w:rPr>
        <w:t xml:space="preserve">освоения учащимися содержания программы по формированию здорового и безопасного образа жизни являются следующие умения:                                                                                 </w:t>
      </w:r>
    </w:p>
    <w:p w:rsidR="00945973" w:rsidRPr="0067259E" w:rsidRDefault="00945973" w:rsidP="0067259E">
      <w:pPr>
        <w:rPr>
          <w:color w:val="000000"/>
          <w:sz w:val="24"/>
          <w:szCs w:val="24"/>
        </w:rPr>
      </w:pPr>
      <w:r w:rsidRPr="0067259E">
        <w:rPr>
          <w:color w:val="000000"/>
          <w:sz w:val="24"/>
          <w:szCs w:val="24"/>
        </w:rPr>
        <w:t xml:space="preserve">— характеризовать явления (действия и поступки), давать им объективную оценку на основе освоенных знаний и имеющегося опыта;                                                    </w:t>
      </w:r>
    </w:p>
    <w:p w:rsidR="00945973" w:rsidRPr="0067259E" w:rsidRDefault="00945973" w:rsidP="0067259E">
      <w:pPr>
        <w:rPr>
          <w:color w:val="000000"/>
          <w:sz w:val="24"/>
          <w:szCs w:val="24"/>
        </w:rPr>
      </w:pPr>
      <w:r w:rsidRPr="0067259E">
        <w:rPr>
          <w:color w:val="000000"/>
          <w:sz w:val="24"/>
          <w:szCs w:val="24"/>
        </w:rPr>
        <w:t xml:space="preserve"> </w:t>
      </w:r>
      <w:proofErr w:type="gramStart"/>
      <w:r w:rsidRPr="0067259E">
        <w:rPr>
          <w:color w:val="000000"/>
          <w:sz w:val="24"/>
          <w:szCs w:val="24"/>
        </w:rPr>
        <w:t xml:space="preserve">— находить ошибки при выполнении учебных заданий, отбирать способы их исправления;                                                                                                                          — </w:t>
      </w:r>
      <w:r w:rsidRPr="0067259E">
        <w:rPr>
          <w:sz w:val="24"/>
          <w:szCs w:val="24"/>
        </w:rPr>
        <w:t>использовать различные способы поиска (в справочных источниках и открытом учебном информационном пространстве сети Интернет), сбора, обработки, анализа, организации, передачи и интерпретации информации в соответствии с коммуникативными и познавательными задачами и технологиями;</w:t>
      </w:r>
      <w:r w:rsidRPr="0067259E">
        <w:rPr>
          <w:color w:val="000000"/>
          <w:sz w:val="24"/>
          <w:szCs w:val="24"/>
        </w:rPr>
        <w:t xml:space="preserve">                                                                                                                   — общаться и взаимодействовать со сверстниками на принципах взаимоуважения и взаимопомощи, дружбы и толерантности;                                                           </w:t>
      </w:r>
      <w:proofErr w:type="gramEnd"/>
    </w:p>
    <w:p w:rsidR="00945973" w:rsidRPr="0067259E" w:rsidRDefault="00945973" w:rsidP="0067259E">
      <w:pPr>
        <w:rPr>
          <w:color w:val="000000"/>
          <w:sz w:val="24"/>
          <w:szCs w:val="24"/>
        </w:rPr>
      </w:pPr>
      <w:r w:rsidRPr="0067259E">
        <w:rPr>
          <w:color w:val="000000"/>
          <w:sz w:val="24"/>
          <w:szCs w:val="24"/>
        </w:rPr>
        <w:t xml:space="preserve">— анализировать и объективно оценивать результаты собственного труда, находить возможности и способы их улучшения;                                                           </w:t>
      </w:r>
    </w:p>
    <w:p w:rsidR="00945973" w:rsidRPr="0067259E" w:rsidRDefault="00945973" w:rsidP="0067259E">
      <w:pPr>
        <w:rPr>
          <w:color w:val="000000"/>
          <w:sz w:val="24"/>
          <w:szCs w:val="24"/>
        </w:rPr>
      </w:pPr>
      <w:r w:rsidRPr="0067259E">
        <w:rPr>
          <w:color w:val="000000"/>
          <w:sz w:val="24"/>
          <w:szCs w:val="24"/>
        </w:rPr>
        <w:t xml:space="preserve"> — оценивать красоту телосложения и осанки, сравнивать их с эталонными образцами;</w:t>
      </w:r>
    </w:p>
    <w:p w:rsidR="00945973" w:rsidRPr="0067259E" w:rsidRDefault="00945973" w:rsidP="0067259E">
      <w:pPr>
        <w:pStyle w:val="a3"/>
        <w:spacing w:before="0" w:beforeAutospacing="0" w:after="0" w:afterAutospacing="0"/>
        <w:ind w:firstLine="708"/>
        <w:rPr>
          <w:color w:val="000000"/>
        </w:rPr>
      </w:pPr>
      <w:r w:rsidRPr="0067259E">
        <w:rPr>
          <w:b/>
          <w:bCs/>
          <w:color w:val="000000"/>
        </w:rPr>
        <w:t xml:space="preserve">Предметными результатами </w:t>
      </w:r>
      <w:r w:rsidRPr="0067259E">
        <w:rPr>
          <w:color w:val="000000"/>
        </w:rPr>
        <w:t>освоения учащимися содержания программы по формированию здорового и безопасного образа жизни являются следующие умения:                                                                                                                                                          — планировать занятия физическими упражнениями в режиме дня, организовывать отдых и досуг с использованием средств физической культуры;</w:t>
      </w:r>
    </w:p>
    <w:p w:rsidR="00945973" w:rsidRPr="0067259E" w:rsidRDefault="00945973" w:rsidP="0067259E">
      <w:pPr>
        <w:pStyle w:val="a3"/>
        <w:spacing w:before="0" w:beforeAutospacing="0" w:after="0" w:afterAutospacing="0"/>
        <w:rPr>
          <w:color w:val="000000"/>
        </w:rPr>
      </w:pPr>
      <w:r w:rsidRPr="0067259E">
        <w:rPr>
          <w:color w:val="000000"/>
        </w:rPr>
        <w:t>— ориентироваться в ассортименте наиболее типичных продуктов питания, сознательно выбирая наиболее полезные;</w:t>
      </w:r>
    </w:p>
    <w:p w:rsidR="00945973" w:rsidRPr="0067259E" w:rsidRDefault="00945973" w:rsidP="0067259E">
      <w:pPr>
        <w:rPr>
          <w:sz w:val="24"/>
          <w:szCs w:val="24"/>
        </w:rPr>
      </w:pPr>
      <w:r w:rsidRPr="0067259E">
        <w:rPr>
          <w:color w:val="000000"/>
          <w:sz w:val="24"/>
          <w:szCs w:val="24"/>
        </w:rPr>
        <w:t xml:space="preserve">— оценивать свой рацион и режим питания с точки зрения соответствия  требованиям здорового образа жизни и с учётом границ личностной активности корректировать несоответствия; </w:t>
      </w:r>
    </w:p>
    <w:p w:rsidR="00945973" w:rsidRPr="0067259E" w:rsidRDefault="00945973" w:rsidP="0067259E">
      <w:pPr>
        <w:rPr>
          <w:color w:val="000000"/>
          <w:sz w:val="24"/>
          <w:szCs w:val="24"/>
        </w:rPr>
      </w:pPr>
      <w:r w:rsidRPr="0067259E">
        <w:rPr>
          <w:color w:val="000000"/>
          <w:sz w:val="24"/>
          <w:szCs w:val="24"/>
        </w:rPr>
        <w:t xml:space="preserve">— представлять физическую культуру как средство укрепления здоровья, физического развития и физической подготовки человека;                                       </w:t>
      </w:r>
    </w:p>
    <w:p w:rsidR="00945973" w:rsidRPr="0067259E" w:rsidRDefault="00945973" w:rsidP="0067259E">
      <w:pPr>
        <w:tabs>
          <w:tab w:val="left" w:pos="426"/>
        </w:tabs>
        <w:rPr>
          <w:color w:val="000000"/>
          <w:sz w:val="24"/>
          <w:szCs w:val="24"/>
        </w:rPr>
      </w:pPr>
      <w:r w:rsidRPr="0067259E">
        <w:rPr>
          <w:color w:val="000000"/>
          <w:sz w:val="24"/>
          <w:szCs w:val="24"/>
        </w:rPr>
        <w:t xml:space="preserve">—   </w:t>
      </w:r>
      <w:r w:rsidRPr="0067259E">
        <w:rPr>
          <w:sz w:val="24"/>
          <w:szCs w:val="24"/>
        </w:rPr>
        <w:t>применять знания и навыки, связанные с этикетом в области питания, установки, личностные ориентиры и нормы  поведения, обеспечивающие  сохранение и укрепление физического, психологического и социального здоровья</w:t>
      </w:r>
      <w:r w:rsidRPr="0067259E">
        <w:rPr>
          <w:color w:val="000000"/>
          <w:sz w:val="24"/>
          <w:szCs w:val="24"/>
        </w:rPr>
        <w:t xml:space="preserve">;                                                    </w:t>
      </w:r>
    </w:p>
    <w:p w:rsidR="00945973" w:rsidRPr="0067259E" w:rsidRDefault="00945973" w:rsidP="0067259E">
      <w:pPr>
        <w:rPr>
          <w:sz w:val="24"/>
          <w:szCs w:val="24"/>
        </w:rPr>
      </w:pPr>
      <w:r w:rsidRPr="0067259E">
        <w:rPr>
          <w:color w:val="000000"/>
          <w:sz w:val="24"/>
          <w:szCs w:val="24"/>
        </w:rPr>
        <w:t>—  организовывать и проводить со сверстниками подвижные игры и элементы соревнований;</w:t>
      </w:r>
    </w:p>
    <w:p w:rsidR="00264407" w:rsidRPr="00EF3227" w:rsidRDefault="00945973" w:rsidP="00EF3227">
      <w:pPr>
        <w:pStyle w:val="3"/>
        <w:tabs>
          <w:tab w:val="left" w:pos="284"/>
        </w:tabs>
        <w:spacing w:before="0"/>
        <w:jc w:val="left"/>
        <w:rPr>
          <w:b w:val="0"/>
          <w:sz w:val="24"/>
          <w:szCs w:val="24"/>
        </w:rPr>
      </w:pPr>
      <w:r w:rsidRPr="0067259E">
        <w:rPr>
          <w:b w:val="0"/>
          <w:color w:val="000000"/>
          <w:sz w:val="24"/>
          <w:szCs w:val="24"/>
        </w:rPr>
        <w:lastRenderedPageBreak/>
        <w:t>— применять жизненно важные двигательные навыки и умения различными способами, в различных изменяющихся, вариативных условиях.</w:t>
      </w:r>
      <w:r w:rsidRPr="0067259E">
        <w:rPr>
          <w:b w:val="0"/>
          <w:sz w:val="24"/>
          <w:szCs w:val="24"/>
        </w:rPr>
        <w:t xml:space="preserve"> </w:t>
      </w:r>
    </w:p>
    <w:p w:rsidR="00264407" w:rsidRPr="001641D4" w:rsidRDefault="00264407" w:rsidP="0067259E">
      <w:pPr>
        <w:pStyle w:val="Default"/>
        <w:rPr>
          <w:b/>
          <w:bCs/>
        </w:rPr>
      </w:pPr>
      <w:r w:rsidRPr="001641D4">
        <w:rPr>
          <w:b/>
          <w:bCs/>
        </w:rPr>
        <w:t>Предполагаемые результаты четвёртого года обучения</w:t>
      </w:r>
      <w:r w:rsidR="001641D4" w:rsidRPr="001641D4">
        <w:rPr>
          <w:b/>
          <w:bCs/>
        </w:rPr>
        <w:t>;</w:t>
      </w:r>
    </w:p>
    <w:p w:rsidR="00264407" w:rsidRPr="0067259E" w:rsidRDefault="00264407" w:rsidP="0067259E">
      <w:pPr>
        <w:pStyle w:val="Default"/>
      </w:pPr>
      <w:r w:rsidRPr="0067259E">
        <w:t xml:space="preserve">     Ученики должны знать:</w:t>
      </w:r>
    </w:p>
    <w:p w:rsidR="00264407" w:rsidRPr="0067259E" w:rsidRDefault="00264407" w:rsidP="0067259E">
      <w:pPr>
        <w:pStyle w:val="Default"/>
      </w:pPr>
      <w:r w:rsidRPr="0067259E">
        <w:t>- кулинарные традиции своего края;</w:t>
      </w:r>
    </w:p>
    <w:p w:rsidR="00264407" w:rsidRPr="0067259E" w:rsidRDefault="00264407" w:rsidP="0067259E">
      <w:pPr>
        <w:pStyle w:val="Default"/>
      </w:pPr>
      <w:r w:rsidRPr="0067259E">
        <w:t>- растения леса, которые можно использовать в пищу;</w:t>
      </w:r>
    </w:p>
    <w:p w:rsidR="00264407" w:rsidRPr="0067259E" w:rsidRDefault="00264407" w:rsidP="0067259E">
      <w:pPr>
        <w:pStyle w:val="Default"/>
      </w:pPr>
      <w:r w:rsidRPr="0067259E">
        <w:t>- необходимость использования разнообразных продуктов,</w:t>
      </w:r>
    </w:p>
    <w:p w:rsidR="00264407" w:rsidRPr="0067259E" w:rsidRDefault="00264407" w:rsidP="0067259E">
      <w:pPr>
        <w:pStyle w:val="Default"/>
      </w:pPr>
      <w:r w:rsidRPr="0067259E">
        <w:t>- пищевую ценность различных продуктов.</w:t>
      </w:r>
    </w:p>
    <w:p w:rsidR="00264407" w:rsidRPr="0067259E" w:rsidRDefault="00264407" w:rsidP="0067259E">
      <w:pPr>
        <w:pStyle w:val="Default"/>
      </w:pPr>
      <w:r w:rsidRPr="0067259E">
        <w:t xml:space="preserve">    должны уметь:</w:t>
      </w:r>
    </w:p>
    <w:p w:rsidR="00264407" w:rsidRPr="0067259E" w:rsidRDefault="00264407" w:rsidP="0067259E">
      <w:pPr>
        <w:pStyle w:val="Default"/>
      </w:pPr>
      <w:r w:rsidRPr="0067259E">
        <w:t>- приготовить блюдо, если набор продуктов ограничен,</w:t>
      </w:r>
    </w:p>
    <w:p w:rsidR="00264407" w:rsidRPr="0067259E" w:rsidRDefault="00264407" w:rsidP="0067259E">
      <w:pPr>
        <w:pStyle w:val="Default"/>
      </w:pPr>
      <w:r w:rsidRPr="0067259E">
        <w:t xml:space="preserve">- выбирать из набора продуктов наиболее </w:t>
      </w:r>
      <w:proofErr w:type="gramStart"/>
      <w:r w:rsidRPr="0067259E">
        <w:t>полезные</w:t>
      </w:r>
      <w:proofErr w:type="gramEnd"/>
      <w:r w:rsidRPr="0067259E">
        <w:t xml:space="preserve"> для организма;</w:t>
      </w:r>
    </w:p>
    <w:p w:rsidR="00264407" w:rsidRPr="0067259E" w:rsidRDefault="00264407" w:rsidP="0067259E">
      <w:pPr>
        <w:pStyle w:val="Default"/>
      </w:pPr>
      <w:r w:rsidRPr="0067259E">
        <w:t>- накрывать праздничный стол.</w:t>
      </w:r>
    </w:p>
    <w:p w:rsidR="00264407" w:rsidRPr="0067259E" w:rsidRDefault="00264407" w:rsidP="0067259E">
      <w:pPr>
        <w:pStyle w:val="Default"/>
      </w:pPr>
    </w:p>
    <w:p w:rsidR="00264407" w:rsidRPr="0067259E" w:rsidRDefault="00264407" w:rsidP="0067259E">
      <w:pPr>
        <w:pStyle w:val="Default"/>
      </w:pPr>
      <w:r w:rsidRPr="0067259E">
        <w:t>Учебная деятельность.</w:t>
      </w:r>
    </w:p>
    <w:p w:rsidR="00264407" w:rsidRPr="0067259E" w:rsidRDefault="00264407" w:rsidP="0067259E">
      <w:pPr>
        <w:pStyle w:val="Default"/>
      </w:pPr>
      <w:r w:rsidRPr="0067259E">
        <w:t>Учебная деятельность школьников строится по следующим модулям:</w:t>
      </w:r>
    </w:p>
    <w:p w:rsidR="00264407" w:rsidRPr="0067259E" w:rsidRDefault="00264407" w:rsidP="0067259E">
      <w:pPr>
        <w:pStyle w:val="Default"/>
      </w:pPr>
      <w:r w:rsidRPr="0067259E">
        <w:t xml:space="preserve">- гигиена питания, </w:t>
      </w:r>
    </w:p>
    <w:p w:rsidR="00264407" w:rsidRPr="0067259E" w:rsidRDefault="00264407" w:rsidP="0067259E">
      <w:pPr>
        <w:pStyle w:val="Default"/>
      </w:pPr>
      <w:r w:rsidRPr="0067259E">
        <w:t xml:space="preserve">- режим питания, </w:t>
      </w:r>
    </w:p>
    <w:p w:rsidR="00264407" w:rsidRPr="0067259E" w:rsidRDefault="00264407" w:rsidP="0067259E">
      <w:pPr>
        <w:pStyle w:val="Default"/>
      </w:pPr>
      <w:r w:rsidRPr="0067259E">
        <w:t>-рацион питания,</w:t>
      </w:r>
    </w:p>
    <w:p w:rsidR="00264407" w:rsidRPr="0067259E" w:rsidRDefault="00264407" w:rsidP="0067259E">
      <w:pPr>
        <w:pStyle w:val="Default"/>
      </w:pPr>
      <w:r w:rsidRPr="0067259E">
        <w:t>- культура питания,</w:t>
      </w:r>
    </w:p>
    <w:p w:rsidR="00264407" w:rsidRPr="0067259E" w:rsidRDefault="00264407" w:rsidP="0067259E">
      <w:pPr>
        <w:pStyle w:val="Default"/>
      </w:pPr>
      <w:r w:rsidRPr="0067259E">
        <w:t>- разнообразие питания,</w:t>
      </w:r>
    </w:p>
    <w:p w:rsidR="00264407" w:rsidRPr="0067259E" w:rsidRDefault="00264407" w:rsidP="0067259E">
      <w:pPr>
        <w:pStyle w:val="Default"/>
      </w:pPr>
      <w:r w:rsidRPr="0067259E">
        <w:t>- этикет,</w:t>
      </w:r>
    </w:p>
    <w:p w:rsidR="00264407" w:rsidRDefault="00264407" w:rsidP="0067259E">
      <w:pPr>
        <w:pStyle w:val="Default"/>
      </w:pPr>
      <w:r w:rsidRPr="0067259E">
        <w:t>- традиции и культура питания.</w:t>
      </w:r>
    </w:p>
    <w:p w:rsidR="001641D4" w:rsidRPr="0067259E" w:rsidRDefault="001641D4" w:rsidP="0067259E">
      <w:pPr>
        <w:pStyle w:val="Default"/>
      </w:pPr>
    </w:p>
    <w:p w:rsidR="00C97FA8" w:rsidRDefault="00C97FA8" w:rsidP="0067259E">
      <w:pPr>
        <w:pStyle w:val="Default"/>
      </w:pPr>
    </w:p>
    <w:p w:rsidR="00C97FA8" w:rsidRDefault="00C97FA8" w:rsidP="0067259E">
      <w:pPr>
        <w:pStyle w:val="Default"/>
      </w:pPr>
    </w:p>
    <w:p w:rsidR="00C97FA8" w:rsidRDefault="00C97FA8" w:rsidP="0067259E">
      <w:pPr>
        <w:pStyle w:val="Default"/>
      </w:pPr>
    </w:p>
    <w:p w:rsidR="00C97FA8" w:rsidRDefault="00C97FA8" w:rsidP="0067259E">
      <w:pPr>
        <w:pStyle w:val="Default"/>
      </w:pPr>
    </w:p>
    <w:p w:rsidR="00C97FA8" w:rsidRDefault="00C97FA8" w:rsidP="0067259E">
      <w:pPr>
        <w:pStyle w:val="Default"/>
      </w:pPr>
    </w:p>
    <w:p w:rsidR="00C97FA8" w:rsidRDefault="00C97FA8" w:rsidP="0067259E">
      <w:pPr>
        <w:pStyle w:val="Default"/>
      </w:pPr>
    </w:p>
    <w:p w:rsidR="000F03FD" w:rsidRDefault="000F03FD" w:rsidP="0067259E">
      <w:pPr>
        <w:pStyle w:val="Default"/>
      </w:pPr>
    </w:p>
    <w:p w:rsidR="000F03FD" w:rsidRDefault="000F03FD" w:rsidP="0067259E">
      <w:pPr>
        <w:pStyle w:val="Default"/>
      </w:pPr>
    </w:p>
    <w:p w:rsidR="000F03FD" w:rsidRDefault="000F03FD" w:rsidP="0067259E">
      <w:pPr>
        <w:pStyle w:val="Default"/>
      </w:pPr>
    </w:p>
    <w:p w:rsidR="000F03FD" w:rsidRDefault="000F03FD" w:rsidP="0067259E">
      <w:pPr>
        <w:pStyle w:val="Default"/>
      </w:pPr>
    </w:p>
    <w:p w:rsidR="000F03FD" w:rsidRDefault="000F03FD" w:rsidP="0067259E">
      <w:pPr>
        <w:pStyle w:val="Default"/>
      </w:pPr>
    </w:p>
    <w:p w:rsidR="000F03FD" w:rsidRDefault="000F03FD" w:rsidP="0067259E">
      <w:pPr>
        <w:pStyle w:val="Default"/>
      </w:pPr>
    </w:p>
    <w:p w:rsidR="000F03FD" w:rsidRDefault="000F03FD" w:rsidP="0067259E">
      <w:pPr>
        <w:pStyle w:val="Default"/>
      </w:pPr>
    </w:p>
    <w:p w:rsidR="000F03FD" w:rsidRDefault="000F03FD" w:rsidP="0067259E">
      <w:pPr>
        <w:pStyle w:val="Default"/>
      </w:pPr>
    </w:p>
    <w:p w:rsidR="000F03FD" w:rsidRDefault="000F03FD" w:rsidP="0067259E">
      <w:pPr>
        <w:pStyle w:val="Default"/>
      </w:pPr>
    </w:p>
    <w:p w:rsidR="000F03FD" w:rsidRDefault="000F03FD" w:rsidP="0067259E">
      <w:pPr>
        <w:pStyle w:val="Default"/>
      </w:pPr>
    </w:p>
    <w:p w:rsidR="000F03FD" w:rsidRDefault="000F03FD" w:rsidP="0067259E">
      <w:pPr>
        <w:pStyle w:val="Default"/>
      </w:pPr>
    </w:p>
    <w:p w:rsidR="000F03FD" w:rsidRDefault="000F03FD" w:rsidP="0067259E">
      <w:pPr>
        <w:pStyle w:val="Default"/>
      </w:pPr>
    </w:p>
    <w:p w:rsidR="000F03FD" w:rsidRDefault="000F03FD" w:rsidP="0067259E">
      <w:pPr>
        <w:pStyle w:val="Default"/>
      </w:pPr>
    </w:p>
    <w:p w:rsidR="000F03FD" w:rsidRDefault="000F03FD" w:rsidP="0067259E">
      <w:pPr>
        <w:pStyle w:val="Default"/>
      </w:pPr>
    </w:p>
    <w:p w:rsidR="000F03FD" w:rsidRDefault="000F03FD" w:rsidP="0067259E">
      <w:pPr>
        <w:pStyle w:val="Default"/>
      </w:pPr>
    </w:p>
    <w:p w:rsidR="000F03FD" w:rsidRDefault="000F03FD" w:rsidP="0067259E">
      <w:pPr>
        <w:pStyle w:val="Default"/>
      </w:pPr>
    </w:p>
    <w:p w:rsidR="000F03FD" w:rsidRDefault="000F03FD" w:rsidP="0067259E">
      <w:pPr>
        <w:pStyle w:val="Default"/>
      </w:pPr>
    </w:p>
    <w:p w:rsidR="000F03FD" w:rsidRDefault="000F03FD" w:rsidP="0067259E">
      <w:pPr>
        <w:pStyle w:val="Default"/>
      </w:pPr>
    </w:p>
    <w:p w:rsidR="000F03FD" w:rsidRDefault="000F03FD" w:rsidP="0067259E">
      <w:pPr>
        <w:pStyle w:val="Default"/>
      </w:pPr>
    </w:p>
    <w:p w:rsidR="000F03FD" w:rsidRDefault="000F03FD" w:rsidP="0067259E">
      <w:pPr>
        <w:pStyle w:val="Default"/>
      </w:pPr>
    </w:p>
    <w:p w:rsidR="000F03FD" w:rsidRDefault="000F03FD" w:rsidP="0067259E">
      <w:pPr>
        <w:pStyle w:val="Default"/>
      </w:pPr>
    </w:p>
    <w:p w:rsidR="000F03FD" w:rsidRDefault="000F03FD" w:rsidP="0067259E">
      <w:pPr>
        <w:pStyle w:val="Default"/>
      </w:pPr>
    </w:p>
    <w:p w:rsidR="000F03FD" w:rsidRDefault="000F03FD" w:rsidP="0067259E">
      <w:pPr>
        <w:pStyle w:val="Default"/>
      </w:pPr>
    </w:p>
    <w:p w:rsidR="000F03FD" w:rsidRDefault="000F03FD" w:rsidP="0067259E">
      <w:pPr>
        <w:pStyle w:val="Default"/>
      </w:pPr>
    </w:p>
    <w:p w:rsidR="00C97FA8" w:rsidRDefault="00C97FA8" w:rsidP="0067259E">
      <w:pPr>
        <w:pStyle w:val="Default"/>
      </w:pPr>
    </w:p>
    <w:p w:rsidR="00C97FA8" w:rsidRPr="0067259E" w:rsidRDefault="00C97FA8" w:rsidP="0067259E">
      <w:pPr>
        <w:pStyle w:val="Default"/>
      </w:pPr>
    </w:p>
    <w:p w:rsidR="00281637" w:rsidRDefault="00281637" w:rsidP="001641D4">
      <w:pPr>
        <w:pStyle w:val="a4"/>
        <w:widowControl/>
        <w:numPr>
          <w:ilvl w:val="0"/>
          <w:numId w:val="28"/>
        </w:numPr>
        <w:suppressAutoHyphens/>
        <w:autoSpaceDE/>
        <w:autoSpaceDN/>
        <w:adjustRightInd/>
        <w:jc w:val="center"/>
        <w:rPr>
          <w:rFonts w:eastAsia="Times New Roman"/>
          <w:b/>
          <w:bCs/>
          <w:sz w:val="24"/>
          <w:szCs w:val="24"/>
          <w:u w:val="single"/>
          <w:lang w:eastAsia="ar-SA"/>
        </w:rPr>
      </w:pPr>
      <w:r w:rsidRPr="001641D4">
        <w:rPr>
          <w:rFonts w:eastAsia="Times New Roman"/>
          <w:b/>
          <w:sz w:val="24"/>
          <w:szCs w:val="24"/>
          <w:u w:val="single"/>
          <w:lang w:eastAsia="ar-SA"/>
        </w:rPr>
        <w:lastRenderedPageBreak/>
        <w:t xml:space="preserve">СОДЕРЖАНИЕ ПРОГРАММЫ </w:t>
      </w:r>
      <w:r w:rsidRPr="001641D4">
        <w:rPr>
          <w:rFonts w:eastAsia="Times New Roman"/>
          <w:b/>
          <w:bCs/>
          <w:sz w:val="24"/>
          <w:szCs w:val="24"/>
          <w:u w:val="single"/>
          <w:lang w:eastAsia="ar-SA"/>
        </w:rPr>
        <w:t xml:space="preserve"> </w:t>
      </w:r>
    </w:p>
    <w:p w:rsidR="00EF3227" w:rsidRPr="0067259E" w:rsidRDefault="00EF3227" w:rsidP="00EF3227">
      <w:pPr>
        <w:ind w:firstLine="708"/>
        <w:rPr>
          <w:rFonts w:eastAsia="Times New Roman"/>
          <w:b/>
          <w:i/>
          <w:sz w:val="24"/>
          <w:szCs w:val="24"/>
          <w:lang w:eastAsia="ru-RU"/>
        </w:rPr>
      </w:pPr>
      <w:r w:rsidRPr="0067259E">
        <w:rPr>
          <w:rFonts w:eastAsia="Times New Roman"/>
          <w:b/>
          <w:i/>
          <w:sz w:val="24"/>
          <w:szCs w:val="24"/>
          <w:lang w:eastAsia="ru-RU"/>
        </w:rPr>
        <w:t>Содержание программы базируется на российских кулинарных традициях и имеет строго научное обоснование. Консультационную поддержку программе оказывает Институт питания РАМН.</w:t>
      </w:r>
    </w:p>
    <w:p w:rsidR="00EF3227" w:rsidRPr="0067259E" w:rsidRDefault="00EF3227" w:rsidP="00EF3227">
      <w:pPr>
        <w:rPr>
          <w:rFonts w:eastAsia="Times New Roman"/>
          <w:color w:val="222222"/>
          <w:sz w:val="24"/>
          <w:szCs w:val="24"/>
          <w:lang w:eastAsia="ru-RU"/>
        </w:rPr>
      </w:pPr>
      <w:r w:rsidRPr="0067259E">
        <w:rPr>
          <w:rFonts w:eastAsia="Times New Roman"/>
          <w:color w:val="003300"/>
          <w:sz w:val="24"/>
          <w:szCs w:val="24"/>
          <w:lang w:eastAsia="ru-RU"/>
        </w:rPr>
        <w:t xml:space="preserve">     </w:t>
      </w:r>
      <w:r w:rsidRPr="0067259E">
        <w:rPr>
          <w:rFonts w:eastAsia="Times New Roman"/>
          <w:color w:val="003300"/>
          <w:sz w:val="24"/>
          <w:szCs w:val="24"/>
          <w:lang w:eastAsia="ru-RU"/>
        </w:rPr>
        <w:tab/>
      </w:r>
      <w:r w:rsidRPr="0067259E">
        <w:rPr>
          <w:sz w:val="24"/>
          <w:szCs w:val="24"/>
        </w:rPr>
        <w:t xml:space="preserve"> Программа « Разговор о правильном питании» построена в соответствии с </w:t>
      </w:r>
      <w:r w:rsidRPr="0067259E">
        <w:rPr>
          <w:b/>
          <w:sz w:val="24"/>
          <w:szCs w:val="24"/>
        </w:rPr>
        <w:t>принципами</w:t>
      </w:r>
      <w:r w:rsidRPr="0067259E">
        <w:rPr>
          <w:sz w:val="24"/>
          <w:szCs w:val="24"/>
        </w:rPr>
        <w:t>:</w:t>
      </w:r>
    </w:p>
    <w:p w:rsidR="00EF3227" w:rsidRPr="0067259E" w:rsidRDefault="00EF3227" w:rsidP="00EF3227">
      <w:pPr>
        <w:pStyle w:val="a4"/>
        <w:widowControl/>
        <w:numPr>
          <w:ilvl w:val="0"/>
          <w:numId w:val="2"/>
        </w:numPr>
        <w:autoSpaceDE/>
        <w:adjustRightInd/>
        <w:contextualSpacing/>
        <w:jc w:val="both"/>
        <w:rPr>
          <w:rFonts w:eastAsia="Times New Roman"/>
          <w:sz w:val="24"/>
          <w:szCs w:val="24"/>
          <w:lang w:eastAsia="ru-RU"/>
        </w:rPr>
      </w:pPr>
      <w:r w:rsidRPr="0067259E">
        <w:rPr>
          <w:rFonts w:eastAsia="Times New Roman"/>
          <w:sz w:val="24"/>
          <w:szCs w:val="24"/>
          <w:lang w:eastAsia="ru-RU"/>
        </w:rPr>
        <w:t xml:space="preserve">научная обоснованность и практическая целесообразность; </w:t>
      </w:r>
    </w:p>
    <w:p w:rsidR="00EF3227" w:rsidRPr="0067259E" w:rsidRDefault="00EF3227" w:rsidP="00EF3227">
      <w:pPr>
        <w:widowControl/>
        <w:numPr>
          <w:ilvl w:val="0"/>
          <w:numId w:val="2"/>
        </w:numPr>
        <w:autoSpaceDE/>
        <w:adjustRightInd/>
        <w:jc w:val="both"/>
        <w:rPr>
          <w:rFonts w:eastAsia="Times New Roman"/>
          <w:sz w:val="24"/>
          <w:szCs w:val="24"/>
          <w:lang w:eastAsia="ru-RU"/>
        </w:rPr>
      </w:pPr>
      <w:r w:rsidRPr="0067259E">
        <w:rPr>
          <w:rFonts w:eastAsia="Times New Roman"/>
          <w:sz w:val="24"/>
          <w:szCs w:val="24"/>
          <w:lang w:eastAsia="ru-RU"/>
        </w:rPr>
        <w:t xml:space="preserve">возрастная адекватность; </w:t>
      </w:r>
    </w:p>
    <w:p w:rsidR="00EF3227" w:rsidRPr="0067259E" w:rsidRDefault="00EF3227" w:rsidP="00EF3227">
      <w:pPr>
        <w:widowControl/>
        <w:numPr>
          <w:ilvl w:val="0"/>
          <w:numId w:val="2"/>
        </w:numPr>
        <w:autoSpaceDE/>
        <w:adjustRightInd/>
        <w:jc w:val="both"/>
        <w:rPr>
          <w:rFonts w:eastAsia="Times New Roman"/>
          <w:sz w:val="24"/>
          <w:szCs w:val="24"/>
          <w:lang w:eastAsia="ru-RU"/>
        </w:rPr>
      </w:pPr>
      <w:r w:rsidRPr="0067259E">
        <w:rPr>
          <w:rFonts w:eastAsia="Times New Roman"/>
          <w:sz w:val="24"/>
          <w:szCs w:val="24"/>
          <w:lang w:eastAsia="ru-RU"/>
        </w:rPr>
        <w:t xml:space="preserve">необходимость и достаточность информации; </w:t>
      </w:r>
    </w:p>
    <w:p w:rsidR="00EF3227" w:rsidRPr="0067259E" w:rsidRDefault="00EF3227" w:rsidP="00EF3227">
      <w:pPr>
        <w:widowControl/>
        <w:numPr>
          <w:ilvl w:val="0"/>
          <w:numId w:val="2"/>
        </w:numPr>
        <w:autoSpaceDE/>
        <w:adjustRightInd/>
        <w:rPr>
          <w:rFonts w:eastAsia="Times New Roman"/>
          <w:sz w:val="24"/>
          <w:szCs w:val="24"/>
          <w:lang w:eastAsia="ru-RU"/>
        </w:rPr>
      </w:pPr>
      <w:r w:rsidRPr="0067259E">
        <w:rPr>
          <w:rFonts w:eastAsia="Times New Roman"/>
          <w:sz w:val="24"/>
          <w:szCs w:val="24"/>
          <w:lang w:eastAsia="ru-RU"/>
        </w:rPr>
        <w:t>модульность программы;</w:t>
      </w:r>
    </w:p>
    <w:p w:rsidR="00EF3227" w:rsidRPr="0067259E" w:rsidRDefault="00EF3227" w:rsidP="00EF3227">
      <w:pPr>
        <w:widowControl/>
        <w:numPr>
          <w:ilvl w:val="0"/>
          <w:numId w:val="2"/>
        </w:numPr>
        <w:autoSpaceDE/>
        <w:adjustRightInd/>
        <w:rPr>
          <w:rFonts w:eastAsia="Times New Roman"/>
          <w:sz w:val="24"/>
          <w:szCs w:val="24"/>
          <w:lang w:eastAsia="ru-RU"/>
        </w:rPr>
      </w:pPr>
      <w:r w:rsidRPr="0067259E">
        <w:rPr>
          <w:rFonts w:eastAsia="Times New Roman"/>
          <w:sz w:val="24"/>
          <w:szCs w:val="24"/>
          <w:lang w:eastAsia="ru-RU"/>
        </w:rPr>
        <w:t xml:space="preserve">практическая целесообразность                                                                                                    </w:t>
      </w:r>
    </w:p>
    <w:p w:rsidR="00EF3227" w:rsidRPr="0067259E" w:rsidRDefault="00EF3227" w:rsidP="00EF3227">
      <w:pPr>
        <w:widowControl/>
        <w:numPr>
          <w:ilvl w:val="0"/>
          <w:numId w:val="2"/>
        </w:numPr>
        <w:autoSpaceDE/>
        <w:adjustRightInd/>
        <w:jc w:val="both"/>
        <w:rPr>
          <w:rFonts w:eastAsia="Times New Roman"/>
          <w:sz w:val="24"/>
          <w:szCs w:val="24"/>
          <w:lang w:eastAsia="ru-RU"/>
        </w:rPr>
      </w:pPr>
      <w:r w:rsidRPr="0067259E">
        <w:rPr>
          <w:rFonts w:eastAsia="Times New Roman"/>
          <w:sz w:val="24"/>
          <w:szCs w:val="24"/>
          <w:lang w:eastAsia="ru-RU"/>
        </w:rPr>
        <w:t xml:space="preserve">динамическое развитие и системность; </w:t>
      </w:r>
    </w:p>
    <w:p w:rsidR="00EF3227" w:rsidRPr="0067259E" w:rsidRDefault="00EF3227" w:rsidP="00EF3227">
      <w:pPr>
        <w:widowControl/>
        <w:numPr>
          <w:ilvl w:val="0"/>
          <w:numId w:val="2"/>
        </w:numPr>
        <w:autoSpaceDE/>
        <w:adjustRightInd/>
        <w:jc w:val="both"/>
        <w:rPr>
          <w:rFonts w:eastAsia="Times New Roman"/>
          <w:sz w:val="24"/>
          <w:szCs w:val="24"/>
          <w:lang w:eastAsia="ru-RU"/>
        </w:rPr>
      </w:pPr>
      <w:r w:rsidRPr="0067259E">
        <w:rPr>
          <w:rFonts w:eastAsia="Times New Roman"/>
          <w:sz w:val="24"/>
          <w:szCs w:val="24"/>
          <w:lang w:eastAsia="ru-RU"/>
        </w:rPr>
        <w:t>вовлеченность семьи и реализацию программы;</w:t>
      </w:r>
    </w:p>
    <w:p w:rsidR="00EF3227" w:rsidRPr="0067259E" w:rsidRDefault="00EF3227" w:rsidP="00EF3227">
      <w:pPr>
        <w:pStyle w:val="3"/>
        <w:numPr>
          <w:ilvl w:val="0"/>
          <w:numId w:val="2"/>
        </w:numPr>
        <w:spacing w:before="0"/>
        <w:jc w:val="left"/>
        <w:rPr>
          <w:color w:val="000000"/>
          <w:sz w:val="24"/>
          <w:szCs w:val="24"/>
        </w:rPr>
      </w:pPr>
      <w:r w:rsidRPr="0067259E">
        <w:rPr>
          <w:b w:val="0"/>
          <w:sz w:val="24"/>
          <w:szCs w:val="24"/>
        </w:rPr>
        <w:t>культурологическая сообразность – в содержании</w:t>
      </w:r>
      <w:r w:rsidRPr="0067259E">
        <w:rPr>
          <w:b w:val="0"/>
          <w:color w:val="000000"/>
          <w:sz w:val="24"/>
          <w:szCs w:val="24"/>
        </w:rPr>
        <w:t xml:space="preserve"> программы отражены исторически сложившиеся традиции питания, являющиеся частью культуры народов России и других стран</w:t>
      </w:r>
      <w:r w:rsidRPr="0067259E">
        <w:rPr>
          <w:color w:val="000000"/>
          <w:sz w:val="24"/>
          <w:szCs w:val="24"/>
        </w:rPr>
        <w:t>.</w:t>
      </w:r>
    </w:p>
    <w:p w:rsidR="00EF3227" w:rsidRPr="0067259E" w:rsidRDefault="00EF3227" w:rsidP="00EF3227">
      <w:pPr>
        <w:pStyle w:val="3"/>
        <w:spacing w:before="0"/>
        <w:ind w:firstLine="708"/>
        <w:jc w:val="left"/>
        <w:rPr>
          <w:b w:val="0"/>
          <w:sz w:val="24"/>
          <w:szCs w:val="24"/>
        </w:rPr>
      </w:pPr>
      <w:r w:rsidRPr="0067259E">
        <w:rPr>
          <w:b w:val="0"/>
          <w:sz w:val="24"/>
          <w:szCs w:val="24"/>
        </w:rPr>
        <w:t xml:space="preserve">В отличие от многих других обучающих программ, «Разговор о правильном питании» носит комплексный характер и охватывает разные аспекты питания, в том числе и связанные с российской историей и культурой. Содержание и структура программы обеспечивает возможность организации системного обучения школьников, с учетом их возрастных особенностей. </w:t>
      </w:r>
    </w:p>
    <w:p w:rsidR="00EF3227" w:rsidRPr="00EF3227" w:rsidRDefault="00EF3227" w:rsidP="00EF3227">
      <w:pPr>
        <w:pStyle w:val="3"/>
        <w:spacing w:before="0"/>
        <w:ind w:firstLine="708"/>
        <w:jc w:val="left"/>
        <w:rPr>
          <w:b w:val="0"/>
          <w:color w:val="000000"/>
          <w:sz w:val="24"/>
          <w:szCs w:val="24"/>
        </w:rPr>
      </w:pPr>
      <w:r w:rsidRPr="0067259E">
        <w:rPr>
          <w:b w:val="0"/>
          <w:sz w:val="24"/>
          <w:szCs w:val="24"/>
        </w:rPr>
        <w:t xml:space="preserve">В ходе реализации программы дети узнают о важности соблюдения режима питания, об основных питательных веществах, входящих в состав пищи, полезных продуктах и блюдах, основах составления рациона питания, правилах гигиены, учатся сервировать стол и соблюдать правила этикета, а также традициях и кулинарных обычаях, как своей страны, так и других стран. </w:t>
      </w:r>
    </w:p>
    <w:p w:rsidR="00EF3227" w:rsidRPr="0067259E" w:rsidRDefault="00EF3227" w:rsidP="00EF3227">
      <w:pPr>
        <w:rPr>
          <w:rFonts w:eastAsia="Times New Roman"/>
          <w:sz w:val="24"/>
          <w:szCs w:val="24"/>
          <w:lang w:eastAsia="ru-RU"/>
        </w:rPr>
      </w:pPr>
      <w:r w:rsidRPr="0067259E">
        <w:rPr>
          <w:rFonts w:eastAsia="Times New Roman"/>
          <w:sz w:val="24"/>
          <w:szCs w:val="24"/>
          <w:lang w:eastAsia="ru-RU"/>
        </w:rPr>
        <w:t xml:space="preserve"> Программа состоит из </w:t>
      </w:r>
      <w:r w:rsidRPr="0067259E">
        <w:rPr>
          <w:rFonts w:eastAsia="Times New Roman"/>
          <w:b/>
          <w:sz w:val="24"/>
          <w:szCs w:val="24"/>
          <w:u w:val="single"/>
          <w:lang w:eastAsia="ru-RU"/>
        </w:rPr>
        <w:t>трех модулей</w:t>
      </w:r>
      <w:r w:rsidRPr="0067259E">
        <w:rPr>
          <w:rFonts w:eastAsia="Times New Roman"/>
          <w:sz w:val="24"/>
          <w:szCs w:val="24"/>
          <w:u w:val="single"/>
          <w:lang w:eastAsia="ru-RU"/>
        </w:rPr>
        <w:t>.</w:t>
      </w:r>
    </w:p>
    <w:p w:rsidR="00EF3227" w:rsidRPr="0067259E" w:rsidRDefault="00EF3227" w:rsidP="00EF3227">
      <w:pPr>
        <w:rPr>
          <w:rFonts w:eastAsia="Times New Roman"/>
          <w:sz w:val="24"/>
          <w:szCs w:val="24"/>
          <w:lang w:eastAsia="ru-RU"/>
        </w:rPr>
      </w:pPr>
      <w:r w:rsidRPr="0067259E">
        <w:rPr>
          <w:rFonts w:eastAsia="Times New Roman"/>
          <w:i/>
          <w:sz w:val="24"/>
          <w:szCs w:val="24"/>
          <w:lang w:eastAsia="ru-RU"/>
        </w:rPr>
        <w:t>1 модуль</w:t>
      </w:r>
      <w:r w:rsidRPr="0067259E">
        <w:rPr>
          <w:rFonts w:eastAsia="Times New Roman"/>
          <w:sz w:val="24"/>
          <w:szCs w:val="24"/>
          <w:lang w:eastAsia="ru-RU"/>
        </w:rPr>
        <w:t xml:space="preserve">: «Разговор о правильном питании» - для детей 7-8 лет.                                     </w:t>
      </w:r>
    </w:p>
    <w:p w:rsidR="00EF3227" w:rsidRPr="0067259E" w:rsidRDefault="00EF3227" w:rsidP="00EF3227">
      <w:pPr>
        <w:rPr>
          <w:rFonts w:eastAsia="Times New Roman"/>
          <w:sz w:val="24"/>
          <w:szCs w:val="24"/>
          <w:lang w:eastAsia="ru-RU"/>
        </w:rPr>
      </w:pPr>
      <w:r w:rsidRPr="0067259E">
        <w:rPr>
          <w:rFonts w:eastAsia="Times New Roman"/>
          <w:i/>
          <w:sz w:val="24"/>
          <w:szCs w:val="24"/>
          <w:lang w:eastAsia="ru-RU"/>
        </w:rPr>
        <w:t>2 модуль</w:t>
      </w:r>
      <w:r w:rsidRPr="0067259E">
        <w:rPr>
          <w:rFonts w:eastAsia="Times New Roman"/>
          <w:sz w:val="24"/>
          <w:szCs w:val="24"/>
          <w:lang w:eastAsia="ru-RU"/>
        </w:rPr>
        <w:t xml:space="preserve">: «Две недели в лагере здоровья» - для детей 9-10 лет.                              </w:t>
      </w:r>
    </w:p>
    <w:p w:rsidR="00EF3227" w:rsidRPr="0067259E" w:rsidRDefault="00EF3227" w:rsidP="00EF3227">
      <w:pPr>
        <w:rPr>
          <w:rFonts w:eastAsia="Times New Roman"/>
          <w:sz w:val="24"/>
          <w:szCs w:val="24"/>
          <w:lang w:eastAsia="ru-RU"/>
        </w:rPr>
      </w:pPr>
      <w:r w:rsidRPr="0067259E">
        <w:rPr>
          <w:rFonts w:eastAsia="Times New Roman"/>
          <w:i/>
          <w:sz w:val="24"/>
          <w:szCs w:val="24"/>
          <w:lang w:eastAsia="ru-RU"/>
        </w:rPr>
        <w:t>3 модуль</w:t>
      </w:r>
      <w:r w:rsidRPr="0067259E">
        <w:rPr>
          <w:rFonts w:eastAsia="Times New Roman"/>
          <w:sz w:val="24"/>
          <w:szCs w:val="24"/>
          <w:lang w:eastAsia="ru-RU"/>
        </w:rPr>
        <w:t>: «Формула правильного питания» - для детей 10-12 лет.</w:t>
      </w:r>
    </w:p>
    <w:p w:rsidR="00EF3227" w:rsidRPr="0067259E" w:rsidRDefault="00EF3227" w:rsidP="00EF3227">
      <w:pPr>
        <w:rPr>
          <w:rFonts w:eastAsia="Times New Roman"/>
          <w:b/>
          <w:i/>
          <w:sz w:val="24"/>
          <w:szCs w:val="24"/>
          <w:lang w:eastAsia="ru-RU"/>
        </w:rPr>
      </w:pPr>
      <w:r w:rsidRPr="0067259E">
        <w:rPr>
          <w:rFonts w:eastAsia="Times New Roman"/>
          <w:sz w:val="24"/>
          <w:szCs w:val="24"/>
          <w:lang w:eastAsia="ru-RU"/>
        </w:rPr>
        <w:t xml:space="preserve"> Тематика программы охватывает различные</w:t>
      </w:r>
      <w:r>
        <w:rPr>
          <w:rFonts w:eastAsia="Times New Roman"/>
          <w:sz w:val="24"/>
          <w:szCs w:val="24"/>
          <w:lang w:eastAsia="ru-RU"/>
        </w:rPr>
        <w:t xml:space="preserve"> аспекты рационального питания:</w:t>
      </w:r>
    </w:p>
    <w:p w:rsidR="00EF3227" w:rsidRPr="0067259E" w:rsidRDefault="00EF3227" w:rsidP="00EF3227">
      <w:pPr>
        <w:rPr>
          <w:rFonts w:eastAsia="Times New Roman"/>
          <w:b/>
          <w:bCs/>
          <w:i/>
          <w:iCs/>
          <w:sz w:val="24"/>
          <w:szCs w:val="24"/>
          <w:lang w:eastAsia="ru-RU"/>
        </w:rPr>
      </w:pPr>
      <w:r w:rsidRPr="0067259E">
        <w:rPr>
          <w:rFonts w:eastAsia="Times New Roman"/>
          <w:b/>
          <w:i/>
          <w:sz w:val="24"/>
          <w:szCs w:val="24"/>
          <w:lang w:eastAsia="ru-RU"/>
        </w:rPr>
        <w:t>1 модуль</w:t>
      </w:r>
      <w:r w:rsidRPr="0067259E">
        <w:rPr>
          <w:rFonts w:eastAsia="Times New Roman"/>
          <w:b/>
          <w:bCs/>
          <w:i/>
          <w:iCs/>
          <w:sz w:val="24"/>
          <w:szCs w:val="24"/>
          <w:lang w:eastAsia="ru-RU"/>
        </w:rPr>
        <w:t xml:space="preserve"> </w:t>
      </w:r>
      <w:r>
        <w:rPr>
          <w:rFonts w:eastAsia="Times New Roman"/>
          <w:b/>
          <w:bCs/>
          <w:i/>
          <w:iCs/>
          <w:sz w:val="24"/>
          <w:szCs w:val="24"/>
          <w:lang w:eastAsia="ru-RU"/>
        </w:rPr>
        <w:t>«</w:t>
      </w:r>
      <w:r w:rsidRPr="0067259E">
        <w:rPr>
          <w:rFonts w:eastAsia="Times New Roman"/>
          <w:b/>
          <w:bCs/>
          <w:i/>
          <w:iCs/>
          <w:sz w:val="24"/>
          <w:szCs w:val="24"/>
          <w:lang w:eastAsia="ru-RU"/>
        </w:rPr>
        <w:t>Разговор о правильном питании</w:t>
      </w:r>
      <w:r>
        <w:rPr>
          <w:rFonts w:eastAsia="Times New Roman"/>
          <w:b/>
          <w:bCs/>
          <w:i/>
          <w:iCs/>
          <w:sz w:val="24"/>
          <w:szCs w:val="24"/>
          <w:lang w:eastAsia="ru-RU"/>
        </w:rPr>
        <w:t>»</w:t>
      </w:r>
      <w:r w:rsidRPr="0067259E">
        <w:rPr>
          <w:rFonts w:eastAsia="Times New Roman"/>
          <w:b/>
          <w:bCs/>
          <w:i/>
          <w:iCs/>
          <w:sz w:val="24"/>
          <w:szCs w:val="24"/>
          <w:lang w:eastAsia="ru-RU"/>
        </w:rPr>
        <w:t xml:space="preserve"> </w:t>
      </w:r>
    </w:p>
    <w:p w:rsidR="00EF3227" w:rsidRPr="0067259E" w:rsidRDefault="00EF3227" w:rsidP="00EF3227">
      <w:pPr>
        <w:rPr>
          <w:rFonts w:eastAsia="Times New Roman"/>
          <w:b/>
          <w:bCs/>
          <w:i/>
          <w:iCs/>
          <w:sz w:val="24"/>
          <w:szCs w:val="24"/>
          <w:lang w:eastAsia="ru-RU"/>
        </w:rPr>
      </w:pPr>
      <w:r w:rsidRPr="0067259E">
        <w:rPr>
          <w:rFonts w:eastAsia="Times New Roman"/>
          <w:sz w:val="24"/>
          <w:szCs w:val="24"/>
          <w:lang w:eastAsia="ru-RU"/>
        </w:rPr>
        <w:t>разнообразие питания:</w:t>
      </w:r>
    </w:p>
    <w:p w:rsidR="00EF3227" w:rsidRPr="0067259E" w:rsidRDefault="00EF3227" w:rsidP="00EF3227">
      <w:pPr>
        <w:widowControl/>
        <w:numPr>
          <w:ilvl w:val="0"/>
          <w:numId w:val="3"/>
        </w:numPr>
        <w:autoSpaceDE/>
        <w:adjustRightInd/>
        <w:jc w:val="both"/>
        <w:rPr>
          <w:rFonts w:eastAsia="Times New Roman"/>
          <w:sz w:val="24"/>
          <w:szCs w:val="24"/>
          <w:lang w:eastAsia="ru-RU"/>
        </w:rPr>
      </w:pPr>
      <w:r>
        <w:rPr>
          <w:rFonts w:eastAsia="Times New Roman"/>
          <w:sz w:val="24"/>
          <w:szCs w:val="24"/>
          <w:lang w:eastAsia="ru-RU"/>
        </w:rPr>
        <w:t>«</w:t>
      </w:r>
      <w:r w:rsidRPr="0067259E">
        <w:rPr>
          <w:rFonts w:eastAsia="Times New Roman"/>
          <w:sz w:val="24"/>
          <w:szCs w:val="24"/>
          <w:lang w:eastAsia="ru-RU"/>
        </w:rPr>
        <w:t>Самые полезные продукты</w:t>
      </w:r>
      <w:r>
        <w:rPr>
          <w:rFonts w:eastAsia="Times New Roman"/>
          <w:sz w:val="24"/>
          <w:szCs w:val="24"/>
          <w:lang w:eastAsia="ru-RU"/>
        </w:rPr>
        <w:t>»</w:t>
      </w:r>
      <w:r w:rsidRPr="0067259E">
        <w:rPr>
          <w:rFonts w:eastAsia="Times New Roman"/>
          <w:sz w:val="24"/>
          <w:szCs w:val="24"/>
          <w:lang w:eastAsia="ru-RU"/>
        </w:rPr>
        <w:t xml:space="preserve">, </w:t>
      </w:r>
    </w:p>
    <w:p w:rsidR="00EF3227" w:rsidRPr="0067259E" w:rsidRDefault="00EF3227" w:rsidP="00EF3227">
      <w:pPr>
        <w:widowControl/>
        <w:numPr>
          <w:ilvl w:val="0"/>
          <w:numId w:val="3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Что надо есть, если хочешь стать сильнее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, </w:t>
      </w:r>
    </w:p>
    <w:p w:rsidR="00EF3227" w:rsidRPr="0067259E" w:rsidRDefault="00EF3227" w:rsidP="00EF3227">
      <w:pPr>
        <w:widowControl/>
        <w:numPr>
          <w:ilvl w:val="0"/>
          <w:numId w:val="3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Где найти витамины весной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, </w:t>
      </w:r>
    </w:p>
    <w:p w:rsidR="00EF3227" w:rsidRPr="0067259E" w:rsidRDefault="00EF3227" w:rsidP="00EF3227">
      <w:pPr>
        <w:widowControl/>
        <w:numPr>
          <w:ilvl w:val="0"/>
          <w:numId w:val="3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Овощи, ягоды и фрукты </w:t>
      </w:r>
      <w:r>
        <w:rPr>
          <w:rFonts w:eastAsia="Times New Roman"/>
          <w:color w:val="000000"/>
          <w:sz w:val="24"/>
          <w:szCs w:val="24"/>
          <w:lang w:eastAsia="ru-RU"/>
        </w:rPr>
        <w:t>–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 самые витаминные продукты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, </w:t>
      </w:r>
    </w:p>
    <w:p w:rsidR="00EF3227" w:rsidRPr="0067259E" w:rsidRDefault="00EF3227" w:rsidP="00EF3227">
      <w:pPr>
        <w:widowControl/>
        <w:numPr>
          <w:ilvl w:val="0"/>
          <w:numId w:val="3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Каждому овощу свое время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; </w:t>
      </w:r>
    </w:p>
    <w:p w:rsidR="00EF3227" w:rsidRPr="0067259E" w:rsidRDefault="00EF3227" w:rsidP="00EF3227">
      <w:pPr>
        <w:rPr>
          <w:rFonts w:eastAsia="Times New Roman"/>
          <w:color w:val="000000"/>
          <w:sz w:val="24"/>
          <w:szCs w:val="24"/>
          <w:lang w:eastAsia="ru-RU"/>
        </w:rPr>
      </w:pP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гигиена питания: </w:t>
      </w: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Как правильно есть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;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br/>
        <w:t xml:space="preserve">режим питания: </w:t>
      </w: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Удивительные превращения пирожка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;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br/>
        <w:t xml:space="preserve">рацион питания: </w:t>
      </w:r>
    </w:p>
    <w:p w:rsidR="00EF3227" w:rsidRPr="0067259E" w:rsidRDefault="00EF3227" w:rsidP="00EF3227">
      <w:pPr>
        <w:widowControl/>
        <w:numPr>
          <w:ilvl w:val="0"/>
          <w:numId w:val="4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Из чего варят каши и как сделать кашу вкусной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, </w:t>
      </w:r>
    </w:p>
    <w:p w:rsidR="00EF3227" w:rsidRPr="0067259E" w:rsidRDefault="00EF3227" w:rsidP="00EF3227">
      <w:pPr>
        <w:widowControl/>
        <w:numPr>
          <w:ilvl w:val="0"/>
          <w:numId w:val="4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Плох обед, если хлеба нет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, </w:t>
      </w:r>
    </w:p>
    <w:p w:rsidR="00EF3227" w:rsidRPr="0067259E" w:rsidRDefault="00EF3227" w:rsidP="00EF3227">
      <w:pPr>
        <w:widowControl/>
        <w:numPr>
          <w:ilvl w:val="0"/>
          <w:numId w:val="4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Полдник. Время есть булочки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, </w:t>
      </w:r>
    </w:p>
    <w:p w:rsidR="00EF3227" w:rsidRPr="0067259E" w:rsidRDefault="00EF3227" w:rsidP="00EF3227">
      <w:pPr>
        <w:widowControl/>
        <w:numPr>
          <w:ilvl w:val="0"/>
          <w:numId w:val="4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Пора ужинать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, </w:t>
      </w:r>
    </w:p>
    <w:p w:rsidR="00EF3227" w:rsidRPr="0067259E" w:rsidRDefault="00EF3227" w:rsidP="00EF3227">
      <w:pPr>
        <w:widowControl/>
        <w:numPr>
          <w:ilvl w:val="0"/>
          <w:numId w:val="4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Если хочется пить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; </w:t>
      </w:r>
    </w:p>
    <w:p w:rsidR="00EF3227" w:rsidRPr="0067259E" w:rsidRDefault="00EF3227" w:rsidP="00EF3227">
      <w:pPr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культура питания: </w:t>
      </w:r>
    </w:p>
    <w:p w:rsidR="00EF3227" w:rsidRPr="0067259E" w:rsidRDefault="00EF3227" w:rsidP="00EF3227">
      <w:pPr>
        <w:widowControl/>
        <w:numPr>
          <w:ilvl w:val="0"/>
          <w:numId w:val="5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На вкус и цвет товарищей нет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, </w:t>
      </w:r>
    </w:p>
    <w:p w:rsidR="00EF3227" w:rsidRPr="00EF3227" w:rsidRDefault="00EF3227" w:rsidP="00EF3227">
      <w:pPr>
        <w:widowControl/>
        <w:numPr>
          <w:ilvl w:val="0"/>
          <w:numId w:val="5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День рождения </w:t>
      </w:r>
      <w:proofErr w:type="spellStart"/>
      <w:r w:rsidRPr="0067259E">
        <w:rPr>
          <w:rFonts w:eastAsia="Times New Roman"/>
          <w:color w:val="000000"/>
          <w:sz w:val="24"/>
          <w:szCs w:val="24"/>
          <w:lang w:eastAsia="ru-RU"/>
        </w:rPr>
        <w:t>Зелибобы</w:t>
      </w:r>
      <w:proofErr w:type="spellEnd"/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. </w:t>
      </w:r>
    </w:p>
    <w:p w:rsidR="00EF3227" w:rsidRPr="0067259E" w:rsidRDefault="00EF3227" w:rsidP="00EF3227">
      <w:pPr>
        <w:rPr>
          <w:rFonts w:eastAsia="Times New Roman"/>
          <w:color w:val="000000"/>
          <w:sz w:val="24"/>
          <w:szCs w:val="24"/>
          <w:lang w:eastAsia="ru-RU"/>
        </w:rPr>
      </w:pPr>
      <w:r w:rsidRPr="0067259E">
        <w:rPr>
          <w:rFonts w:eastAsia="Times New Roman"/>
          <w:b/>
          <w:i/>
          <w:sz w:val="24"/>
          <w:szCs w:val="24"/>
          <w:lang w:eastAsia="ru-RU"/>
        </w:rPr>
        <w:t>2 модуль</w:t>
      </w:r>
      <w:r w:rsidRPr="0067259E">
        <w:rPr>
          <w:rFonts w:eastAsia="Times New Roman"/>
          <w:b/>
          <w:bCs/>
          <w:i/>
          <w:iCs/>
          <w:sz w:val="24"/>
          <w:szCs w:val="24"/>
          <w:lang w:eastAsia="ru-RU"/>
        </w:rPr>
        <w:t xml:space="preserve"> </w:t>
      </w:r>
      <w:r>
        <w:rPr>
          <w:rFonts w:eastAsia="Times New Roman"/>
          <w:b/>
          <w:bCs/>
          <w:i/>
          <w:iCs/>
          <w:sz w:val="24"/>
          <w:szCs w:val="24"/>
          <w:lang w:eastAsia="ru-RU"/>
        </w:rPr>
        <w:t>«</w:t>
      </w:r>
      <w:r w:rsidRPr="0067259E">
        <w:rPr>
          <w:rFonts w:eastAsia="Times New Roman"/>
          <w:b/>
          <w:bCs/>
          <w:i/>
          <w:iCs/>
          <w:color w:val="000000"/>
          <w:sz w:val="24"/>
          <w:szCs w:val="24"/>
          <w:lang w:eastAsia="ru-RU"/>
        </w:rPr>
        <w:t>Две недели в лагере здоровья</w:t>
      </w:r>
      <w:r>
        <w:rPr>
          <w:rFonts w:eastAsia="Times New Roman"/>
          <w:b/>
          <w:bCs/>
          <w:i/>
          <w:iCs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br/>
        <w:t>разнообразие питания:</w:t>
      </w:r>
    </w:p>
    <w:p w:rsidR="00EF3227" w:rsidRPr="0067259E" w:rsidRDefault="00EF3227" w:rsidP="00EF3227">
      <w:pPr>
        <w:widowControl/>
        <w:numPr>
          <w:ilvl w:val="0"/>
          <w:numId w:val="6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Из чего состоит наша пища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, </w:t>
      </w:r>
    </w:p>
    <w:p w:rsidR="00EF3227" w:rsidRPr="0067259E" w:rsidRDefault="00EF3227" w:rsidP="00EF3227">
      <w:pPr>
        <w:widowControl/>
        <w:numPr>
          <w:ilvl w:val="0"/>
          <w:numId w:val="6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Что нужно есть в разное время года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, </w:t>
      </w:r>
    </w:p>
    <w:p w:rsidR="00EF3227" w:rsidRPr="0067259E" w:rsidRDefault="00EF3227" w:rsidP="00EF3227">
      <w:pPr>
        <w:widowControl/>
        <w:numPr>
          <w:ilvl w:val="0"/>
          <w:numId w:val="6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Как правильно питаться, если занимаешься спортом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; </w:t>
      </w:r>
    </w:p>
    <w:p w:rsidR="00EF3227" w:rsidRPr="0067259E" w:rsidRDefault="00EF3227" w:rsidP="00EF3227">
      <w:pPr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67259E">
        <w:rPr>
          <w:rFonts w:eastAsia="Times New Roman"/>
          <w:color w:val="000000"/>
          <w:sz w:val="24"/>
          <w:szCs w:val="24"/>
          <w:lang w:eastAsia="ru-RU"/>
        </w:rPr>
        <w:t>гигиена питания и приготовление пищи:</w:t>
      </w:r>
    </w:p>
    <w:p w:rsidR="00EF3227" w:rsidRPr="0067259E" w:rsidRDefault="00EF3227" w:rsidP="00EF3227">
      <w:pPr>
        <w:widowControl/>
        <w:numPr>
          <w:ilvl w:val="0"/>
          <w:numId w:val="7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Где и как готовят пищу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, </w:t>
      </w:r>
    </w:p>
    <w:p w:rsidR="00EF3227" w:rsidRPr="0067259E" w:rsidRDefault="00EF3227" w:rsidP="00EF3227">
      <w:pPr>
        <w:widowControl/>
        <w:numPr>
          <w:ilvl w:val="0"/>
          <w:numId w:val="7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Что можно приготовить, если выбор продуктов ограничен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; </w:t>
      </w:r>
    </w:p>
    <w:p w:rsidR="00EF3227" w:rsidRPr="0067259E" w:rsidRDefault="00EF3227" w:rsidP="00EF3227">
      <w:pPr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этикет: </w:t>
      </w:r>
    </w:p>
    <w:p w:rsidR="00EF3227" w:rsidRPr="0067259E" w:rsidRDefault="00EF3227" w:rsidP="00EF3227">
      <w:pPr>
        <w:widowControl/>
        <w:numPr>
          <w:ilvl w:val="0"/>
          <w:numId w:val="8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lastRenderedPageBreak/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Как правильно накрыть стол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, </w:t>
      </w:r>
    </w:p>
    <w:p w:rsidR="00EF3227" w:rsidRPr="0067259E" w:rsidRDefault="00EF3227" w:rsidP="00EF3227">
      <w:pPr>
        <w:widowControl/>
        <w:numPr>
          <w:ilvl w:val="0"/>
          <w:numId w:val="8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Как правильно вести себя за столом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; </w:t>
      </w:r>
    </w:p>
    <w:p w:rsidR="00EF3227" w:rsidRPr="0067259E" w:rsidRDefault="00EF3227" w:rsidP="00EF3227">
      <w:pPr>
        <w:jc w:val="both"/>
        <w:rPr>
          <w:rFonts w:eastAsia="Times New Roman"/>
          <w:color w:val="000000"/>
          <w:sz w:val="24"/>
          <w:szCs w:val="24"/>
          <w:lang w:eastAsia="ru-RU"/>
        </w:rPr>
      </w:pP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рацион питания: </w:t>
      </w:r>
    </w:p>
    <w:p w:rsidR="00EF3227" w:rsidRPr="0067259E" w:rsidRDefault="00EF3227" w:rsidP="00EF3227">
      <w:pPr>
        <w:widowControl/>
        <w:numPr>
          <w:ilvl w:val="0"/>
          <w:numId w:val="9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Молоко и молочные продукты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, </w:t>
      </w:r>
    </w:p>
    <w:p w:rsidR="00EF3227" w:rsidRPr="0067259E" w:rsidRDefault="00EF3227" w:rsidP="00EF3227">
      <w:pPr>
        <w:widowControl/>
        <w:numPr>
          <w:ilvl w:val="0"/>
          <w:numId w:val="9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Блюда из зерна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, </w:t>
      </w:r>
    </w:p>
    <w:p w:rsidR="00EF3227" w:rsidRPr="0067259E" w:rsidRDefault="00EF3227" w:rsidP="00EF3227">
      <w:pPr>
        <w:widowControl/>
        <w:numPr>
          <w:ilvl w:val="0"/>
          <w:numId w:val="9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Какую пищу можно найти в лесу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, </w:t>
      </w:r>
    </w:p>
    <w:p w:rsidR="00EF3227" w:rsidRPr="0067259E" w:rsidRDefault="00EF3227" w:rsidP="00EF3227">
      <w:pPr>
        <w:widowControl/>
        <w:numPr>
          <w:ilvl w:val="0"/>
          <w:numId w:val="9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Что и как приготовить из рыбы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, </w:t>
      </w:r>
    </w:p>
    <w:p w:rsidR="00EF3227" w:rsidRPr="0067259E" w:rsidRDefault="00EF3227" w:rsidP="00EF3227">
      <w:pPr>
        <w:widowControl/>
        <w:numPr>
          <w:ilvl w:val="0"/>
          <w:numId w:val="9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Дары моря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; </w:t>
      </w:r>
    </w:p>
    <w:p w:rsidR="00EF3227" w:rsidRPr="0067259E" w:rsidRDefault="00EF3227" w:rsidP="00EF3227">
      <w:pPr>
        <w:rPr>
          <w:rFonts w:eastAsia="Times New Roman"/>
          <w:color w:val="000000"/>
          <w:sz w:val="24"/>
          <w:szCs w:val="24"/>
          <w:lang w:eastAsia="ru-RU"/>
        </w:rPr>
      </w:pP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традиции и культура питания: </w:t>
      </w: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Кулинарное путешествие по России</w:t>
      </w:r>
      <w:r>
        <w:rPr>
          <w:rFonts w:eastAsia="Times New Roman"/>
          <w:color w:val="000000"/>
          <w:sz w:val="24"/>
          <w:szCs w:val="24"/>
          <w:lang w:eastAsia="ru-RU"/>
        </w:rPr>
        <w:t>».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br/>
      </w:r>
      <w:r w:rsidRPr="0067259E">
        <w:rPr>
          <w:rFonts w:eastAsia="Times New Roman"/>
          <w:b/>
          <w:i/>
          <w:sz w:val="24"/>
          <w:szCs w:val="24"/>
          <w:lang w:eastAsia="ru-RU"/>
        </w:rPr>
        <w:t>3 модуль</w:t>
      </w:r>
      <w:r w:rsidRPr="0067259E">
        <w:rPr>
          <w:rFonts w:eastAsia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</w:t>
      </w:r>
      <w:r>
        <w:rPr>
          <w:rFonts w:eastAsia="Times New Roman"/>
          <w:b/>
          <w:bCs/>
          <w:i/>
          <w:iCs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b/>
          <w:bCs/>
          <w:i/>
          <w:iCs/>
          <w:color w:val="000000"/>
          <w:sz w:val="24"/>
          <w:szCs w:val="24"/>
          <w:lang w:eastAsia="ru-RU"/>
        </w:rPr>
        <w:t>Формула правильного питания</w:t>
      </w:r>
      <w:r>
        <w:rPr>
          <w:rFonts w:eastAsia="Times New Roman"/>
          <w:b/>
          <w:bCs/>
          <w:i/>
          <w:iCs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br/>
        <w:t xml:space="preserve">рациональное питание как часть здорового образа жизни: </w:t>
      </w:r>
    </w:p>
    <w:p w:rsidR="00EF3227" w:rsidRPr="0067259E" w:rsidRDefault="00EF3227" w:rsidP="00EF3227">
      <w:pPr>
        <w:widowControl/>
        <w:numPr>
          <w:ilvl w:val="0"/>
          <w:numId w:val="10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Здоровье </w:t>
      </w:r>
      <w:r>
        <w:rPr>
          <w:rFonts w:eastAsia="Times New Roman"/>
          <w:color w:val="000000"/>
          <w:sz w:val="24"/>
          <w:szCs w:val="24"/>
          <w:lang w:eastAsia="ru-RU"/>
        </w:rPr>
        <w:t>–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 это </w:t>
      </w:r>
      <w:proofErr w:type="gramStart"/>
      <w:r w:rsidRPr="0067259E">
        <w:rPr>
          <w:rFonts w:eastAsia="Times New Roman"/>
          <w:color w:val="000000"/>
          <w:sz w:val="24"/>
          <w:szCs w:val="24"/>
          <w:lang w:eastAsia="ru-RU"/>
        </w:rPr>
        <w:t>здорово</w:t>
      </w:r>
      <w:proofErr w:type="gramEnd"/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; </w:t>
      </w:r>
    </w:p>
    <w:p w:rsidR="00EF3227" w:rsidRPr="0067259E" w:rsidRDefault="00EF3227" w:rsidP="00EF3227">
      <w:pPr>
        <w:widowControl/>
        <w:numPr>
          <w:ilvl w:val="0"/>
          <w:numId w:val="10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Продукты разные нужны, продукты разные важны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, </w:t>
      </w:r>
    </w:p>
    <w:p w:rsidR="00EF3227" w:rsidRPr="0067259E" w:rsidRDefault="00EF3227" w:rsidP="00EF3227">
      <w:pPr>
        <w:rPr>
          <w:rFonts w:eastAsia="Times New Roman"/>
          <w:color w:val="000000"/>
          <w:sz w:val="24"/>
          <w:szCs w:val="24"/>
          <w:lang w:eastAsia="ru-RU"/>
        </w:rPr>
      </w:pP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режим питания: </w:t>
      </w: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Режим питания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, 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br/>
        <w:t xml:space="preserve">адекватность питания: </w:t>
      </w: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Энергия пищи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, 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br/>
        <w:t>гигиена питания и приготовление пищи:</w:t>
      </w:r>
    </w:p>
    <w:p w:rsidR="00EF3227" w:rsidRPr="0067259E" w:rsidRDefault="00EF3227" w:rsidP="00EF3227">
      <w:pPr>
        <w:widowControl/>
        <w:numPr>
          <w:ilvl w:val="0"/>
          <w:numId w:val="11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Где и как мы едим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, </w:t>
      </w:r>
    </w:p>
    <w:p w:rsidR="00EF3227" w:rsidRPr="0067259E" w:rsidRDefault="00EF3227" w:rsidP="00EF3227">
      <w:pPr>
        <w:widowControl/>
        <w:numPr>
          <w:ilvl w:val="0"/>
          <w:numId w:val="11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Ты готовишь себе и друзьям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; </w:t>
      </w:r>
    </w:p>
    <w:p w:rsidR="00EF3227" w:rsidRPr="0067259E" w:rsidRDefault="00EF3227" w:rsidP="00EF3227">
      <w:pPr>
        <w:rPr>
          <w:rFonts w:eastAsia="Times New Roman"/>
          <w:color w:val="000000"/>
          <w:sz w:val="24"/>
          <w:szCs w:val="24"/>
          <w:lang w:eastAsia="ru-RU"/>
        </w:rPr>
      </w:pP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потребительская культура: </w:t>
      </w: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Ты </w:t>
      </w:r>
      <w:r>
        <w:rPr>
          <w:rFonts w:eastAsia="Times New Roman"/>
          <w:color w:val="000000"/>
          <w:sz w:val="24"/>
          <w:szCs w:val="24"/>
          <w:lang w:eastAsia="ru-RU"/>
        </w:rPr>
        <w:t>–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 покупатель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;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br/>
        <w:t xml:space="preserve">традиции и культура питания: </w:t>
      </w:r>
    </w:p>
    <w:p w:rsidR="00EF3227" w:rsidRPr="0067259E" w:rsidRDefault="00EF3227" w:rsidP="00EF3227">
      <w:pPr>
        <w:widowControl/>
        <w:numPr>
          <w:ilvl w:val="0"/>
          <w:numId w:val="12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Кухни разных народов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, </w:t>
      </w:r>
    </w:p>
    <w:p w:rsidR="00EF3227" w:rsidRPr="0067259E" w:rsidRDefault="00EF3227" w:rsidP="00EF3227">
      <w:pPr>
        <w:widowControl/>
        <w:numPr>
          <w:ilvl w:val="0"/>
          <w:numId w:val="12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Кулинарное путешествие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, </w:t>
      </w:r>
    </w:p>
    <w:p w:rsidR="00EF3227" w:rsidRPr="0067259E" w:rsidRDefault="00EF3227" w:rsidP="00EF3227">
      <w:pPr>
        <w:widowControl/>
        <w:numPr>
          <w:ilvl w:val="0"/>
          <w:numId w:val="12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Как питались на Руси и в России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, </w:t>
      </w:r>
    </w:p>
    <w:p w:rsidR="00EF3227" w:rsidRPr="0067259E" w:rsidRDefault="00EF3227" w:rsidP="00EF3227">
      <w:pPr>
        <w:widowControl/>
        <w:numPr>
          <w:ilvl w:val="0"/>
          <w:numId w:val="12"/>
        </w:numPr>
        <w:autoSpaceDE/>
        <w:adjustRightInd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eastAsia="Times New Roman"/>
          <w:color w:val="000000"/>
          <w:sz w:val="24"/>
          <w:szCs w:val="24"/>
          <w:lang w:eastAsia="ru-RU"/>
        </w:rPr>
        <w:t>«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>Необычное кулинарное путешествие</w:t>
      </w:r>
      <w:r>
        <w:rPr>
          <w:rFonts w:eastAsia="Times New Roman"/>
          <w:color w:val="000000"/>
          <w:sz w:val="24"/>
          <w:szCs w:val="24"/>
          <w:lang w:eastAsia="ru-RU"/>
        </w:rPr>
        <w:t>»</w:t>
      </w:r>
      <w:r w:rsidRPr="0067259E">
        <w:rPr>
          <w:rFonts w:eastAsia="Times New Roman"/>
          <w:color w:val="000000"/>
          <w:sz w:val="24"/>
          <w:szCs w:val="24"/>
          <w:lang w:eastAsia="ru-RU"/>
        </w:rPr>
        <w:t xml:space="preserve">. </w:t>
      </w:r>
    </w:p>
    <w:p w:rsidR="00EF3227" w:rsidRPr="0067259E" w:rsidRDefault="00EF3227" w:rsidP="00EF3227">
      <w:pPr>
        <w:widowControl/>
        <w:autoSpaceDE/>
        <w:adjustRightInd/>
        <w:ind w:firstLine="708"/>
        <w:jc w:val="both"/>
        <w:rPr>
          <w:sz w:val="24"/>
          <w:szCs w:val="24"/>
        </w:rPr>
      </w:pPr>
      <w:r w:rsidRPr="0067259E">
        <w:rPr>
          <w:sz w:val="24"/>
          <w:szCs w:val="24"/>
        </w:rPr>
        <w:t xml:space="preserve">Для каждого модуля подготовлен учебно-методический комплект, включающий яркие красочные тетради для учащихся, методические пособия для педагогов и плакаты. </w:t>
      </w:r>
    </w:p>
    <w:p w:rsidR="00EF3227" w:rsidRDefault="00EF3227" w:rsidP="00EF3227">
      <w:pPr>
        <w:widowControl/>
        <w:autoSpaceDE/>
        <w:adjustRightInd/>
        <w:jc w:val="both"/>
        <w:rPr>
          <w:rFonts w:eastAsia="Times New Roman"/>
          <w:b/>
          <w:bCs/>
          <w:iCs/>
          <w:color w:val="222222"/>
          <w:sz w:val="24"/>
          <w:szCs w:val="24"/>
          <w:lang w:eastAsia="ru-RU"/>
        </w:rPr>
      </w:pPr>
      <w:r w:rsidRPr="0067259E">
        <w:rPr>
          <w:rFonts w:eastAsia="Times New Roman"/>
          <w:sz w:val="24"/>
          <w:szCs w:val="24"/>
          <w:lang w:eastAsia="ru-RU"/>
        </w:rPr>
        <w:t>Выполняя разнообразные практические задания, ребята не только получают информацию, но начинают претворять полученные знания на практике.</w:t>
      </w:r>
      <w:r w:rsidRPr="00EF3227">
        <w:rPr>
          <w:rFonts w:eastAsia="Times New Roman"/>
          <w:b/>
          <w:bCs/>
          <w:iCs/>
          <w:color w:val="222222"/>
          <w:sz w:val="24"/>
          <w:szCs w:val="24"/>
          <w:lang w:eastAsia="ru-RU"/>
        </w:rPr>
        <w:t xml:space="preserve"> </w:t>
      </w:r>
    </w:p>
    <w:p w:rsidR="00EF3227" w:rsidRPr="001641D4" w:rsidRDefault="00EF3227" w:rsidP="00EF3227">
      <w:pPr>
        <w:widowControl/>
        <w:autoSpaceDE/>
        <w:adjustRightInd/>
        <w:jc w:val="both"/>
        <w:rPr>
          <w:rFonts w:eastAsia="Times New Roman"/>
          <w:sz w:val="24"/>
          <w:szCs w:val="24"/>
          <w:lang w:eastAsia="ru-RU"/>
        </w:rPr>
      </w:pPr>
      <w:r w:rsidRPr="001641D4">
        <w:rPr>
          <w:rFonts w:eastAsia="Times New Roman"/>
          <w:b/>
          <w:bCs/>
          <w:iCs/>
          <w:color w:val="222222"/>
          <w:sz w:val="24"/>
          <w:szCs w:val="24"/>
          <w:lang w:eastAsia="ru-RU"/>
        </w:rPr>
        <w:t xml:space="preserve">Основные методы обучения: </w:t>
      </w:r>
    </w:p>
    <w:p w:rsidR="00EF3227" w:rsidRPr="0067259E" w:rsidRDefault="00EF3227" w:rsidP="00EF3227">
      <w:pPr>
        <w:pStyle w:val="a4"/>
        <w:widowControl/>
        <w:numPr>
          <w:ilvl w:val="0"/>
          <w:numId w:val="13"/>
        </w:numPr>
        <w:autoSpaceDE/>
        <w:adjustRightInd/>
        <w:contextualSpacing/>
        <w:rPr>
          <w:rFonts w:eastAsia="Times New Roman"/>
          <w:color w:val="222222"/>
          <w:sz w:val="24"/>
          <w:szCs w:val="24"/>
          <w:lang w:eastAsia="ru-RU"/>
        </w:rPr>
      </w:pPr>
      <w:r w:rsidRPr="0067259E">
        <w:rPr>
          <w:rFonts w:eastAsia="Times New Roman"/>
          <w:color w:val="222222"/>
          <w:sz w:val="24"/>
          <w:szCs w:val="24"/>
          <w:lang w:eastAsia="ru-RU"/>
        </w:rPr>
        <w:t xml:space="preserve">фронтальный метод; </w:t>
      </w:r>
    </w:p>
    <w:p w:rsidR="00EF3227" w:rsidRPr="0067259E" w:rsidRDefault="00EF3227" w:rsidP="00EF3227">
      <w:pPr>
        <w:pStyle w:val="a4"/>
        <w:widowControl/>
        <w:numPr>
          <w:ilvl w:val="0"/>
          <w:numId w:val="13"/>
        </w:numPr>
        <w:autoSpaceDE/>
        <w:adjustRightInd/>
        <w:contextualSpacing/>
        <w:rPr>
          <w:rFonts w:eastAsia="Times New Roman"/>
          <w:color w:val="222222"/>
          <w:sz w:val="24"/>
          <w:szCs w:val="24"/>
          <w:lang w:eastAsia="ru-RU"/>
        </w:rPr>
      </w:pPr>
      <w:r w:rsidRPr="0067259E">
        <w:rPr>
          <w:rFonts w:eastAsia="Times New Roman"/>
          <w:color w:val="222222"/>
          <w:sz w:val="24"/>
          <w:szCs w:val="24"/>
          <w:lang w:eastAsia="ru-RU"/>
        </w:rPr>
        <w:t xml:space="preserve">групповой метод; </w:t>
      </w:r>
    </w:p>
    <w:p w:rsidR="00EF3227" w:rsidRPr="0067259E" w:rsidRDefault="00EF3227" w:rsidP="00EF3227">
      <w:pPr>
        <w:pStyle w:val="a4"/>
        <w:widowControl/>
        <w:numPr>
          <w:ilvl w:val="0"/>
          <w:numId w:val="13"/>
        </w:numPr>
        <w:autoSpaceDE/>
        <w:adjustRightInd/>
        <w:contextualSpacing/>
        <w:rPr>
          <w:rFonts w:eastAsia="Times New Roman"/>
          <w:color w:val="222222"/>
          <w:sz w:val="24"/>
          <w:szCs w:val="24"/>
          <w:lang w:eastAsia="ru-RU"/>
        </w:rPr>
      </w:pPr>
      <w:r w:rsidRPr="0067259E">
        <w:rPr>
          <w:rFonts w:eastAsia="Times New Roman"/>
          <w:color w:val="222222"/>
          <w:sz w:val="24"/>
          <w:szCs w:val="24"/>
          <w:lang w:eastAsia="ru-RU"/>
        </w:rPr>
        <w:t xml:space="preserve">практический метод; </w:t>
      </w:r>
    </w:p>
    <w:p w:rsidR="00EF3227" w:rsidRPr="0067259E" w:rsidRDefault="00EF3227" w:rsidP="00EF3227">
      <w:pPr>
        <w:pStyle w:val="a4"/>
        <w:widowControl/>
        <w:numPr>
          <w:ilvl w:val="0"/>
          <w:numId w:val="13"/>
        </w:numPr>
        <w:autoSpaceDE/>
        <w:adjustRightInd/>
        <w:contextualSpacing/>
        <w:rPr>
          <w:rFonts w:eastAsia="Times New Roman"/>
          <w:color w:val="222222"/>
          <w:sz w:val="24"/>
          <w:szCs w:val="24"/>
          <w:lang w:eastAsia="ru-RU"/>
        </w:rPr>
      </w:pPr>
      <w:r w:rsidRPr="0067259E">
        <w:rPr>
          <w:rFonts w:eastAsia="Times New Roman"/>
          <w:color w:val="222222"/>
          <w:sz w:val="24"/>
          <w:szCs w:val="24"/>
          <w:lang w:eastAsia="ru-RU"/>
        </w:rPr>
        <w:t xml:space="preserve">познавательная игра; </w:t>
      </w:r>
    </w:p>
    <w:p w:rsidR="00EF3227" w:rsidRPr="0067259E" w:rsidRDefault="00EF3227" w:rsidP="00EF3227">
      <w:pPr>
        <w:pStyle w:val="a4"/>
        <w:widowControl/>
        <w:numPr>
          <w:ilvl w:val="0"/>
          <w:numId w:val="13"/>
        </w:numPr>
        <w:autoSpaceDE/>
        <w:adjustRightInd/>
        <w:contextualSpacing/>
        <w:rPr>
          <w:rFonts w:eastAsia="Times New Roman"/>
          <w:color w:val="222222"/>
          <w:sz w:val="24"/>
          <w:szCs w:val="24"/>
          <w:lang w:eastAsia="ru-RU"/>
        </w:rPr>
      </w:pPr>
      <w:r w:rsidRPr="0067259E">
        <w:rPr>
          <w:rFonts w:eastAsia="Times New Roman"/>
          <w:color w:val="222222"/>
          <w:sz w:val="24"/>
          <w:szCs w:val="24"/>
          <w:lang w:eastAsia="ru-RU"/>
        </w:rPr>
        <w:t xml:space="preserve">ситуационный метод; </w:t>
      </w:r>
    </w:p>
    <w:p w:rsidR="00EF3227" w:rsidRPr="0067259E" w:rsidRDefault="00EF3227" w:rsidP="00EF3227">
      <w:pPr>
        <w:pStyle w:val="a4"/>
        <w:widowControl/>
        <w:numPr>
          <w:ilvl w:val="0"/>
          <w:numId w:val="13"/>
        </w:numPr>
        <w:autoSpaceDE/>
        <w:adjustRightInd/>
        <w:contextualSpacing/>
        <w:rPr>
          <w:rFonts w:eastAsia="Times New Roman"/>
          <w:color w:val="222222"/>
          <w:sz w:val="24"/>
          <w:szCs w:val="24"/>
          <w:lang w:eastAsia="ru-RU"/>
        </w:rPr>
      </w:pPr>
      <w:r w:rsidRPr="0067259E">
        <w:rPr>
          <w:rFonts w:eastAsia="Times New Roman"/>
          <w:color w:val="222222"/>
          <w:sz w:val="24"/>
          <w:szCs w:val="24"/>
          <w:lang w:eastAsia="ru-RU"/>
        </w:rPr>
        <w:t xml:space="preserve">игровой метод; </w:t>
      </w:r>
    </w:p>
    <w:p w:rsidR="00EF3227" w:rsidRPr="0067259E" w:rsidRDefault="00EF3227" w:rsidP="00EF3227">
      <w:pPr>
        <w:pStyle w:val="a4"/>
        <w:widowControl/>
        <w:numPr>
          <w:ilvl w:val="0"/>
          <w:numId w:val="13"/>
        </w:numPr>
        <w:autoSpaceDE/>
        <w:adjustRightInd/>
        <w:contextualSpacing/>
        <w:rPr>
          <w:rFonts w:eastAsia="Times New Roman"/>
          <w:color w:val="222222"/>
          <w:sz w:val="24"/>
          <w:szCs w:val="24"/>
          <w:lang w:eastAsia="ru-RU"/>
        </w:rPr>
      </w:pPr>
      <w:r w:rsidRPr="0067259E">
        <w:rPr>
          <w:rFonts w:eastAsia="Times New Roman"/>
          <w:color w:val="222222"/>
          <w:sz w:val="24"/>
          <w:szCs w:val="24"/>
          <w:lang w:eastAsia="ru-RU"/>
        </w:rPr>
        <w:t>соревновательный метод;</w:t>
      </w:r>
    </w:p>
    <w:p w:rsidR="00EF3227" w:rsidRPr="00EF3227" w:rsidRDefault="00EF3227" w:rsidP="00EF3227">
      <w:pPr>
        <w:pStyle w:val="a4"/>
        <w:widowControl/>
        <w:numPr>
          <w:ilvl w:val="0"/>
          <w:numId w:val="13"/>
        </w:numPr>
        <w:autoSpaceDE/>
        <w:adjustRightInd/>
        <w:contextualSpacing/>
        <w:rPr>
          <w:rFonts w:eastAsia="Times New Roman"/>
          <w:color w:val="222222"/>
          <w:sz w:val="24"/>
          <w:szCs w:val="24"/>
          <w:lang w:eastAsia="ru-RU"/>
        </w:rPr>
      </w:pPr>
      <w:r w:rsidRPr="0067259E">
        <w:rPr>
          <w:rFonts w:eastAsia="Times New Roman"/>
          <w:color w:val="222222"/>
          <w:sz w:val="24"/>
          <w:szCs w:val="24"/>
          <w:lang w:eastAsia="ru-RU"/>
        </w:rPr>
        <w:t>активные методы обучения.</w:t>
      </w:r>
    </w:p>
    <w:p w:rsidR="00EF3227" w:rsidRPr="001641D4" w:rsidRDefault="00EF3227" w:rsidP="00EF3227">
      <w:pPr>
        <w:rPr>
          <w:rFonts w:eastAsia="Times New Roman"/>
          <w:b/>
          <w:color w:val="222222"/>
          <w:sz w:val="24"/>
          <w:szCs w:val="24"/>
          <w:lang w:eastAsia="ru-RU"/>
        </w:rPr>
      </w:pPr>
      <w:r w:rsidRPr="001641D4">
        <w:rPr>
          <w:rFonts w:eastAsia="Times New Roman"/>
          <w:b/>
          <w:bCs/>
          <w:iCs/>
          <w:color w:val="222222"/>
          <w:sz w:val="24"/>
          <w:szCs w:val="24"/>
          <w:lang w:eastAsia="ru-RU"/>
        </w:rPr>
        <w:t>Формы обучения:</w:t>
      </w:r>
    </w:p>
    <w:p w:rsidR="00EF3227" w:rsidRPr="0067259E" w:rsidRDefault="00EF3227" w:rsidP="00EF3227">
      <w:pPr>
        <w:rPr>
          <w:rFonts w:eastAsia="Times New Roman"/>
          <w:color w:val="222222"/>
          <w:sz w:val="24"/>
          <w:szCs w:val="24"/>
          <w:lang w:eastAsia="ru-RU"/>
        </w:rPr>
      </w:pPr>
      <w:r w:rsidRPr="0067259E">
        <w:rPr>
          <w:rFonts w:eastAsia="Times New Roman"/>
          <w:color w:val="222222"/>
          <w:sz w:val="24"/>
          <w:szCs w:val="24"/>
          <w:lang w:eastAsia="ru-RU"/>
        </w:rPr>
        <w:t>Ведущими формами деятельности предполагаются:</w:t>
      </w:r>
    </w:p>
    <w:p w:rsidR="00EF3227" w:rsidRPr="0067259E" w:rsidRDefault="00EF3227" w:rsidP="00EF3227">
      <w:pPr>
        <w:pStyle w:val="a4"/>
        <w:widowControl/>
        <w:numPr>
          <w:ilvl w:val="0"/>
          <w:numId w:val="14"/>
        </w:numPr>
        <w:autoSpaceDE/>
        <w:adjustRightInd/>
        <w:contextualSpacing/>
        <w:rPr>
          <w:rFonts w:eastAsia="Times New Roman"/>
          <w:color w:val="222222"/>
          <w:sz w:val="24"/>
          <w:szCs w:val="24"/>
          <w:lang w:eastAsia="ru-RU"/>
        </w:rPr>
      </w:pPr>
      <w:r w:rsidRPr="0067259E">
        <w:rPr>
          <w:rFonts w:eastAsia="Times New Roman"/>
          <w:color w:val="222222"/>
          <w:sz w:val="24"/>
          <w:szCs w:val="24"/>
          <w:lang w:eastAsia="ru-RU"/>
        </w:rPr>
        <w:t>чтение и обсуждение;</w:t>
      </w:r>
    </w:p>
    <w:p w:rsidR="00EF3227" w:rsidRPr="0067259E" w:rsidRDefault="00EF3227" w:rsidP="00EF3227">
      <w:pPr>
        <w:pStyle w:val="a4"/>
        <w:widowControl/>
        <w:numPr>
          <w:ilvl w:val="0"/>
          <w:numId w:val="14"/>
        </w:numPr>
        <w:autoSpaceDE/>
        <w:adjustRightInd/>
        <w:contextualSpacing/>
        <w:rPr>
          <w:rFonts w:eastAsia="Times New Roman"/>
          <w:color w:val="222222"/>
          <w:sz w:val="24"/>
          <w:szCs w:val="24"/>
          <w:lang w:eastAsia="ru-RU"/>
        </w:rPr>
      </w:pPr>
      <w:r w:rsidRPr="0067259E">
        <w:rPr>
          <w:rFonts w:eastAsia="Times New Roman"/>
          <w:color w:val="222222"/>
          <w:sz w:val="24"/>
          <w:szCs w:val="24"/>
          <w:lang w:eastAsia="ru-RU"/>
        </w:rPr>
        <w:t>экскурсии на пищеблок школьной столовой, продовольственный магазин, хлебопекарные предприятия;</w:t>
      </w:r>
    </w:p>
    <w:p w:rsidR="00EF3227" w:rsidRPr="0067259E" w:rsidRDefault="00EF3227" w:rsidP="00EF3227">
      <w:pPr>
        <w:pStyle w:val="a4"/>
        <w:widowControl/>
        <w:numPr>
          <w:ilvl w:val="0"/>
          <w:numId w:val="14"/>
        </w:numPr>
        <w:autoSpaceDE/>
        <w:adjustRightInd/>
        <w:contextualSpacing/>
        <w:rPr>
          <w:rFonts w:eastAsia="Times New Roman"/>
          <w:color w:val="222222"/>
          <w:sz w:val="24"/>
          <w:szCs w:val="24"/>
          <w:lang w:eastAsia="ru-RU"/>
        </w:rPr>
      </w:pPr>
      <w:r w:rsidRPr="0067259E">
        <w:rPr>
          <w:rFonts w:eastAsia="Times New Roman"/>
          <w:color w:val="222222"/>
          <w:sz w:val="24"/>
          <w:szCs w:val="24"/>
          <w:lang w:eastAsia="ru-RU"/>
        </w:rPr>
        <w:t xml:space="preserve">встречи с интересными людьми; </w:t>
      </w:r>
    </w:p>
    <w:p w:rsidR="00EF3227" w:rsidRPr="0067259E" w:rsidRDefault="00EF3227" w:rsidP="00EF3227">
      <w:pPr>
        <w:pStyle w:val="a4"/>
        <w:widowControl/>
        <w:numPr>
          <w:ilvl w:val="0"/>
          <w:numId w:val="14"/>
        </w:numPr>
        <w:autoSpaceDE/>
        <w:adjustRightInd/>
        <w:contextualSpacing/>
        <w:rPr>
          <w:rFonts w:eastAsia="Times New Roman"/>
          <w:color w:val="222222"/>
          <w:sz w:val="24"/>
          <w:szCs w:val="24"/>
          <w:lang w:eastAsia="ru-RU"/>
        </w:rPr>
      </w:pPr>
      <w:r w:rsidRPr="0067259E">
        <w:rPr>
          <w:rFonts w:eastAsia="Times New Roman"/>
          <w:color w:val="222222"/>
          <w:sz w:val="24"/>
          <w:szCs w:val="24"/>
          <w:lang w:eastAsia="ru-RU"/>
        </w:rPr>
        <w:t>практические занятия;</w:t>
      </w:r>
    </w:p>
    <w:p w:rsidR="00EF3227" w:rsidRPr="0067259E" w:rsidRDefault="00EF3227" w:rsidP="00EF3227">
      <w:pPr>
        <w:pStyle w:val="a4"/>
        <w:widowControl/>
        <w:numPr>
          <w:ilvl w:val="0"/>
          <w:numId w:val="14"/>
        </w:numPr>
        <w:autoSpaceDE/>
        <w:adjustRightInd/>
        <w:contextualSpacing/>
        <w:rPr>
          <w:rFonts w:eastAsia="Times New Roman"/>
          <w:color w:val="222222"/>
          <w:sz w:val="24"/>
          <w:szCs w:val="24"/>
          <w:lang w:eastAsia="ru-RU"/>
        </w:rPr>
      </w:pPr>
      <w:r w:rsidRPr="0067259E">
        <w:rPr>
          <w:rFonts w:eastAsia="Times New Roman"/>
          <w:color w:val="222222"/>
          <w:sz w:val="24"/>
          <w:szCs w:val="24"/>
          <w:lang w:eastAsia="ru-RU"/>
        </w:rPr>
        <w:t>творческие домашние задания;</w:t>
      </w:r>
    </w:p>
    <w:p w:rsidR="00EF3227" w:rsidRPr="0067259E" w:rsidRDefault="00EF3227" w:rsidP="00EF3227">
      <w:pPr>
        <w:pStyle w:val="a4"/>
        <w:widowControl/>
        <w:numPr>
          <w:ilvl w:val="0"/>
          <w:numId w:val="14"/>
        </w:numPr>
        <w:autoSpaceDE/>
        <w:adjustRightInd/>
        <w:contextualSpacing/>
        <w:rPr>
          <w:rFonts w:eastAsia="Times New Roman"/>
          <w:color w:val="222222"/>
          <w:sz w:val="24"/>
          <w:szCs w:val="24"/>
          <w:lang w:eastAsia="ru-RU"/>
        </w:rPr>
      </w:pPr>
      <w:r w:rsidRPr="0067259E">
        <w:rPr>
          <w:rFonts w:eastAsia="Times New Roman"/>
          <w:color w:val="222222"/>
          <w:sz w:val="24"/>
          <w:szCs w:val="24"/>
          <w:lang w:eastAsia="ru-RU"/>
        </w:rPr>
        <w:t>праздники хлеба, рыбных блюд и т.д.;</w:t>
      </w:r>
    </w:p>
    <w:p w:rsidR="00EF3227" w:rsidRPr="0067259E" w:rsidRDefault="00EF3227" w:rsidP="00EF3227">
      <w:pPr>
        <w:pStyle w:val="a4"/>
        <w:widowControl/>
        <w:numPr>
          <w:ilvl w:val="0"/>
          <w:numId w:val="14"/>
        </w:numPr>
        <w:autoSpaceDE/>
        <w:adjustRightInd/>
        <w:contextualSpacing/>
        <w:rPr>
          <w:rFonts w:eastAsia="Times New Roman"/>
          <w:color w:val="222222"/>
          <w:sz w:val="24"/>
          <w:szCs w:val="24"/>
          <w:lang w:eastAsia="ru-RU"/>
        </w:rPr>
      </w:pPr>
      <w:r w:rsidRPr="0067259E">
        <w:rPr>
          <w:rFonts w:eastAsia="Times New Roman"/>
          <w:color w:val="222222"/>
          <w:sz w:val="24"/>
          <w:szCs w:val="24"/>
          <w:lang w:eastAsia="ru-RU"/>
        </w:rPr>
        <w:t>конкурсы (рисунков, рассказов, рецептов);</w:t>
      </w:r>
    </w:p>
    <w:p w:rsidR="00EF3227" w:rsidRPr="0067259E" w:rsidRDefault="00EF3227" w:rsidP="00EF3227">
      <w:pPr>
        <w:pStyle w:val="a4"/>
        <w:widowControl/>
        <w:numPr>
          <w:ilvl w:val="0"/>
          <w:numId w:val="14"/>
        </w:numPr>
        <w:autoSpaceDE/>
        <w:adjustRightInd/>
        <w:contextualSpacing/>
        <w:rPr>
          <w:rFonts w:eastAsia="Times New Roman"/>
          <w:color w:val="222222"/>
          <w:sz w:val="24"/>
          <w:szCs w:val="24"/>
          <w:lang w:eastAsia="ru-RU"/>
        </w:rPr>
      </w:pPr>
      <w:r w:rsidRPr="0067259E">
        <w:rPr>
          <w:rFonts w:eastAsia="Times New Roman"/>
          <w:color w:val="222222"/>
          <w:sz w:val="24"/>
          <w:szCs w:val="24"/>
          <w:lang w:eastAsia="ru-RU"/>
        </w:rPr>
        <w:t>ярмарки полезных продуктов;</w:t>
      </w:r>
    </w:p>
    <w:p w:rsidR="00EF3227" w:rsidRPr="0067259E" w:rsidRDefault="00EF3227" w:rsidP="00EF3227">
      <w:pPr>
        <w:pStyle w:val="a4"/>
        <w:widowControl/>
        <w:numPr>
          <w:ilvl w:val="0"/>
          <w:numId w:val="14"/>
        </w:numPr>
        <w:autoSpaceDE/>
        <w:adjustRightInd/>
        <w:contextualSpacing/>
        <w:rPr>
          <w:rFonts w:eastAsia="Times New Roman"/>
          <w:color w:val="222222"/>
          <w:sz w:val="24"/>
          <w:szCs w:val="24"/>
          <w:lang w:eastAsia="ru-RU"/>
        </w:rPr>
      </w:pPr>
      <w:r w:rsidRPr="0067259E">
        <w:rPr>
          <w:rFonts w:eastAsia="Times New Roman"/>
          <w:color w:val="222222"/>
          <w:sz w:val="24"/>
          <w:szCs w:val="24"/>
          <w:lang w:eastAsia="ru-RU"/>
        </w:rPr>
        <w:t>сюжетно-ролевая игра, игра с правилами, образно-ролевая игра;</w:t>
      </w:r>
    </w:p>
    <w:p w:rsidR="00EF3227" w:rsidRPr="0067259E" w:rsidRDefault="00EF3227" w:rsidP="00EF3227">
      <w:pPr>
        <w:pStyle w:val="a4"/>
        <w:widowControl/>
        <w:numPr>
          <w:ilvl w:val="0"/>
          <w:numId w:val="14"/>
        </w:numPr>
        <w:autoSpaceDE/>
        <w:adjustRightInd/>
        <w:contextualSpacing/>
        <w:rPr>
          <w:rFonts w:eastAsia="Times New Roman"/>
          <w:color w:val="222222"/>
          <w:sz w:val="24"/>
          <w:szCs w:val="24"/>
          <w:lang w:eastAsia="ru-RU"/>
        </w:rPr>
      </w:pPr>
      <w:r w:rsidRPr="0067259E">
        <w:rPr>
          <w:rFonts w:eastAsia="Times New Roman"/>
          <w:color w:val="222222"/>
          <w:sz w:val="24"/>
          <w:szCs w:val="24"/>
          <w:lang w:eastAsia="ru-RU"/>
        </w:rPr>
        <w:t>мини – проекты;</w:t>
      </w:r>
    </w:p>
    <w:p w:rsidR="00EF3227" w:rsidRDefault="00EF3227" w:rsidP="00EF3227">
      <w:pPr>
        <w:pStyle w:val="a4"/>
        <w:widowControl/>
        <w:numPr>
          <w:ilvl w:val="0"/>
          <w:numId w:val="14"/>
        </w:numPr>
        <w:autoSpaceDE/>
        <w:adjustRightInd/>
        <w:contextualSpacing/>
        <w:rPr>
          <w:rFonts w:eastAsia="Times New Roman"/>
          <w:color w:val="222222"/>
          <w:sz w:val="24"/>
          <w:szCs w:val="24"/>
          <w:lang w:eastAsia="ru-RU"/>
        </w:rPr>
      </w:pPr>
      <w:r w:rsidRPr="0067259E">
        <w:rPr>
          <w:rFonts w:eastAsia="Times New Roman"/>
          <w:color w:val="222222"/>
          <w:sz w:val="24"/>
          <w:szCs w:val="24"/>
          <w:lang w:eastAsia="ru-RU"/>
        </w:rPr>
        <w:t>совместная работа с родителями.</w:t>
      </w:r>
    </w:p>
    <w:p w:rsidR="00EF3227" w:rsidRPr="0067259E" w:rsidRDefault="00EF3227" w:rsidP="00EF3227">
      <w:pPr>
        <w:pStyle w:val="a4"/>
        <w:widowControl/>
        <w:autoSpaceDE/>
        <w:adjustRightInd/>
        <w:ind w:left="644"/>
        <w:contextualSpacing/>
        <w:rPr>
          <w:rFonts w:eastAsia="Times New Roman"/>
          <w:color w:val="222222"/>
          <w:sz w:val="24"/>
          <w:szCs w:val="24"/>
          <w:lang w:eastAsia="ru-RU"/>
        </w:rPr>
      </w:pPr>
    </w:p>
    <w:p w:rsidR="001641D4" w:rsidRDefault="001641D4" w:rsidP="00EF3227">
      <w:pPr>
        <w:widowControl/>
        <w:autoSpaceDE/>
        <w:adjustRightInd/>
        <w:ind w:firstLine="708"/>
        <w:jc w:val="both"/>
        <w:rPr>
          <w:rFonts w:eastAsia="Times New Roman"/>
          <w:sz w:val="24"/>
          <w:szCs w:val="24"/>
          <w:lang w:eastAsia="ru-RU"/>
        </w:rPr>
      </w:pPr>
    </w:p>
    <w:p w:rsidR="00EF3227" w:rsidRPr="00EF3227" w:rsidRDefault="00EF3227" w:rsidP="00EF3227">
      <w:pPr>
        <w:widowControl/>
        <w:autoSpaceDE/>
        <w:adjustRightInd/>
        <w:ind w:firstLine="708"/>
        <w:jc w:val="both"/>
        <w:rPr>
          <w:rFonts w:eastAsia="Times New Roman"/>
          <w:sz w:val="24"/>
          <w:szCs w:val="24"/>
          <w:lang w:eastAsia="ru-RU"/>
        </w:rPr>
      </w:pPr>
    </w:p>
    <w:p w:rsidR="00281637" w:rsidRPr="0067259E" w:rsidRDefault="00EF322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>
        <w:rPr>
          <w:rFonts w:eastAsia="Arial"/>
          <w:color w:val="000000"/>
          <w:sz w:val="24"/>
          <w:szCs w:val="24"/>
          <w:lang w:eastAsia="ar-SA"/>
        </w:rPr>
        <w:lastRenderedPageBreak/>
        <w:t xml:space="preserve">           </w:t>
      </w:r>
      <w:r w:rsidR="00281637" w:rsidRPr="0067259E">
        <w:rPr>
          <w:rFonts w:eastAsia="Arial"/>
          <w:color w:val="000000"/>
          <w:sz w:val="24"/>
          <w:szCs w:val="24"/>
          <w:lang w:eastAsia="ar-SA"/>
        </w:rPr>
        <w:t>Выполнение программы рассчитано на четырёхлетний срок обучения, 1 занятие (35 мин) каждую неделю.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 </w:t>
      </w:r>
    </w:p>
    <w:tbl>
      <w:tblPr>
        <w:tblW w:w="0" w:type="auto"/>
        <w:tblInd w:w="-21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605"/>
        <w:gridCol w:w="320"/>
        <w:gridCol w:w="1284"/>
        <w:gridCol w:w="6"/>
        <w:gridCol w:w="635"/>
        <w:gridCol w:w="829"/>
        <w:gridCol w:w="239"/>
        <w:gridCol w:w="857"/>
        <w:gridCol w:w="265"/>
        <w:gridCol w:w="479"/>
        <w:gridCol w:w="1080"/>
        <w:gridCol w:w="239"/>
        <w:gridCol w:w="285"/>
        <w:gridCol w:w="1335"/>
        <w:gridCol w:w="12"/>
        <w:gridCol w:w="258"/>
        <w:gridCol w:w="37"/>
      </w:tblGrid>
      <w:tr w:rsidR="00281637" w:rsidRPr="0067259E" w:rsidTr="00281637">
        <w:trPr>
          <w:trHeight w:val="621"/>
        </w:trPr>
        <w:tc>
          <w:tcPr>
            <w:tcW w:w="1605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№ </w:t>
            </w: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proofErr w:type="spellStart"/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>п⁄</w:t>
            </w:r>
            <w:proofErr w:type="gramStart"/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>п</w:t>
            </w:r>
            <w:proofErr w:type="spellEnd"/>
            <w:proofErr w:type="gramEnd"/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 </w:t>
            </w:r>
          </w:p>
        </w:tc>
        <w:tc>
          <w:tcPr>
            <w:tcW w:w="16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Раздел </w:t>
            </w:r>
          </w:p>
        </w:tc>
        <w:tc>
          <w:tcPr>
            <w:tcW w:w="147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1 </w:t>
            </w: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класс </w:t>
            </w:r>
          </w:p>
        </w:tc>
        <w:tc>
          <w:tcPr>
            <w:tcW w:w="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E/>
              <w:autoSpaceDN/>
              <w:adjustRightInd/>
              <w:snapToGrid w:val="0"/>
              <w:jc w:val="center"/>
              <w:rPr>
                <w:rFonts w:eastAsia="Times New Roman"/>
                <w:color w:val="000000"/>
                <w:sz w:val="24"/>
                <w:szCs w:val="24"/>
                <w:lang w:eastAsia="ar-SA"/>
              </w:rPr>
            </w:pP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122" w:type="dxa"/>
            <w:gridSpan w:val="2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2 </w:t>
            </w: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класс </w:t>
            </w:r>
          </w:p>
        </w:tc>
        <w:tc>
          <w:tcPr>
            <w:tcW w:w="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E/>
              <w:autoSpaceDN/>
              <w:adjustRightInd/>
              <w:snapToGrid w:val="0"/>
              <w:jc w:val="center"/>
              <w:rPr>
                <w:rFonts w:eastAsia="Times New Roman"/>
                <w:color w:val="000000"/>
                <w:sz w:val="24"/>
                <w:szCs w:val="24"/>
                <w:lang w:eastAsia="ar-SA"/>
              </w:rPr>
            </w:pP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080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3 </w:t>
            </w: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класс </w:t>
            </w:r>
          </w:p>
        </w:tc>
        <w:tc>
          <w:tcPr>
            <w:tcW w:w="5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E/>
              <w:autoSpaceDN/>
              <w:adjustRightInd/>
              <w:snapToGrid w:val="0"/>
              <w:jc w:val="center"/>
              <w:rPr>
                <w:rFonts w:eastAsia="Times New Roman"/>
                <w:color w:val="000000"/>
                <w:sz w:val="24"/>
                <w:szCs w:val="24"/>
                <w:lang w:eastAsia="ar-SA"/>
              </w:rPr>
            </w:pP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335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4 </w:t>
            </w: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класс </w:t>
            </w:r>
          </w:p>
        </w:tc>
        <w:tc>
          <w:tcPr>
            <w:tcW w:w="27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E/>
              <w:autoSpaceDN/>
              <w:adjustRightInd/>
              <w:snapToGrid w:val="0"/>
              <w:rPr>
                <w:rFonts w:eastAsia="Times New Roman"/>
                <w:sz w:val="24"/>
                <w:szCs w:val="24"/>
                <w:lang w:eastAsia="ar-SA"/>
              </w:rPr>
            </w:pPr>
          </w:p>
        </w:tc>
        <w:tc>
          <w:tcPr>
            <w:tcW w:w="37" w:type="dxa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E/>
              <w:autoSpaceDN/>
              <w:adjustRightInd/>
              <w:snapToGrid w:val="0"/>
              <w:rPr>
                <w:rFonts w:eastAsia="Times New Roman"/>
                <w:color w:val="000000"/>
                <w:sz w:val="24"/>
                <w:szCs w:val="24"/>
                <w:lang w:eastAsia="ar-SA"/>
              </w:rPr>
            </w:pPr>
          </w:p>
        </w:tc>
      </w:tr>
      <w:tr w:rsidR="00281637" w:rsidRPr="0067259E" w:rsidTr="00281637">
        <w:trPr>
          <w:trHeight w:val="675"/>
        </w:trPr>
        <w:tc>
          <w:tcPr>
            <w:tcW w:w="1605" w:type="dxa"/>
            <w:tcBorders>
              <w:top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604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470" w:type="dxa"/>
            <w:gridSpan w:val="3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23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122" w:type="dxa"/>
            <w:gridSpan w:val="2"/>
            <w:tcBorders>
              <w:top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47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080" w:type="dxa"/>
            <w:tcBorders>
              <w:top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524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335" w:type="dxa"/>
            <w:tcBorders>
              <w:top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270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E/>
              <w:autoSpaceDN/>
              <w:adjustRightInd/>
              <w:snapToGrid w:val="0"/>
              <w:rPr>
                <w:rFonts w:eastAsia="Times New Roman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37" w:type="dxa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E/>
              <w:autoSpaceDN/>
              <w:adjustRightInd/>
              <w:snapToGrid w:val="0"/>
              <w:rPr>
                <w:rFonts w:eastAsia="Times New Roman"/>
                <w:color w:val="000000"/>
                <w:sz w:val="24"/>
                <w:szCs w:val="24"/>
                <w:lang w:eastAsia="ar-SA"/>
              </w:rPr>
            </w:pPr>
          </w:p>
        </w:tc>
      </w:tr>
      <w:tr w:rsidR="00281637" w:rsidRPr="0067259E" w:rsidTr="00281637">
        <w:trPr>
          <w:trHeight w:val="125"/>
        </w:trPr>
        <w:tc>
          <w:tcPr>
            <w:tcW w:w="1605" w:type="dxa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1. </w:t>
            </w:r>
          </w:p>
        </w:tc>
        <w:tc>
          <w:tcPr>
            <w:tcW w:w="1604" w:type="dxa"/>
            <w:gridSpan w:val="2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Разнообразие питания </w:t>
            </w: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470" w:type="dxa"/>
            <w:gridSpan w:val="3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5 </w:t>
            </w:r>
          </w:p>
        </w:tc>
        <w:tc>
          <w:tcPr>
            <w:tcW w:w="239" w:type="dxa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122" w:type="dxa"/>
            <w:gridSpan w:val="2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5 </w:t>
            </w:r>
          </w:p>
        </w:tc>
        <w:tc>
          <w:tcPr>
            <w:tcW w:w="479" w:type="dxa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080" w:type="dxa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5 </w:t>
            </w:r>
          </w:p>
        </w:tc>
        <w:tc>
          <w:tcPr>
            <w:tcW w:w="524" w:type="dxa"/>
            <w:gridSpan w:val="2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335" w:type="dxa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5 </w:t>
            </w:r>
          </w:p>
        </w:tc>
        <w:tc>
          <w:tcPr>
            <w:tcW w:w="270" w:type="dxa"/>
            <w:gridSpan w:val="2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37" w:type="dxa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E/>
              <w:autoSpaceDN/>
              <w:adjustRightInd/>
              <w:snapToGrid w:val="0"/>
              <w:rPr>
                <w:rFonts w:eastAsia="Times New Roman"/>
                <w:color w:val="000000"/>
                <w:sz w:val="24"/>
                <w:szCs w:val="24"/>
                <w:lang w:eastAsia="ar-SA"/>
              </w:rPr>
            </w:pPr>
          </w:p>
        </w:tc>
      </w:tr>
      <w:tr w:rsidR="00281637" w:rsidRPr="0067259E" w:rsidTr="00281637">
        <w:trPr>
          <w:trHeight w:val="286"/>
        </w:trPr>
        <w:tc>
          <w:tcPr>
            <w:tcW w:w="1605" w:type="dxa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2. </w:t>
            </w:r>
          </w:p>
        </w:tc>
        <w:tc>
          <w:tcPr>
            <w:tcW w:w="1604" w:type="dxa"/>
            <w:gridSpan w:val="2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Гигиена питания и приготовление пищи </w:t>
            </w: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470" w:type="dxa"/>
            <w:gridSpan w:val="3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10 </w:t>
            </w:r>
          </w:p>
        </w:tc>
        <w:tc>
          <w:tcPr>
            <w:tcW w:w="239" w:type="dxa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122" w:type="dxa"/>
            <w:gridSpan w:val="2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12 </w:t>
            </w:r>
          </w:p>
        </w:tc>
        <w:tc>
          <w:tcPr>
            <w:tcW w:w="479" w:type="dxa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080" w:type="dxa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12 </w:t>
            </w:r>
          </w:p>
        </w:tc>
        <w:tc>
          <w:tcPr>
            <w:tcW w:w="524" w:type="dxa"/>
            <w:gridSpan w:val="2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335" w:type="dxa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14 </w:t>
            </w:r>
          </w:p>
        </w:tc>
        <w:tc>
          <w:tcPr>
            <w:tcW w:w="270" w:type="dxa"/>
            <w:gridSpan w:val="2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37" w:type="dxa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E/>
              <w:autoSpaceDN/>
              <w:adjustRightInd/>
              <w:snapToGrid w:val="0"/>
              <w:rPr>
                <w:rFonts w:eastAsia="Times New Roman"/>
                <w:color w:val="000000"/>
                <w:sz w:val="24"/>
                <w:szCs w:val="24"/>
                <w:lang w:eastAsia="ar-SA"/>
              </w:rPr>
            </w:pPr>
          </w:p>
        </w:tc>
      </w:tr>
      <w:tr w:rsidR="00281637" w:rsidRPr="0067259E" w:rsidTr="00281637">
        <w:trPr>
          <w:trHeight w:val="125"/>
        </w:trPr>
        <w:tc>
          <w:tcPr>
            <w:tcW w:w="1605" w:type="dxa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3. </w:t>
            </w:r>
          </w:p>
        </w:tc>
        <w:tc>
          <w:tcPr>
            <w:tcW w:w="1604" w:type="dxa"/>
            <w:gridSpan w:val="2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Этикет </w:t>
            </w: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470" w:type="dxa"/>
            <w:gridSpan w:val="3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8 </w:t>
            </w:r>
          </w:p>
        </w:tc>
        <w:tc>
          <w:tcPr>
            <w:tcW w:w="239" w:type="dxa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122" w:type="dxa"/>
            <w:gridSpan w:val="2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8 </w:t>
            </w:r>
          </w:p>
        </w:tc>
        <w:tc>
          <w:tcPr>
            <w:tcW w:w="479" w:type="dxa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080" w:type="dxa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8 </w:t>
            </w:r>
          </w:p>
        </w:tc>
        <w:tc>
          <w:tcPr>
            <w:tcW w:w="524" w:type="dxa"/>
            <w:gridSpan w:val="2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335" w:type="dxa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6 </w:t>
            </w:r>
          </w:p>
        </w:tc>
        <w:tc>
          <w:tcPr>
            <w:tcW w:w="270" w:type="dxa"/>
            <w:gridSpan w:val="2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37" w:type="dxa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E/>
              <w:autoSpaceDN/>
              <w:adjustRightInd/>
              <w:snapToGrid w:val="0"/>
              <w:rPr>
                <w:rFonts w:eastAsia="Times New Roman"/>
                <w:color w:val="000000"/>
                <w:sz w:val="24"/>
                <w:szCs w:val="24"/>
                <w:lang w:eastAsia="ar-SA"/>
              </w:rPr>
            </w:pPr>
          </w:p>
        </w:tc>
      </w:tr>
      <w:tr w:rsidR="00281637" w:rsidRPr="0067259E" w:rsidTr="00281637">
        <w:trPr>
          <w:trHeight w:val="125"/>
        </w:trPr>
        <w:tc>
          <w:tcPr>
            <w:tcW w:w="1605" w:type="dxa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4. </w:t>
            </w:r>
          </w:p>
        </w:tc>
        <w:tc>
          <w:tcPr>
            <w:tcW w:w="1604" w:type="dxa"/>
            <w:gridSpan w:val="2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Рацион питания </w:t>
            </w: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470" w:type="dxa"/>
            <w:gridSpan w:val="3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5 </w:t>
            </w:r>
          </w:p>
        </w:tc>
        <w:tc>
          <w:tcPr>
            <w:tcW w:w="239" w:type="dxa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122" w:type="dxa"/>
            <w:gridSpan w:val="2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5 </w:t>
            </w:r>
          </w:p>
        </w:tc>
        <w:tc>
          <w:tcPr>
            <w:tcW w:w="479" w:type="dxa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080" w:type="dxa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5 </w:t>
            </w:r>
          </w:p>
        </w:tc>
        <w:tc>
          <w:tcPr>
            <w:tcW w:w="524" w:type="dxa"/>
            <w:gridSpan w:val="2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335" w:type="dxa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5 </w:t>
            </w:r>
          </w:p>
        </w:tc>
        <w:tc>
          <w:tcPr>
            <w:tcW w:w="270" w:type="dxa"/>
            <w:gridSpan w:val="2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37" w:type="dxa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E/>
              <w:autoSpaceDN/>
              <w:adjustRightInd/>
              <w:snapToGrid w:val="0"/>
              <w:rPr>
                <w:rFonts w:eastAsia="Times New Roman"/>
                <w:color w:val="000000"/>
                <w:sz w:val="24"/>
                <w:szCs w:val="24"/>
                <w:lang w:eastAsia="ar-SA"/>
              </w:rPr>
            </w:pPr>
          </w:p>
        </w:tc>
      </w:tr>
      <w:tr w:rsidR="00281637" w:rsidRPr="0067259E" w:rsidTr="00281637">
        <w:trPr>
          <w:trHeight w:val="125"/>
        </w:trPr>
        <w:tc>
          <w:tcPr>
            <w:tcW w:w="1605" w:type="dxa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5. </w:t>
            </w:r>
          </w:p>
        </w:tc>
        <w:tc>
          <w:tcPr>
            <w:tcW w:w="1604" w:type="dxa"/>
            <w:gridSpan w:val="2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Из истории русской кухни. </w:t>
            </w:r>
          </w:p>
        </w:tc>
        <w:tc>
          <w:tcPr>
            <w:tcW w:w="1470" w:type="dxa"/>
            <w:gridSpan w:val="3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5 </w:t>
            </w:r>
          </w:p>
        </w:tc>
        <w:tc>
          <w:tcPr>
            <w:tcW w:w="239" w:type="dxa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122" w:type="dxa"/>
            <w:gridSpan w:val="2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4 </w:t>
            </w:r>
          </w:p>
        </w:tc>
        <w:tc>
          <w:tcPr>
            <w:tcW w:w="479" w:type="dxa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080" w:type="dxa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4 </w:t>
            </w:r>
          </w:p>
        </w:tc>
        <w:tc>
          <w:tcPr>
            <w:tcW w:w="524" w:type="dxa"/>
            <w:gridSpan w:val="2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335" w:type="dxa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4 </w:t>
            </w:r>
          </w:p>
        </w:tc>
        <w:tc>
          <w:tcPr>
            <w:tcW w:w="270" w:type="dxa"/>
            <w:gridSpan w:val="2"/>
            <w:tcBorders>
              <w:left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37" w:type="dxa"/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E/>
              <w:autoSpaceDN/>
              <w:adjustRightInd/>
              <w:snapToGrid w:val="0"/>
              <w:rPr>
                <w:rFonts w:eastAsia="Times New Roman"/>
                <w:color w:val="000000"/>
                <w:sz w:val="24"/>
                <w:szCs w:val="24"/>
                <w:lang w:eastAsia="ar-SA"/>
              </w:rPr>
            </w:pPr>
          </w:p>
        </w:tc>
      </w:tr>
      <w:tr w:rsidR="00281637" w:rsidRPr="0067259E" w:rsidTr="00281637">
        <w:tblPrEx>
          <w:tblCellMar>
            <w:left w:w="108" w:type="dxa"/>
            <w:right w:w="108" w:type="dxa"/>
          </w:tblCellMar>
        </w:tblPrEx>
        <w:trPr>
          <w:trHeight w:val="125"/>
        </w:trPr>
        <w:tc>
          <w:tcPr>
            <w:tcW w:w="1605" w:type="dxa"/>
            <w:tcBorders>
              <w:bottom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     </w:t>
            </w: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Итого </w:t>
            </w:r>
          </w:p>
        </w:tc>
        <w:tc>
          <w:tcPr>
            <w:tcW w:w="3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290" w:type="dxa"/>
            <w:gridSpan w:val="2"/>
            <w:tcBorders>
              <w:bottom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63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33 </w:t>
            </w:r>
          </w:p>
        </w:tc>
        <w:tc>
          <w:tcPr>
            <w:tcW w:w="829" w:type="dxa"/>
            <w:tcBorders>
              <w:bottom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096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ind w:left="237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ind w:left="237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ind w:left="237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34 </w:t>
            </w:r>
          </w:p>
        </w:tc>
        <w:tc>
          <w:tcPr>
            <w:tcW w:w="265" w:type="dxa"/>
            <w:tcBorders>
              <w:bottom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ind w:left="432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ind w:left="432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ind w:left="432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34 </w:t>
            </w:r>
          </w:p>
        </w:tc>
        <w:tc>
          <w:tcPr>
            <w:tcW w:w="23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632" w:type="dxa"/>
            <w:gridSpan w:val="3"/>
            <w:tcBorders>
              <w:bottom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N/>
              <w:adjustRightInd/>
              <w:snapToGrid w:val="0"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     </w:t>
            </w: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jc w:val="center"/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</w:pPr>
            <w:r w:rsidRPr="0067259E">
              <w:rPr>
                <w:rFonts w:eastAsia="Arial"/>
                <w:b/>
                <w:bCs/>
                <w:color w:val="000000"/>
                <w:sz w:val="24"/>
                <w:szCs w:val="24"/>
                <w:lang w:eastAsia="ar-SA"/>
              </w:rPr>
              <w:t xml:space="preserve">   34 </w:t>
            </w:r>
          </w:p>
        </w:tc>
        <w:tc>
          <w:tcPr>
            <w:tcW w:w="295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81637" w:rsidRPr="0067259E" w:rsidRDefault="00281637" w:rsidP="0067259E">
            <w:pPr>
              <w:widowControl/>
              <w:suppressAutoHyphens/>
              <w:autoSpaceDE/>
              <w:autoSpaceDN/>
              <w:adjustRightInd/>
              <w:snapToGrid w:val="0"/>
              <w:rPr>
                <w:rFonts w:eastAsia="Times New Roman"/>
                <w:color w:val="000000"/>
                <w:sz w:val="24"/>
                <w:szCs w:val="24"/>
                <w:lang w:eastAsia="ar-SA"/>
              </w:rPr>
            </w:pPr>
          </w:p>
          <w:p w:rsidR="00281637" w:rsidRPr="0067259E" w:rsidRDefault="00281637" w:rsidP="0067259E">
            <w:pPr>
              <w:widowControl/>
              <w:suppressAutoHyphens/>
              <w:autoSpaceDE/>
              <w:autoSpaceDN/>
              <w:adjustRightInd/>
              <w:rPr>
                <w:rFonts w:eastAsia="Times New Roman"/>
                <w:color w:val="000000"/>
                <w:sz w:val="24"/>
                <w:szCs w:val="24"/>
                <w:lang w:eastAsia="ar-SA"/>
              </w:rPr>
            </w:pPr>
          </w:p>
          <w:p w:rsidR="00281637" w:rsidRPr="0067259E" w:rsidRDefault="00281637" w:rsidP="0067259E">
            <w:pPr>
              <w:widowControl/>
              <w:suppressAutoHyphens/>
              <w:autoSpaceDN/>
              <w:adjustRightInd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</w:tr>
    </w:tbl>
    <w:p w:rsidR="00ED3BDD" w:rsidRDefault="00ED3BDD" w:rsidP="0067259E">
      <w:pPr>
        <w:widowControl/>
        <w:suppressAutoHyphens/>
        <w:autoSpaceDN/>
        <w:adjustRightInd/>
        <w:rPr>
          <w:rFonts w:eastAsia="Arial"/>
          <w:b/>
          <w:bCs/>
          <w:i/>
          <w:iCs/>
          <w:color w:val="000000"/>
          <w:sz w:val="24"/>
          <w:szCs w:val="24"/>
          <w:lang w:eastAsia="ar-SA"/>
        </w:rPr>
      </w:pP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b/>
          <w:bCs/>
          <w:i/>
          <w:iCs/>
          <w:color w:val="000000"/>
          <w:sz w:val="24"/>
          <w:szCs w:val="24"/>
          <w:lang w:eastAsia="ar-SA"/>
        </w:rPr>
      </w:pPr>
      <w:r w:rsidRPr="0067259E">
        <w:rPr>
          <w:rFonts w:eastAsia="Arial"/>
          <w:b/>
          <w:bCs/>
          <w:i/>
          <w:iCs/>
          <w:color w:val="000000"/>
          <w:sz w:val="24"/>
          <w:szCs w:val="24"/>
          <w:lang w:eastAsia="ar-SA"/>
        </w:rPr>
        <w:t xml:space="preserve">Разнообразие питания (20 ч)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>Из чего состоит наша пища. Что нужно есть в разное время года. Как правильно питаться, если занимаешься спортом. Что надо есть, если хочешь стать сильнее. Самые полезные продукты. Овощи, ягоды и фрукты – самые витаминные продукты. Где найти витамины весной? Каждому овощу своё время. Особенности национальной кухни. Конкурс проектов «Витаминная семейка». Малознакомые и редко используемые овощи и овощная зелень. Витамины. Сезонные гиповитаминозы и их профилактика. Викторина «</w:t>
      </w:r>
      <w:proofErr w:type="spellStart"/>
      <w:r w:rsidRPr="0067259E">
        <w:rPr>
          <w:rFonts w:eastAsia="Arial"/>
          <w:color w:val="000000"/>
          <w:sz w:val="24"/>
          <w:szCs w:val="24"/>
          <w:lang w:eastAsia="ar-SA"/>
        </w:rPr>
        <w:t>Чипполино</w:t>
      </w:r>
      <w:proofErr w:type="spellEnd"/>
      <w:r w:rsidRPr="0067259E">
        <w:rPr>
          <w:rFonts w:eastAsia="Arial"/>
          <w:color w:val="000000"/>
          <w:sz w:val="24"/>
          <w:szCs w:val="24"/>
          <w:lang w:eastAsia="ar-SA"/>
        </w:rPr>
        <w:t xml:space="preserve"> и его друзья». </w:t>
      </w:r>
    </w:p>
    <w:p w:rsidR="00ED3BDD" w:rsidRDefault="00ED3BDD" w:rsidP="0067259E">
      <w:pPr>
        <w:widowControl/>
        <w:suppressAutoHyphens/>
        <w:autoSpaceDN/>
        <w:adjustRightInd/>
        <w:rPr>
          <w:rFonts w:eastAsia="Arial"/>
          <w:b/>
          <w:bCs/>
          <w:i/>
          <w:iCs/>
          <w:color w:val="000000"/>
          <w:sz w:val="24"/>
          <w:szCs w:val="24"/>
          <w:lang w:eastAsia="ar-SA"/>
        </w:rPr>
      </w:pP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b/>
          <w:bCs/>
          <w:i/>
          <w:iCs/>
          <w:color w:val="000000"/>
          <w:sz w:val="24"/>
          <w:szCs w:val="24"/>
          <w:lang w:eastAsia="ar-SA"/>
        </w:rPr>
      </w:pPr>
      <w:r w:rsidRPr="0067259E">
        <w:rPr>
          <w:rFonts w:eastAsia="Arial"/>
          <w:b/>
          <w:bCs/>
          <w:i/>
          <w:iCs/>
          <w:color w:val="000000"/>
          <w:sz w:val="24"/>
          <w:szCs w:val="24"/>
          <w:lang w:eastAsia="ar-SA"/>
        </w:rPr>
        <w:t xml:space="preserve">Гигиена питания и приготовление пищи (48 ч) </w:t>
      </w:r>
    </w:p>
    <w:p w:rsidR="00281637" w:rsidRPr="0067259E" w:rsidRDefault="00281637" w:rsidP="0067259E">
      <w:pPr>
        <w:widowControl/>
        <w:suppressAutoHyphens/>
        <w:autoSpaceDE/>
        <w:autoSpaceDN/>
        <w:adjustRightInd/>
        <w:jc w:val="both"/>
        <w:rPr>
          <w:rFonts w:eastAsia="Times New Roman"/>
          <w:sz w:val="24"/>
          <w:szCs w:val="24"/>
          <w:lang w:eastAsia="ar-SA"/>
        </w:rPr>
      </w:pPr>
      <w:r w:rsidRPr="0067259E">
        <w:rPr>
          <w:rFonts w:eastAsia="Times New Roman"/>
          <w:color w:val="000000"/>
          <w:sz w:val="24"/>
          <w:szCs w:val="24"/>
          <w:lang w:eastAsia="ar-SA"/>
        </w:rPr>
        <w:t xml:space="preserve">Гигиена школьника. Здоровье – это </w:t>
      </w:r>
      <w:proofErr w:type="gramStart"/>
      <w:r w:rsidRPr="0067259E">
        <w:rPr>
          <w:rFonts w:eastAsia="Times New Roman"/>
          <w:color w:val="000000"/>
          <w:sz w:val="24"/>
          <w:szCs w:val="24"/>
          <w:lang w:eastAsia="ar-SA"/>
        </w:rPr>
        <w:t>здорово</w:t>
      </w:r>
      <w:proofErr w:type="gramEnd"/>
      <w:r w:rsidRPr="0067259E">
        <w:rPr>
          <w:rFonts w:eastAsia="Times New Roman"/>
          <w:color w:val="000000"/>
          <w:sz w:val="24"/>
          <w:szCs w:val="24"/>
          <w:lang w:eastAsia="ar-SA"/>
        </w:rPr>
        <w:t>! Где и как готовят пищу. Что можно приготовить, если выбор продуктов ограничен. Продукты быстрого приготовления. Всё ли полезно, что в рот полезло. Всегда ли нужно верить рекламе? Вредные и полезные привычки в питании. Неполезные продукты: сладости, чипсы, напитки, торты. Полезные напитки. Ты – покупатель</w:t>
      </w:r>
      <w:r w:rsidRPr="0067259E">
        <w:rPr>
          <w:rFonts w:eastAsia="Times New Roman"/>
          <w:sz w:val="24"/>
          <w:szCs w:val="24"/>
          <w:lang w:eastAsia="ar-SA"/>
        </w:rPr>
        <w:t xml:space="preserve">. </w:t>
      </w:r>
    </w:p>
    <w:p w:rsidR="00ED3BDD" w:rsidRDefault="00ED3BDD" w:rsidP="0067259E">
      <w:pPr>
        <w:widowControl/>
        <w:suppressAutoHyphens/>
        <w:autoSpaceDN/>
        <w:adjustRightInd/>
        <w:rPr>
          <w:rFonts w:eastAsia="Arial"/>
          <w:b/>
          <w:bCs/>
          <w:i/>
          <w:iCs/>
          <w:color w:val="000000"/>
          <w:sz w:val="24"/>
          <w:szCs w:val="24"/>
          <w:lang w:eastAsia="ar-SA"/>
        </w:rPr>
      </w:pP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b/>
          <w:bCs/>
          <w:i/>
          <w:iCs/>
          <w:color w:val="000000"/>
          <w:sz w:val="24"/>
          <w:szCs w:val="24"/>
          <w:lang w:eastAsia="ar-SA"/>
        </w:rPr>
      </w:pPr>
      <w:r w:rsidRPr="0067259E">
        <w:rPr>
          <w:rFonts w:eastAsia="Arial"/>
          <w:b/>
          <w:bCs/>
          <w:i/>
          <w:iCs/>
          <w:color w:val="000000"/>
          <w:sz w:val="24"/>
          <w:szCs w:val="24"/>
          <w:lang w:eastAsia="ar-SA"/>
        </w:rPr>
        <w:t xml:space="preserve">Этикет (30 ч)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Правила поведения в столовой. Как правильно накрыть стол. Предметы сервировки стола. Как правильно вести себя за столом. Как правильно есть. На вкус и цвет товарищей нет! Кухни разных народов. Как питались на Руси и в России? За что мы скажем поварам спасибо. Необычное кулинарное путешествие.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Правила поведения в гостях. Когда человек начал пользоваться ножом и вилкой.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Вкусные традиции моей семьи. </w:t>
      </w:r>
    </w:p>
    <w:p w:rsidR="00ED3BDD" w:rsidRDefault="00ED3BDD" w:rsidP="0067259E">
      <w:pPr>
        <w:widowControl/>
        <w:suppressAutoHyphens/>
        <w:autoSpaceDN/>
        <w:adjustRightInd/>
        <w:rPr>
          <w:rFonts w:eastAsia="Arial"/>
          <w:b/>
          <w:bCs/>
          <w:i/>
          <w:iCs/>
          <w:color w:val="000000"/>
          <w:sz w:val="24"/>
          <w:szCs w:val="24"/>
          <w:lang w:eastAsia="ar-SA"/>
        </w:rPr>
      </w:pP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b/>
          <w:bCs/>
          <w:i/>
          <w:iCs/>
          <w:color w:val="000000"/>
          <w:sz w:val="24"/>
          <w:szCs w:val="24"/>
          <w:lang w:eastAsia="ar-SA"/>
        </w:rPr>
      </w:pPr>
      <w:r w:rsidRPr="0067259E">
        <w:rPr>
          <w:rFonts w:eastAsia="Arial"/>
          <w:b/>
          <w:bCs/>
          <w:i/>
          <w:iCs/>
          <w:color w:val="000000"/>
          <w:sz w:val="24"/>
          <w:szCs w:val="24"/>
          <w:lang w:eastAsia="ar-SA"/>
        </w:rPr>
        <w:t xml:space="preserve">Рацион питания (20 ч)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Молоко и молочные продукты. Блюда из зерна. Какую пищу можно Блюда из зерна. Какую пищу можно найти в лесу. Что и как приготовить из рыбы. Дары моря. Плох обед, если хлеба нет. Из чего варят кашу, и как сделать кашу вкуснее. Если хочется пить. Значение жидкости для организма </w:t>
      </w:r>
      <w:r w:rsidRPr="0067259E">
        <w:rPr>
          <w:rFonts w:eastAsia="Arial"/>
          <w:color w:val="000000"/>
          <w:sz w:val="24"/>
          <w:szCs w:val="24"/>
          <w:lang w:eastAsia="ar-SA"/>
        </w:rPr>
        <w:lastRenderedPageBreak/>
        <w:t xml:space="preserve">человека. Бабушкины рецепты. Хлеб всему голова. Мясо и мясные блюда. Вкусные и полезные угощения. Составляем меню на день. </w:t>
      </w:r>
    </w:p>
    <w:p w:rsidR="00ED3BDD" w:rsidRDefault="00ED3BDD" w:rsidP="0067259E">
      <w:pPr>
        <w:widowControl/>
        <w:suppressAutoHyphens/>
        <w:autoSpaceDN/>
        <w:adjustRightInd/>
        <w:rPr>
          <w:rFonts w:eastAsia="Arial"/>
          <w:b/>
          <w:bCs/>
          <w:i/>
          <w:iCs/>
          <w:color w:val="000000"/>
          <w:sz w:val="24"/>
          <w:szCs w:val="24"/>
          <w:lang w:eastAsia="ar-SA"/>
        </w:rPr>
      </w:pP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b/>
          <w:bCs/>
          <w:i/>
          <w:iCs/>
          <w:color w:val="000000"/>
          <w:sz w:val="24"/>
          <w:szCs w:val="24"/>
          <w:lang w:eastAsia="ar-SA"/>
        </w:rPr>
      </w:pPr>
      <w:r w:rsidRPr="0067259E">
        <w:rPr>
          <w:rFonts w:eastAsia="Arial"/>
          <w:b/>
          <w:bCs/>
          <w:i/>
          <w:iCs/>
          <w:color w:val="000000"/>
          <w:sz w:val="24"/>
          <w:szCs w:val="24"/>
          <w:lang w:eastAsia="ar-SA"/>
        </w:rPr>
        <w:t xml:space="preserve">Из истории русской кухни (17ч)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b/>
          <w:bCs/>
          <w:i/>
          <w:iCs/>
          <w:color w:val="000000"/>
          <w:sz w:val="24"/>
          <w:szCs w:val="24"/>
          <w:lang w:eastAsia="ar-SA"/>
        </w:rPr>
        <w:t>Знания, умения, навыки</w:t>
      </w:r>
      <w:r w:rsidRPr="0067259E">
        <w:rPr>
          <w:rFonts w:eastAsia="Arial"/>
          <w:b/>
          <w:bCs/>
          <w:color w:val="000000"/>
          <w:sz w:val="24"/>
          <w:szCs w:val="24"/>
          <w:lang w:eastAsia="ar-SA"/>
        </w:rPr>
        <w:t xml:space="preserve">, </w:t>
      </w:r>
      <w:r w:rsidRPr="0067259E">
        <w:rPr>
          <w:rFonts w:eastAsia="Arial"/>
          <w:color w:val="000000"/>
          <w:sz w:val="24"/>
          <w:szCs w:val="24"/>
          <w:lang w:eastAsia="ar-SA"/>
        </w:rPr>
        <w:t xml:space="preserve">которые формирует данная программа у младших школьников: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В 1 – м классе: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знание детей о правилах и основах рационального питания, о необходимости соблюдения гигиены питания;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навыки правильного питания как составная часть здорового образа жизни;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умение определять полезные продукты питания.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Во 2 – м классе: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знание о структуре ежедневного рациона питания;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навыки по соблюдению и выполнению гигиены питания;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умение самостоятельно ориентироваться в ассортименте наиболее типичных продуктов питания.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В 3 – м классе: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знание детей об особенностях питания в летний и зимний периоды, причинах вызывающих изменение в рационе питания;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навыки самостоятельной оценки своего рациона с учётом собственной физической активности;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умение самостоятельно выбирать продукты, в которых содержится наибольшее количество питательных веществ и витаминов.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В 4 м классе: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- знания детей об основных группах питательных веществ – белках, жирах, углеводах, витаминах и минеральных солях, функциях этих веществ в организме;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навыки, связанные с этикетом в области питания;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- умение самостоятельно оценивать свой рацион и режим питания с точки зрения соответствия требованиям здорового образа жизни и с учётом границ личной активности, корректировать несоответствия.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Проверка усвоения программы проводится в форме тестирования, выполнения творческих заданий. </w:t>
      </w:r>
    </w:p>
    <w:p w:rsidR="00ED3BDD" w:rsidRDefault="00ED3BDD" w:rsidP="0067259E">
      <w:pPr>
        <w:widowControl/>
        <w:suppressAutoHyphens/>
        <w:autoSpaceDN/>
        <w:adjustRightInd/>
        <w:rPr>
          <w:rFonts w:eastAsia="Arial"/>
          <w:b/>
          <w:bCs/>
          <w:i/>
          <w:iCs/>
          <w:color w:val="000000"/>
          <w:sz w:val="24"/>
          <w:szCs w:val="24"/>
          <w:lang w:eastAsia="ar-SA"/>
        </w:rPr>
      </w:pP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b/>
          <w:bCs/>
          <w:i/>
          <w:iCs/>
          <w:color w:val="000000"/>
          <w:sz w:val="24"/>
          <w:szCs w:val="24"/>
          <w:lang w:eastAsia="ar-SA"/>
        </w:rPr>
      </w:pPr>
      <w:r w:rsidRPr="0067259E">
        <w:rPr>
          <w:rFonts w:eastAsia="Arial"/>
          <w:b/>
          <w:bCs/>
          <w:i/>
          <w:iCs/>
          <w:color w:val="000000"/>
          <w:sz w:val="24"/>
          <w:szCs w:val="24"/>
          <w:lang w:eastAsia="ar-SA"/>
        </w:rPr>
        <w:t xml:space="preserve">Примерная тематика родительских собраний: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«Правильное питание – залог здоровья»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«Здоровая пища для всей семьи».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«Учите детей быть здоровыми».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«Полноценное питание ребёнка и обеспечение организма всем необходимым».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«Формирование здорового образа жизни младших школьников».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«Режим питания школьника».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«Основные принципы здорового питания школьников».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«Рецепты правильного питания для детей». 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« Вредные для здоровья продукты питания». </w:t>
      </w:r>
    </w:p>
    <w:p w:rsidR="00C97FA8" w:rsidRPr="009E06EF" w:rsidRDefault="00281637" w:rsidP="009E06EF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  <w:r w:rsidRPr="0067259E">
        <w:rPr>
          <w:rFonts w:eastAsia="Arial"/>
          <w:color w:val="000000"/>
          <w:sz w:val="24"/>
          <w:szCs w:val="24"/>
          <w:lang w:eastAsia="ar-SA"/>
        </w:rPr>
        <w:t xml:space="preserve">«При ослаблении организма принимайте витамины». </w:t>
      </w:r>
    </w:p>
    <w:p w:rsidR="00281637" w:rsidRPr="0067259E" w:rsidRDefault="00281637" w:rsidP="0067259E">
      <w:pPr>
        <w:widowControl/>
        <w:suppressAutoHyphens/>
        <w:autoSpaceDE/>
        <w:autoSpaceDN/>
        <w:adjustRightInd/>
        <w:jc w:val="both"/>
        <w:rPr>
          <w:rFonts w:eastAsia="Times New Roman"/>
          <w:sz w:val="24"/>
          <w:szCs w:val="24"/>
          <w:lang w:eastAsia="ar-SA"/>
        </w:rPr>
      </w:pPr>
    </w:p>
    <w:p w:rsidR="00281637" w:rsidRPr="0067259E" w:rsidRDefault="00281637" w:rsidP="0067259E">
      <w:pPr>
        <w:widowControl/>
        <w:suppressAutoHyphens/>
        <w:autoSpaceDN/>
        <w:adjustRightInd/>
        <w:jc w:val="center"/>
        <w:rPr>
          <w:rFonts w:eastAsia="Arial"/>
          <w:b/>
          <w:bCs/>
          <w:color w:val="000000"/>
          <w:sz w:val="24"/>
          <w:szCs w:val="24"/>
          <w:lang w:eastAsia="ar-SA"/>
        </w:rPr>
      </w:pPr>
      <w:r w:rsidRPr="0067259E">
        <w:rPr>
          <w:rFonts w:eastAsia="Arial"/>
          <w:b/>
          <w:bCs/>
          <w:color w:val="000000"/>
          <w:sz w:val="24"/>
          <w:szCs w:val="24"/>
          <w:lang w:eastAsia="ar-SA"/>
        </w:rPr>
        <w:t>Содержание программы «Разговор о правильном питании»</w:t>
      </w:r>
    </w:p>
    <w:p w:rsidR="00281637" w:rsidRDefault="00281637" w:rsidP="0067259E">
      <w:pPr>
        <w:widowControl/>
        <w:suppressAutoHyphens/>
        <w:autoSpaceDN/>
        <w:adjustRightInd/>
        <w:jc w:val="center"/>
        <w:rPr>
          <w:rFonts w:eastAsia="Arial"/>
          <w:b/>
          <w:bCs/>
          <w:color w:val="000000"/>
          <w:sz w:val="24"/>
          <w:szCs w:val="24"/>
          <w:lang w:eastAsia="ar-SA"/>
        </w:rPr>
      </w:pPr>
      <w:r w:rsidRPr="0067259E">
        <w:rPr>
          <w:rFonts w:eastAsia="Arial"/>
          <w:b/>
          <w:bCs/>
          <w:color w:val="000000"/>
          <w:sz w:val="24"/>
          <w:szCs w:val="24"/>
          <w:lang w:eastAsia="ar-SA"/>
        </w:rPr>
        <w:t>1-й год обучения</w:t>
      </w:r>
    </w:p>
    <w:p w:rsidR="00ED3BDD" w:rsidRDefault="00ED3BDD" w:rsidP="0067259E">
      <w:pPr>
        <w:widowControl/>
        <w:suppressAutoHyphens/>
        <w:autoSpaceDN/>
        <w:adjustRightInd/>
        <w:jc w:val="center"/>
        <w:rPr>
          <w:rFonts w:eastAsia="Arial"/>
          <w:b/>
          <w:bCs/>
          <w:color w:val="000000"/>
          <w:sz w:val="24"/>
          <w:szCs w:val="24"/>
          <w:lang w:eastAsia="ar-SA"/>
        </w:rPr>
      </w:pPr>
    </w:p>
    <w:tbl>
      <w:tblPr>
        <w:tblW w:w="11023" w:type="dxa"/>
        <w:tblLayout w:type="fixed"/>
        <w:tblLook w:val="0000" w:firstRow="0" w:lastRow="0" w:firstColumn="0" w:lastColumn="0" w:noHBand="0" w:noVBand="0"/>
      </w:tblPr>
      <w:tblGrid>
        <w:gridCol w:w="2825"/>
        <w:gridCol w:w="4513"/>
        <w:gridCol w:w="3685"/>
      </w:tblGrid>
      <w:tr w:rsidR="00ED3BDD" w:rsidRPr="00ED3BDD" w:rsidTr="00ED3BDD"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jc w:val="center"/>
              <w:rPr>
                <w:rFonts w:eastAsia="Arial"/>
                <w:i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i/>
                <w:color w:val="000000"/>
                <w:sz w:val="24"/>
                <w:szCs w:val="24"/>
                <w:lang w:eastAsia="ar-SA"/>
              </w:rPr>
              <w:t>Содержание</w:t>
            </w:r>
          </w:p>
        </w:tc>
        <w:tc>
          <w:tcPr>
            <w:tcW w:w="4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jc w:val="center"/>
              <w:rPr>
                <w:rFonts w:eastAsia="Arial"/>
                <w:i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i/>
                <w:color w:val="000000"/>
                <w:sz w:val="24"/>
                <w:szCs w:val="24"/>
                <w:lang w:eastAsia="ar-SA"/>
              </w:rPr>
              <w:t>Теория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jc w:val="center"/>
              <w:rPr>
                <w:rFonts w:eastAsia="Arial"/>
                <w:i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i/>
                <w:color w:val="000000"/>
                <w:sz w:val="24"/>
                <w:szCs w:val="24"/>
                <w:lang w:eastAsia="ar-SA"/>
              </w:rPr>
              <w:t>Практика</w:t>
            </w:r>
          </w:p>
        </w:tc>
      </w:tr>
      <w:tr w:rsidR="00ED3BDD" w:rsidRPr="00ED3BDD" w:rsidTr="00ED3BDD"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1. Разнообразие питания.</w:t>
            </w:r>
          </w:p>
        </w:tc>
        <w:tc>
          <w:tcPr>
            <w:tcW w:w="4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Знакомство с программой</w:t>
            </w:r>
            <w:proofErr w:type="gramStart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 .</w:t>
            </w:r>
            <w:proofErr w:type="gramEnd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 Беседа. 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Экскурсия в столовую.</w:t>
            </w:r>
          </w:p>
        </w:tc>
      </w:tr>
      <w:tr w:rsidR="00ED3BDD" w:rsidRPr="00ED3BDD" w:rsidTr="00ED3BDD"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2. Самые  полезные продукты</w:t>
            </w:r>
          </w:p>
        </w:tc>
        <w:tc>
          <w:tcPr>
            <w:tcW w:w="4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proofErr w:type="gramStart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Беседа</w:t>
            </w:r>
            <w:proofErr w:type="gramEnd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 « Какие продукты полезны и необходимы  человеку». Учимся выбирать самые полезные продукты.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Работа в тетрадях, сюжетно-ролевые игры, экскурсии в магазин.</w:t>
            </w:r>
          </w:p>
        </w:tc>
      </w:tr>
      <w:tr w:rsidR="00ED3BDD" w:rsidRPr="00ED3BDD" w:rsidTr="00ED3BDD"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3. Правила питания.</w:t>
            </w:r>
          </w:p>
        </w:tc>
        <w:tc>
          <w:tcPr>
            <w:tcW w:w="4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Формирование у школьников основных принципов гигиены питания.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Работа в тетрадях, оформление плаката с правилами питания.</w:t>
            </w:r>
          </w:p>
        </w:tc>
      </w:tr>
      <w:tr w:rsidR="00ED3BDD" w:rsidRPr="00ED3BDD" w:rsidTr="00ED3BDD"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4. Режим питания.</w:t>
            </w:r>
          </w:p>
        </w:tc>
        <w:tc>
          <w:tcPr>
            <w:tcW w:w="4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Важность регулярного питания. Соблюдение режима питания.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Сюжетно-ролевая игра, соревнование, тест, </w:t>
            </w: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lastRenderedPageBreak/>
              <w:t>демонстрация удивительного превращения пирожка</w:t>
            </w:r>
          </w:p>
        </w:tc>
      </w:tr>
      <w:tr w:rsidR="00ED3BDD" w:rsidRPr="00ED3BDD" w:rsidTr="00ED3BDD"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lastRenderedPageBreak/>
              <w:t>5. Завтрак</w:t>
            </w:r>
          </w:p>
        </w:tc>
        <w:tc>
          <w:tcPr>
            <w:tcW w:w="4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Беседа «Из чего варят кашу». Различные варианты завтрака.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Игры, конкурсы, викторины. Составление меню завтрака.</w:t>
            </w:r>
          </w:p>
        </w:tc>
      </w:tr>
      <w:tr w:rsidR="00ED3BDD" w:rsidRPr="00ED3BDD" w:rsidTr="00ED3BDD"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6. Роль хлеба в питании детей</w:t>
            </w:r>
          </w:p>
        </w:tc>
        <w:tc>
          <w:tcPr>
            <w:tcW w:w="4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Беседа «Плох обед, если хлеба </w:t>
            </w:r>
            <w:proofErr w:type="spellStart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нет»</w:t>
            </w:r>
            <w:proofErr w:type="gramStart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.Р</w:t>
            </w:r>
            <w:proofErr w:type="gramEnd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ацион</w:t>
            </w:r>
            <w:proofErr w:type="spellEnd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 </w:t>
            </w:r>
            <w:proofErr w:type="spellStart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питания,обед</w:t>
            </w:r>
            <w:proofErr w:type="spellEnd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Игры, викторины, конкурсы. Составление меню обеда.</w:t>
            </w:r>
          </w:p>
        </w:tc>
      </w:tr>
      <w:tr w:rsidR="00ED3BDD" w:rsidRPr="00ED3BDD" w:rsidTr="00ED3BDD"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7. Проектная деятельность.</w:t>
            </w:r>
          </w:p>
        </w:tc>
        <w:tc>
          <w:tcPr>
            <w:tcW w:w="4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Определение тем и целей проекта, формы организации, разработка плана проекта.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Выполнение проектов по теме «Плох обед, если хлеба нет».</w:t>
            </w:r>
          </w:p>
        </w:tc>
      </w:tr>
      <w:tr w:rsidR="00ED3BDD" w:rsidRPr="00ED3BDD" w:rsidTr="00ED3BDD"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8. Подведение итогов работы.</w:t>
            </w:r>
          </w:p>
        </w:tc>
        <w:tc>
          <w:tcPr>
            <w:tcW w:w="4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Творческий отчет вместе с родителями.</w:t>
            </w:r>
          </w:p>
        </w:tc>
      </w:tr>
    </w:tbl>
    <w:p w:rsidR="00C97FA8" w:rsidRPr="0067259E" w:rsidRDefault="00C97FA8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</w:p>
    <w:p w:rsidR="00264407" w:rsidRPr="0067259E" w:rsidRDefault="00264407" w:rsidP="0067259E">
      <w:pPr>
        <w:rPr>
          <w:sz w:val="24"/>
          <w:szCs w:val="24"/>
        </w:rPr>
      </w:pPr>
    </w:p>
    <w:p w:rsidR="00281637" w:rsidRPr="0067259E" w:rsidRDefault="00ED3BDD" w:rsidP="0067259E">
      <w:pPr>
        <w:widowControl/>
        <w:suppressAutoHyphens/>
        <w:autoSpaceDN/>
        <w:adjustRightInd/>
        <w:jc w:val="center"/>
        <w:rPr>
          <w:rFonts w:eastAsia="Arial"/>
          <w:b/>
          <w:color w:val="000000"/>
          <w:sz w:val="24"/>
          <w:szCs w:val="24"/>
          <w:lang w:eastAsia="ar-SA"/>
        </w:rPr>
      </w:pPr>
      <w:r>
        <w:rPr>
          <w:rFonts w:eastAsia="Arial"/>
          <w:b/>
          <w:color w:val="000000"/>
          <w:sz w:val="24"/>
          <w:szCs w:val="24"/>
          <w:lang w:eastAsia="ar-SA"/>
        </w:rPr>
        <w:t xml:space="preserve">Содержание программы </w:t>
      </w:r>
      <w:r w:rsidR="00281637" w:rsidRPr="0067259E">
        <w:rPr>
          <w:rFonts w:eastAsia="Arial"/>
          <w:b/>
          <w:color w:val="000000"/>
          <w:sz w:val="24"/>
          <w:szCs w:val="24"/>
          <w:lang w:eastAsia="ar-SA"/>
        </w:rPr>
        <w:t>«Разговор о правильном питании»</w:t>
      </w:r>
    </w:p>
    <w:p w:rsidR="00281637" w:rsidRPr="0067259E" w:rsidRDefault="00281637" w:rsidP="0067259E">
      <w:pPr>
        <w:widowControl/>
        <w:suppressAutoHyphens/>
        <w:autoSpaceDN/>
        <w:adjustRightInd/>
        <w:jc w:val="center"/>
        <w:rPr>
          <w:rFonts w:eastAsia="Arial"/>
          <w:b/>
          <w:color w:val="000000"/>
          <w:sz w:val="24"/>
          <w:szCs w:val="24"/>
          <w:lang w:eastAsia="ar-SA"/>
        </w:rPr>
      </w:pPr>
      <w:r w:rsidRPr="0067259E">
        <w:rPr>
          <w:rFonts w:eastAsia="Arial"/>
          <w:b/>
          <w:color w:val="000000"/>
          <w:sz w:val="24"/>
          <w:szCs w:val="24"/>
          <w:lang w:eastAsia="ar-SA"/>
        </w:rPr>
        <w:t>2-й год обучения</w:t>
      </w:r>
    </w:p>
    <w:p w:rsidR="00281637" w:rsidRPr="0067259E" w:rsidRDefault="00281637" w:rsidP="0067259E">
      <w:pPr>
        <w:widowControl/>
        <w:suppressAutoHyphens/>
        <w:autoSpaceDN/>
        <w:adjustRightInd/>
        <w:rPr>
          <w:rFonts w:eastAsia="Arial"/>
          <w:color w:val="000000"/>
          <w:sz w:val="24"/>
          <w:szCs w:val="24"/>
          <w:lang w:eastAsia="ar-SA"/>
        </w:rPr>
      </w:pPr>
    </w:p>
    <w:tbl>
      <w:tblPr>
        <w:tblW w:w="11033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2812"/>
        <w:gridCol w:w="4536"/>
        <w:gridCol w:w="3685"/>
      </w:tblGrid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jc w:val="center"/>
              <w:rPr>
                <w:rFonts w:eastAsia="Arial"/>
                <w:i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i/>
                <w:color w:val="000000"/>
                <w:sz w:val="24"/>
                <w:szCs w:val="24"/>
                <w:lang w:eastAsia="ar-SA"/>
              </w:rPr>
              <w:t>Содержание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jc w:val="center"/>
              <w:rPr>
                <w:rFonts w:eastAsia="Arial"/>
                <w:i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i/>
                <w:color w:val="000000"/>
                <w:sz w:val="24"/>
                <w:szCs w:val="24"/>
                <w:lang w:eastAsia="ar-SA"/>
              </w:rPr>
              <w:t>Теория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jc w:val="center"/>
              <w:rPr>
                <w:rFonts w:eastAsia="Arial"/>
                <w:i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i/>
                <w:color w:val="000000"/>
                <w:sz w:val="24"/>
                <w:szCs w:val="24"/>
                <w:lang w:eastAsia="ar-SA"/>
              </w:rPr>
              <w:t>Практика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1. Вводное занятие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Повторение правил питания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Ролевые игры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2. Путешествие по улице «правильного питания».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Знакомство с вариантами полдника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Игра, викторины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3. Молоко и молочные продукты.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 Значение молока и молочных продуктов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Работа в тетрадях, составление </w:t>
            </w:r>
            <w:proofErr w:type="spellStart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меню</w:t>
            </w:r>
            <w:proofErr w:type="gramStart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.К</w:t>
            </w:r>
            <w:proofErr w:type="gramEnd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онкурс</w:t>
            </w:r>
            <w:proofErr w:type="spellEnd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-викторина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4. Продукты для ужина.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Беседа «Пора ужинать»</w:t>
            </w:r>
          </w:p>
          <w:p w:rsidR="00ED3BDD" w:rsidRPr="00ED3BDD" w:rsidRDefault="00ED3BDD" w:rsidP="00ED3BDD">
            <w:pPr>
              <w:widowControl/>
              <w:suppressAutoHyphens/>
              <w:autoSpaceDN/>
              <w:adjustRightInd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Ужин, как обязательный компонент питания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Составление меню для ужина. Оформление плаката «Пора ужинать»</w:t>
            </w:r>
            <w:proofErr w:type="gramStart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.</w:t>
            </w:r>
            <w:proofErr w:type="spellStart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Р</w:t>
            </w:r>
            <w:proofErr w:type="gramEnd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олевыен</w:t>
            </w:r>
            <w:proofErr w:type="spellEnd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 игры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5. Витамины.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Беседа «Где найти витамины в разные времена года».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Составление и отгадывание кроссвордов, практическая работа ролевые игры.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6. Вкусовые качества продуктов.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Беседа «На вкус и цвет товарища нет».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Практическая работа по определению вкуса продуктов. Ролевые игры   </w:t>
            </w:r>
          </w:p>
          <w:p w:rsidR="00ED3BDD" w:rsidRPr="00ED3BDD" w:rsidRDefault="00ED3BDD" w:rsidP="00ED3BDD">
            <w:pPr>
              <w:widowControl/>
              <w:suppressAutoHyphens/>
              <w:autoSpaceDN/>
              <w:adjustRightInd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7. Значение жидкости в организме.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Беседа «Как утолить жажду» Ценность разнообразных напитков.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Работа в тетрадях. Ролевые игры. Игра – демонстрация «Из чего готовят соки»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8. Разнообразное питание.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Беседа «Что надо есть, чтобы стать сильнее». Высококалорийные продукты.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Работа в тетрадях, составление меню второго завтрака в школе, ролевые игры.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9. Овощи, ягоды, фрукты – витаминные продукты.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Беседа «О пользе витаминных </w:t>
            </w:r>
            <w:proofErr w:type="spellStart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продуктов»</w:t>
            </w:r>
            <w:proofErr w:type="gramStart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.З</w:t>
            </w:r>
            <w:proofErr w:type="gramEnd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начение</w:t>
            </w:r>
            <w:proofErr w:type="spellEnd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  витаминов и минеральных веществ в питании человека.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КВН «Овощи, ягоды, фрукты самые витаминные продукты». Каждому овощу свое время. Ролевые игры.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10. Проведение праздника «Витаминная страна».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Конкурсы, ролевые игры.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11. Семейное творческое содружество детей и взрослых. Проект «Самый полезный продукт».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12. Подведение итогов.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Отчет о проделанной работе.</w:t>
            </w:r>
          </w:p>
        </w:tc>
      </w:tr>
    </w:tbl>
    <w:p w:rsidR="00C97FA8" w:rsidRDefault="00C97FA8" w:rsidP="00EF3227">
      <w:pPr>
        <w:widowControl/>
        <w:suppressAutoHyphens/>
        <w:autoSpaceDN/>
        <w:adjustRightInd/>
        <w:rPr>
          <w:rFonts w:eastAsia="Arial"/>
          <w:b/>
          <w:color w:val="000000"/>
          <w:sz w:val="24"/>
          <w:szCs w:val="24"/>
          <w:lang w:eastAsia="ar-SA"/>
        </w:rPr>
      </w:pPr>
    </w:p>
    <w:p w:rsidR="00C97FA8" w:rsidRDefault="00C97FA8" w:rsidP="0067259E">
      <w:pPr>
        <w:widowControl/>
        <w:suppressAutoHyphens/>
        <w:autoSpaceDN/>
        <w:adjustRightInd/>
        <w:jc w:val="center"/>
        <w:rPr>
          <w:rFonts w:eastAsia="Arial"/>
          <w:b/>
          <w:color w:val="000000"/>
          <w:sz w:val="24"/>
          <w:szCs w:val="24"/>
          <w:lang w:eastAsia="ar-SA"/>
        </w:rPr>
      </w:pPr>
    </w:p>
    <w:p w:rsidR="00281637" w:rsidRPr="0067259E" w:rsidRDefault="00281637" w:rsidP="0067259E">
      <w:pPr>
        <w:widowControl/>
        <w:suppressAutoHyphens/>
        <w:autoSpaceDN/>
        <w:adjustRightInd/>
        <w:jc w:val="center"/>
        <w:rPr>
          <w:rFonts w:eastAsia="Arial"/>
          <w:b/>
          <w:color w:val="000000"/>
          <w:sz w:val="24"/>
          <w:szCs w:val="24"/>
          <w:lang w:eastAsia="ar-SA"/>
        </w:rPr>
      </w:pPr>
      <w:r w:rsidRPr="0067259E">
        <w:rPr>
          <w:rFonts w:eastAsia="Arial"/>
          <w:b/>
          <w:color w:val="000000"/>
          <w:sz w:val="24"/>
          <w:szCs w:val="24"/>
          <w:lang w:eastAsia="ar-SA"/>
        </w:rPr>
        <w:t>Содержание программы «Разговор о правильном питании»</w:t>
      </w:r>
    </w:p>
    <w:p w:rsidR="00281637" w:rsidRDefault="00281637" w:rsidP="0067259E">
      <w:pPr>
        <w:widowControl/>
        <w:suppressAutoHyphens/>
        <w:autoSpaceDN/>
        <w:adjustRightInd/>
        <w:jc w:val="center"/>
        <w:rPr>
          <w:rFonts w:eastAsia="Arial"/>
          <w:b/>
          <w:color w:val="000000"/>
          <w:sz w:val="24"/>
          <w:szCs w:val="24"/>
          <w:lang w:eastAsia="ar-SA"/>
        </w:rPr>
      </w:pPr>
      <w:r w:rsidRPr="0067259E">
        <w:rPr>
          <w:rFonts w:eastAsia="Arial"/>
          <w:b/>
          <w:color w:val="000000"/>
          <w:sz w:val="24"/>
          <w:szCs w:val="24"/>
          <w:lang w:eastAsia="ar-SA"/>
        </w:rPr>
        <w:t>3-й год обучения</w:t>
      </w:r>
    </w:p>
    <w:p w:rsidR="00ED3BDD" w:rsidRPr="0067259E" w:rsidRDefault="00ED3BDD" w:rsidP="0067259E">
      <w:pPr>
        <w:widowControl/>
        <w:suppressAutoHyphens/>
        <w:autoSpaceDN/>
        <w:adjustRightInd/>
        <w:jc w:val="center"/>
        <w:rPr>
          <w:rFonts w:eastAsia="Arial"/>
          <w:b/>
          <w:color w:val="000000"/>
          <w:sz w:val="24"/>
          <w:szCs w:val="24"/>
          <w:lang w:eastAsia="ar-SA"/>
        </w:rPr>
      </w:pPr>
    </w:p>
    <w:tbl>
      <w:tblPr>
        <w:tblW w:w="11033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2812"/>
        <w:gridCol w:w="4536"/>
        <w:gridCol w:w="3685"/>
      </w:tblGrid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jc w:val="center"/>
              <w:rPr>
                <w:rFonts w:eastAsia="Arial"/>
                <w:i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i/>
                <w:color w:val="000000"/>
                <w:sz w:val="24"/>
                <w:szCs w:val="24"/>
                <w:lang w:eastAsia="ar-SA"/>
              </w:rPr>
              <w:t>Содержание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jc w:val="center"/>
              <w:rPr>
                <w:rFonts w:eastAsia="Arial"/>
                <w:i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i/>
                <w:color w:val="000000"/>
                <w:sz w:val="24"/>
                <w:szCs w:val="24"/>
                <w:lang w:eastAsia="ar-SA"/>
              </w:rPr>
              <w:t>Теория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jc w:val="center"/>
              <w:rPr>
                <w:rFonts w:eastAsia="Arial"/>
                <w:i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i/>
                <w:color w:val="000000"/>
                <w:sz w:val="24"/>
                <w:szCs w:val="24"/>
                <w:lang w:eastAsia="ar-SA"/>
              </w:rPr>
              <w:t>Практика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1. Вводное занятие.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Обобщение имеющихся знаний об основах рационального питания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Знакомство с рабочей тетрадью « Две недели в лагере здоровья»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2. Состав продуктов.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Беседа «Из чего состоит </w:t>
            </w:r>
            <w:proofErr w:type="spellStart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пища»</w:t>
            </w:r>
            <w:proofErr w:type="gramStart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.О</w:t>
            </w:r>
            <w:proofErr w:type="gramEnd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сновные</w:t>
            </w:r>
            <w:proofErr w:type="spellEnd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 группы питательных веществ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Оформление дневника здоровья. Составление меню. Оформление стенгазеты «Из чего состоит наша пища».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3. Питание в разное время года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Беседа «Что нужно есть в разное время года» Блюда национальной кухни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Ролевые игры. Составление меню. Конкурс кулинаров.</w:t>
            </w:r>
          </w:p>
        </w:tc>
      </w:tr>
      <w:tr w:rsidR="00ED3BDD" w:rsidRPr="00ED3BDD" w:rsidTr="00ED3BDD">
        <w:trPr>
          <w:trHeight w:val="799"/>
        </w:trPr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4. Как правильно питаться, если занимаешься спортом.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Беседа «Что надо есть, если хочешь стать </w:t>
            </w:r>
            <w:proofErr w:type="spellStart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сильнее»</w:t>
            </w:r>
            <w:proofErr w:type="gramStart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.Р</w:t>
            </w:r>
            <w:proofErr w:type="gramEnd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ацион</w:t>
            </w:r>
            <w:proofErr w:type="spellEnd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 собственного питания.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Дневник «Мой день». Конкурс «Мама папа я  - спортивная семья».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5. Приготовление пищи 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Беседа « Где и как готовят пищу» Устройство кухни</w:t>
            </w:r>
          </w:p>
          <w:p w:rsidR="00ED3BDD" w:rsidRPr="00ED3BDD" w:rsidRDefault="00ED3BDD" w:rsidP="00ED3BDD">
            <w:pPr>
              <w:widowControl/>
              <w:suppressAutoHyphens/>
              <w:autoSpaceDN/>
              <w:adjustRightInd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Правила гигиены.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Экскурсия на кухню в школьной столовой</w:t>
            </w:r>
            <w:proofErr w:type="gramStart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 .</w:t>
            </w:r>
            <w:proofErr w:type="gramEnd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 Ролевые игры. Конкурс «Сказка, сказка, сказка».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6. В ожидании гостей.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Беседа «Как правильно накрыть </w:t>
            </w:r>
            <w:proofErr w:type="spellStart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стол</w:t>
            </w:r>
            <w:proofErr w:type="gramStart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»С</w:t>
            </w:r>
            <w:proofErr w:type="gramEnd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толовые</w:t>
            </w:r>
            <w:proofErr w:type="spellEnd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 приборы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Ролевые игры. Конкурс «Салфеточка».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7. Молоко и молочные продукты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Беседа «Роль молока в питании детей». Ассортимент молочных продуктов.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Игра </w:t>
            </w:r>
            <w:proofErr w:type="gramStart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-и</w:t>
            </w:r>
            <w:proofErr w:type="gramEnd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сследование «Это удивительное молоко». Игра «Молочное меню». Викторина.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8. Блюда из зерна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Полезность продуктов</w:t>
            </w:r>
            <w:proofErr w:type="gramStart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 ,</w:t>
            </w:r>
            <w:proofErr w:type="gramEnd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 получаемых из зерна. Традиционные народные блюда из продуктов, получаемых из зерна. 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Ролевые игры. Конкурс «Хлебопеки». Праздник «Хлеб всему голова».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9. Проект «Хлеб всему голова»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10. Творческий отчет.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</w:tr>
    </w:tbl>
    <w:p w:rsidR="00C97FA8" w:rsidRDefault="00C97FA8" w:rsidP="00EF3227">
      <w:pPr>
        <w:widowControl/>
        <w:suppressAutoHyphens/>
        <w:autoSpaceDN/>
        <w:adjustRightInd/>
        <w:rPr>
          <w:rFonts w:eastAsia="Arial"/>
          <w:b/>
          <w:color w:val="000000"/>
          <w:sz w:val="24"/>
          <w:szCs w:val="24"/>
          <w:lang w:eastAsia="ar-SA"/>
        </w:rPr>
      </w:pPr>
    </w:p>
    <w:p w:rsidR="00C97FA8" w:rsidRDefault="00C97FA8" w:rsidP="00EF3227">
      <w:pPr>
        <w:widowControl/>
        <w:suppressAutoHyphens/>
        <w:autoSpaceDN/>
        <w:adjustRightInd/>
        <w:rPr>
          <w:rFonts w:eastAsia="Arial"/>
          <w:b/>
          <w:color w:val="000000"/>
          <w:sz w:val="24"/>
          <w:szCs w:val="24"/>
          <w:lang w:eastAsia="ar-SA"/>
        </w:rPr>
      </w:pPr>
    </w:p>
    <w:p w:rsidR="00281637" w:rsidRPr="0067259E" w:rsidRDefault="00ED3BDD" w:rsidP="0067259E">
      <w:pPr>
        <w:widowControl/>
        <w:suppressAutoHyphens/>
        <w:autoSpaceDN/>
        <w:adjustRightInd/>
        <w:jc w:val="center"/>
        <w:rPr>
          <w:rFonts w:eastAsia="Arial"/>
          <w:b/>
          <w:color w:val="000000"/>
          <w:sz w:val="24"/>
          <w:szCs w:val="24"/>
          <w:lang w:eastAsia="ar-SA"/>
        </w:rPr>
      </w:pPr>
      <w:r>
        <w:rPr>
          <w:rFonts w:eastAsia="Arial"/>
          <w:b/>
          <w:color w:val="000000"/>
          <w:sz w:val="24"/>
          <w:szCs w:val="24"/>
          <w:lang w:eastAsia="ar-SA"/>
        </w:rPr>
        <w:t xml:space="preserve">Содержание программы </w:t>
      </w:r>
      <w:r w:rsidR="00281637" w:rsidRPr="0067259E">
        <w:rPr>
          <w:rFonts w:eastAsia="Arial"/>
          <w:b/>
          <w:color w:val="000000"/>
          <w:sz w:val="24"/>
          <w:szCs w:val="24"/>
          <w:lang w:eastAsia="ar-SA"/>
        </w:rPr>
        <w:t>« Разговор о правильном питании»</w:t>
      </w:r>
    </w:p>
    <w:p w:rsidR="00281637" w:rsidRPr="0067259E" w:rsidRDefault="00281637" w:rsidP="0067259E">
      <w:pPr>
        <w:widowControl/>
        <w:suppressAutoHyphens/>
        <w:autoSpaceDN/>
        <w:adjustRightInd/>
        <w:jc w:val="center"/>
        <w:rPr>
          <w:rFonts w:eastAsia="Arial"/>
          <w:b/>
          <w:color w:val="000000"/>
          <w:sz w:val="24"/>
          <w:szCs w:val="24"/>
          <w:lang w:eastAsia="ar-SA"/>
        </w:rPr>
      </w:pPr>
      <w:r w:rsidRPr="0067259E">
        <w:rPr>
          <w:rFonts w:eastAsia="Arial"/>
          <w:b/>
          <w:color w:val="000000"/>
          <w:sz w:val="24"/>
          <w:szCs w:val="24"/>
          <w:lang w:eastAsia="ar-SA"/>
        </w:rPr>
        <w:t>4-й год обучения</w:t>
      </w:r>
    </w:p>
    <w:tbl>
      <w:tblPr>
        <w:tblW w:w="11033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2812"/>
        <w:gridCol w:w="4536"/>
        <w:gridCol w:w="3685"/>
      </w:tblGrid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Содержание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     Теория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Практика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1 Вводное занятие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Повторение правил питания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Ролевые игры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2.Растительные продукты леса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Беседа: «Какую пищу можно найти в лесу» Правила поведения в лесу. Правила сбора грибов и ягод. 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Работа в тетрадях. Отгадывание кроссворда.</w:t>
            </w:r>
          </w:p>
          <w:p w:rsidR="00ED3BDD" w:rsidRPr="00ED3BDD" w:rsidRDefault="00ED3BDD" w:rsidP="00ED3BDD">
            <w:pPr>
              <w:widowControl/>
              <w:suppressAutoHyphens/>
              <w:autoSpaceDN/>
              <w:adjustRightInd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Игра « Походная математика»</w:t>
            </w:r>
          </w:p>
          <w:p w:rsidR="00ED3BDD" w:rsidRPr="00ED3BDD" w:rsidRDefault="00ED3BDD" w:rsidP="00ED3BDD">
            <w:pPr>
              <w:widowControl/>
              <w:suppressAutoHyphens/>
              <w:autoSpaceDN/>
              <w:adjustRightInd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Игра – спектакль « </w:t>
            </w:r>
            <w:proofErr w:type="gramStart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Там</w:t>
            </w:r>
            <w:proofErr w:type="gramEnd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 на неведомых дорожках»</w:t>
            </w:r>
          </w:p>
          <w:p w:rsidR="00ED3BDD" w:rsidRPr="00ED3BDD" w:rsidRDefault="00ED3BDD" w:rsidP="00ED3BDD">
            <w:pPr>
              <w:widowControl/>
              <w:suppressAutoHyphens/>
              <w:autoSpaceDN/>
              <w:adjustRightInd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3.Рыбные продукты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Беседа «Что и как можно приготовить из рыбы» Важность употребления рыбных продуктов.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Работа в тетрадях</w:t>
            </w:r>
          </w:p>
          <w:p w:rsidR="00ED3BDD" w:rsidRPr="00ED3BDD" w:rsidRDefault="00ED3BDD" w:rsidP="00ED3BDD">
            <w:pPr>
              <w:widowControl/>
              <w:suppressAutoHyphens/>
              <w:autoSpaceDN/>
              <w:adjustRightInd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Эстафета поваров</w:t>
            </w:r>
          </w:p>
          <w:p w:rsidR="00ED3BDD" w:rsidRPr="00ED3BDD" w:rsidRDefault="00ED3BDD" w:rsidP="00ED3BDD">
            <w:pPr>
              <w:widowControl/>
              <w:suppressAutoHyphens/>
              <w:autoSpaceDN/>
              <w:adjustRightInd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« Рыбное меню»</w:t>
            </w:r>
          </w:p>
          <w:p w:rsidR="00ED3BDD" w:rsidRPr="00ED3BDD" w:rsidRDefault="00ED3BDD" w:rsidP="00ED3BDD">
            <w:pPr>
              <w:widowControl/>
              <w:suppressAutoHyphens/>
              <w:autoSpaceDN/>
              <w:adjustRightInd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Конкурс рисунков « В подводном царстве»</w:t>
            </w:r>
          </w:p>
          <w:p w:rsidR="00ED3BDD" w:rsidRPr="00ED3BDD" w:rsidRDefault="00ED3BDD" w:rsidP="00ED3BDD">
            <w:pPr>
              <w:widowControl/>
              <w:suppressAutoHyphens/>
              <w:autoSpaceDN/>
              <w:adjustRightInd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Конкурс пословиц и поговорок»</w:t>
            </w:r>
          </w:p>
          <w:p w:rsidR="00ED3BDD" w:rsidRPr="00ED3BDD" w:rsidRDefault="00ED3BDD" w:rsidP="00ED3BDD">
            <w:pPr>
              <w:widowControl/>
              <w:suppressAutoHyphens/>
              <w:autoSpaceDN/>
              <w:adjustRightInd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lastRenderedPageBreak/>
              <w:t>4.Дары моря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Беседа о морепродуктах. Блюда из морепродуктов Знакомство с обитателями моря.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Работа в тетрадях. Викторина</w:t>
            </w:r>
          </w:p>
          <w:p w:rsidR="00ED3BDD" w:rsidRPr="00ED3BDD" w:rsidRDefault="00ED3BDD" w:rsidP="00ED3BDD">
            <w:pPr>
              <w:widowControl/>
              <w:suppressAutoHyphens/>
              <w:autoSpaceDN/>
              <w:adjustRightInd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« В гостях у Нептуна»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5.Кулинарное путешествие по России»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Знакомство с традициями питания регионов, историей быта своего народа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Работа в тетрадях</w:t>
            </w:r>
          </w:p>
          <w:p w:rsidR="00ED3BDD" w:rsidRPr="00ED3BDD" w:rsidRDefault="00ED3BDD" w:rsidP="00ED3BDD">
            <w:pPr>
              <w:widowControl/>
              <w:suppressAutoHyphens/>
              <w:autoSpaceDN/>
              <w:adjustRightInd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Конкурс – рисунков «Вкусный маршрут»</w:t>
            </w:r>
          </w:p>
          <w:p w:rsidR="00ED3BDD" w:rsidRPr="00ED3BDD" w:rsidRDefault="00ED3BDD" w:rsidP="00ED3BDD">
            <w:pPr>
              <w:widowControl/>
              <w:suppressAutoHyphens/>
              <w:autoSpaceDN/>
              <w:adjustRightInd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Игра – проект « кулинарный глобус»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6 Рацион питания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Рассмотреть проблему « Что можно </w:t>
            </w:r>
            <w:proofErr w:type="spellStart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приготовить</w:t>
            </w:r>
            <w:proofErr w:type="gramStart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,е</w:t>
            </w:r>
            <w:proofErr w:type="gramEnd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сли</w:t>
            </w:r>
            <w:proofErr w:type="spellEnd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 выбор продуктов ограничен»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Работа в тетрадях</w:t>
            </w:r>
            <w:proofErr w:type="gramStart"/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 .</w:t>
            </w:r>
            <w:proofErr w:type="gramEnd"/>
          </w:p>
          <w:p w:rsidR="00ED3BDD" w:rsidRPr="00ED3BDD" w:rsidRDefault="00ED3BDD" w:rsidP="00ED3BDD">
            <w:pPr>
              <w:widowControl/>
              <w:suppressAutoHyphens/>
              <w:autoSpaceDN/>
              <w:adjustRightInd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« Моё недельное меню»</w:t>
            </w:r>
          </w:p>
          <w:p w:rsidR="00ED3BDD" w:rsidRPr="00ED3BDD" w:rsidRDefault="00ED3BDD" w:rsidP="00ED3BDD">
            <w:pPr>
              <w:widowControl/>
              <w:suppressAutoHyphens/>
              <w:autoSpaceDN/>
              <w:adjustRightInd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Конкурс « На необитаемом острове»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 xml:space="preserve">7.Правила поведения за столом 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Беседа « Как правильно вести себя  за столом». Знакомство со стихотворением « Назидание о застольном невежестве»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Работа в тетрадях.</w:t>
            </w:r>
          </w:p>
          <w:p w:rsidR="00ED3BDD" w:rsidRPr="00ED3BDD" w:rsidRDefault="00ED3BDD" w:rsidP="00ED3BDD">
            <w:pPr>
              <w:widowControl/>
              <w:suppressAutoHyphens/>
              <w:autoSpaceDN/>
              <w:adjustRightInd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Сюжетно – ролевые игры.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8.Накрываем стол для родителей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9.Проектная деятельность.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Определение тем и целей проектов, форм их организации</w:t>
            </w:r>
          </w:p>
          <w:p w:rsidR="00ED3BDD" w:rsidRPr="00ED3BDD" w:rsidRDefault="00ED3BDD" w:rsidP="00ED3BDD">
            <w:pPr>
              <w:widowControl/>
              <w:suppressAutoHyphens/>
              <w:autoSpaceDN/>
              <w:adjustRightInd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Разработка планов работы, составление плана консультаций с педагогом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Выполнение проектов по теме</w:t>
            </w:r>
          </w:p>
          <w:p w:rsidR="00ED3BDD" w:rsidRPr="00ED3BDD" w:rsidRDefault="00ED3BDD" w:rsidP="00ED3BDD">
            <w:pPr>
              <w:widowControl/>
              <w:suppressAutoHyphens/>
              <w:autoSpaceDN/>
              <w:adjustRightInd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«___________________________»</w:t>
            </w:r>
          </w:p>
          <w:p w:rsidR="00ED3BDD" w:rsidRPr="00ED3BDD" w:rsidRDefault="00ED3BDD" w:rsidP="00ED3BDD">
            <w:pPr>
              <w:widowControl/>
              <w:suppressAutoHyphens/>
              <w:autoSpaceDN/>
              <w:adjustRightInd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Подбор литературы.</w:t>
            </w:r>
          </w:p>
          <w:p w:rsidR="00ED3BDD" w:rsidRPr="00ED3BDD" w:rsidRDefault="00ED3BDD" w:rsidP="00ED3BDD">
            <w:pPr>
              <w:widowControl/>
              <w:suppressAutoHyphens/>
              <w:autoSpaceDN/>
              <w:adjustRightInd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Оформление проектов.</w:t>
            </w:r>
          </w:p>
        </w:tc>
      </w:tr>
      <w:tr w:rsidR="00ED3BDD" w:rsidRPr="00ED3BDD" w:rsidTr="00ED3BDD">
        <w:tc>
          <w:tcPr>
            <w:tcW w:w="2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  <w:r w:rsidRPr="00ED3BDD">
              <w:rPr>
                <w:rFonts w:eastAsia="Arial"/>
                <w:color w:val="000000"/>
                <w:sz w:val="24"/>
                <w:szCs w:val="24"/>
                <w:lang w:eastAsia="ar-SA"/>
              </w:rPr>
              <w:t>10.Подведение итогов работы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3BDD" w:rsidRPr="00ED3BDD" w:rsidRDefault="00ED3BDD" w:rsidP="00ED3BDD">
            <w:pPr>
              <w:widowControl/>
              <w:suppressAutoHyphens/>
              <w:autoSpaceDN/>
              <w:adjustRightInd/>
              <w:snapToGrid w:val="0"/>
              <w:spacing w:after="55"/>
              <w:rPr>
                <w:rFonts w:eastAsia="Arial"/>
                <w:color w:val="000000"/>
                <w:sz w:val="24"/>
                <w:szCs w:val="24"/>
                <w:lang w:eastAsia="ar-SA"/>
              </w:rPr>
            </w:pPr>
          </w:p>
        </w:tc>
      </w:tr>
    </w:tbl>
    <w:p w:rsidR="00C97FA8" w:rsidRDefault="00C97FA8" w:rsidP="0067259E">
      <w:pPr>
        <w:rPr>
          <w:sz w:val="24"/>
          <w:szCs w:val="24"/>
        </w:rPr>
      </w:pPr>
    </w:p>
    <w:p w:rsidR="00C97FA8" w:rsidRDefault="00C97FA8" w:rsidP="0067259E">
      <w:pPr>
        <w:rPr>
          <w:sz w:val="24"/>
          <w:szCs w:val="24"/>
        </w:rPr>
      </w:pPr>
    </w:p>
    <w:p w:rsidR="00666136" w:rsidRDefault="00666136" w:rsidP="0067259E">
      <w:pPr>
        <w:rPr>
          <w:sz w:val="24"/>
          <w:szCs w:val="24"/>
        </w:rPr>
      </w:pPr>
    </w:p>
    <w:p w:rsidR="00666136" w:rsidRDefault="00666136" w:rsidP="0067259E">
      <w:pPr>
        <w:rPr>
          <w:sz w:val="24"/>
          <w:szCs w:val="24"/>
        </w:rPr>
      </w:pPr>
    </w:p>
    <w:p w:rsidR="00666136" w:rsidRDefault="00666136" w:rsidP="0067259E">
      <w:pPr>
        <w:rPr>
          <w:sz w:val="24"/>
          <w:szCs w:val="24"/>
        </w:rPr>
      </w:pPr>
    </w:p>
    <w:p w:rsidR="00666136" w:rsidRDefault="00666136" w:rsidP="0067259E">
      <w:pPr>
        <w:rPr>
          <w:sz w:val="24"/>
          <w:szCs w:val="24"/>
        </w:rPr>
      </w:pPr>
    </w:p>
    <w:p w:rsidR="00666136" w:rsidRDefault="00666136" w:rsidP="0067259E">
      <w:pPr>
        <w:rPr>
          <w:sz w:val="24"/>
          <w:szCs w:val="24"/>
        </w:rPr>
      </w:pPr>
    </w:p>
    <w:p w:rsidR="00666136" w:rsidRDefault="00666136" w:rsidP="0067259E">
      <w:pPr>
        <w:rPr>
          <w:sz w:val="24"/>
          <w:szCs w:val="24"/>
        </w:rPr>
      </w:pPr>
    </w:p>
    <w:p w:rsidR="00666136" w:rsidRDefault="00666136" w:rsidP="0067259E">
      <w:pPr>
        <w:rPr>
          <w:sz w:val="24"/>
          <w:szCs w:val="24"/>
        </w:rPr>
      </w:pPr>
    </w:p>
    <w:p w:rsidR="00666136" w:rsidRDefault="00666136" w:rsidP="0067259E">
      <w:pPr>
        <w:rPr>
          <w:sz w:val="24"/>
          <w:szCs w:val="24"/>
        </w:rPr>
      </w:pPr>
    </w:p>
    <w:p w:rsidR="00666136" w:rsidRDefault="00666136" w:rsidP="0067259E">
      <w:pPr>
        <w:rPr>
          <w:sz w:val="24"/>
          <w:szCs w:val="24"/>
        </w:rPr>
      </w:pPr>
    </w:p>
    <w:p w:rsidR="00666136" w:rsidRDefault="00666136" w:rsidP="0067259E">
      <w:pPr>
        <w:rPr>
          <w:sz w:val="24"/>
          <w:szCs w:val="24"/>
        </w:rPr>
      </w:pPr>
    </w:p>
    <w:p w:rsidR="00666136" w:rsidRDefault="00666136" w:rsidP="0067259E">
      <w:pPr>
        <w:rPr>
          <w:sz w:val="24"/>
          <w:szCs w:val="24"/>
        </w:rPr>
      </w:pPr>
    </w:p>
    <w:p w:rsidR="00666136" w:rsidRDefault="00666136" w:rsidP="0067259E">
      <w:pPr>
        <w:rPr>
          <w:sz w:val="24"/>
          <w:szCs w:val="24"/>
        </w:rPr>
      </w:pPr>
    </w:p>
    <w:p w:rsidR="00666136" w:rsidRDefault="00666136" w:rsidP="0067259E">
      <w:pPr>
        <w:rPr>
          <w:sz w:val="24"/>
          <w:szCs w:val="24"/>
        </w:rPr>
      </w:pPr>
    </w:p>
    <w:p w:rsidR="00666136" w:rsidRDefault="00666136" w:rsidP="0067259E">
      <w:pPr>
        <w:rPr>
          <w:sz w:val="24"/>
          <w:szCs w:val="24"/>
        </w:rPr>
      </w:pPr>
    </w:p>
    <w:p w:rsidR="00666136" w:rsidRDefault="00666136" w:rsidP="0067259E">
      <w:pPr>
        <w:rPr>
          <w:sz w:val="24"/>
          <w:szCs w:val="24"/>
        </w:rPr>
      </w:pPr>
    </w:p>
    <w:p w:rsidR="00C97FA8" w:rsidRDefault="00C97FA8" w:rsidP="0067259E">
      <w:pPr>
        <w:rPr>
          <w:sz w:val="24"/>
          <w:szCs w:val="24"/>
        </w:rPr>
      </w:pPr>
    </w:p>
    <w:p w:rsidR="00EF3227" w:rsidRDefault="00EF3227" w:rsidP="0067259E">
      <w:pPr>
        <w:rPr>
          <w:sz w:val="24"/>
          <w:szCs w:val="24"/>
        </w:rPr>
      </w:pPr>
    </w:p>
    <w:p w:rsidR="00EF3227" w:rsidRDefault="00EF3227" w:rsidP="0067259E">
      <w:pPr>
        <w:rPr>
          <w:sz w:val="24"/>
          <w:szCs w:val="24"/>
        </w:rPr>
      </w:pPr>
    </w:p>
    <w:p w:rsidR="00EF3227" w:rsidRDefault="00EF3227" w:rsidP="0067259E">
      <w:pPr>
        <w:rPr>
          <w:sz w:val="24"/>
          <w:szCs w:val="24"/>
        </w:rPr>
      </w:pPr>
    </w:p>
    <w:p w:rsidR="00EF3227" w:rsidRDefault="00EF3227" w:rsidP="0067259E">
      <w:pPr>
        <w:rPr>
          <w:sz w:val="24"/>
          <w:szCs w:val="24"/>
        </w:rPr>
      </w:pPr>
    </w:p>
    <w:p w:rsidR="00EF3227" w:rsidRDefault="00EF3227" w:rsidP="0067259E">
      <w:pPr>
        <w:rPr>
          <w:sz w:val="24"/>
          <w:szCs w:val="24"/>
        </w:rPr>
      </w:pPr>
    </w:p>
    <w:p w:rsidR="00EF3227" w:rsidRDefault="00EF3227" w:rsidP="0067259E">
      <w:pPr>
        <w:rPr>
          <w:sz w:val="24"/>
          <w:szCs w:val="24"/>
        </w:rPr>
      </w:pPr>
    </w:p>
    <w:p w:rsidR="00EF3227" w:rsidRDefault="00EF3227" w:rsidP="0067259E">
      <w:pPr>
        <w:rPr>
          <w:sz w:val="24"/>
          <w:szCs w:val="24"/>
        </w:rPr>
      </w:pPr>
    </w:p>
    <w:p w:rsidR="00EF3227" w:rsidRDefault="00EF3227" w:rsidP="0067259E">
      <w:pPr>
        <w:rPr>
          <w:sz w:val="24"/>
          <w:szCs w:val="24"/>
        </w:rPr>
      </w:pPr>
    </w:p>
    <w:p w:rsidR="00EF3227" w:rsidRDefault="00EF3227" w:rsidP="0067259E">
      <w:pPr>
        <w:rPr>
          <w:sz w:val="24"/>
          <w:szCs w:val="24"/>
        </w:rPr>
      </w:pPr>
    </w:p>
    <w:p w:rsidR="00EF3227" w:rsidRDefault="00EF3227" w:rsidP="0067259E">
      <w:pPr>
        <w:rPr>
          <w:sz w:val="24"/>
          <w:szCs w:val="24"/>
        </w:rPr>
      </w:pPr>
    </w:p>
    <w:p w:rsidR="009E06EF" w:rsidRDefault="009E06EF" w:rsidP="0067259E">
      <w:pPr>
        <w:rPr>
          <w:sz w:val="24"/>
          <w:szCs w:val="24"/>
        </w:rPr>
      </w:pPr>
    </w:p>
    <w:p w:rsidR="009E06EF" w:rsidRPr="00C97FA8" w:rsidRDefault="009E06EF" w:rsidP="00C97FA8">
      <w:pPr>
        <w:pStyle w:val="a4"/>
        <w:numPr>
          <w:ilvl w:val="0"/>
          <w:numId w:val="28"/>
        </w:numPr>
        <w:jc w:val="center"/>
        <w:rPr>
          <w:b/>
          <w:sz w:val="24"/>
          <w:szCs w:val="24"/>
          <w:u w:val="single"/>
        </w:rPr>
      </w:pPr>
      <w:r w:rsidRPr="00C97FA8">
        <w:rPr>
          <w:b/>
          <w:sz w:val="24"/>
          <w:szCs w:val="24"/>
          <w:u w:val="single"/>
        </w:rPr>
        <w:t>ТЕМАТИЧЕСКОЕ ПЛАНИРОВАНИЕ ПО КЛАССАМ</w:t>
      </w:r>
    </w:p>
    <w:p w:rsidR="00537939" w:rsidRPr="0067259E" w:rsidRDefault="00537939" w:rsidP="0067259E">
      <w:pPr>
        <w:rPr>
          <w:sz w:val="24"/>
          <w:szCs w:val="24"/>
        </w:rPr>
      </w:pPr>
    </w:p>
    <w:p w:rsidR="00537939" w:rsidRPr="0067259E" w:rsidRDefault="00537939" w:rsidP="0067259E">
      <w:pPr>
        <w:pStyle w:val="3"/>
        <w:spacing w:before="0"/>
        <w:rPr>
          <w:i/>
          <w:sz w:val="24"/>
          <w:szCs w:val="24"/>
        </w:rPr>
      </w:pPr>
      <w:r w:rsidRPr="0067259E">
        <w:rPr>
          <w:i/>
          <w:sz w:val="24"/>
          <w:szCs w:val="24"/>
          <w:lang w:val="en-US"/>
        </w:rPr>
        <w:t>I</w:t>
      </w:r>
      <w:r w:rsidRPr="0067259E">
        <w:rPr>
          <w:i/>
          <w:sz w:val="24"/>
          <w:szCs w:val="24"/>
        </w:rPr>
        <w:t xml:space="preserve"> модуль</w:t>
      </w:r>
    </w:p>
    <w:p w:rsidR="00537939" w:rsidRDefault="00537939" w:rsidP="0067259E">
      <w:pPr>
        <w:jc w:val="center"/>
        <w:rPr>
          <w:b/>
          <w:sz w:val="24"/>
          <w:szCs w:val="24"/>
        </w:rPr>
      </w:pPr>
      <w:r w:rsidRPr="0067259E">
        <w:rPr>
          <w:b/>
          <w:sz w:val="24"/>
          <w:szCs w:val="24"/>
        </w:rPr>
        <w:t>1 класс (33 часа из расчёта 1 час в неделю)</w:t>
      </w:r>
    </w:p>
    <w:p w:rsidR="009E06EF" w:rsidRPr="0067259E" w:rsidRDefault="009E06EF" w:rsidP="0067259E">
      <w:pPr>
        <w:jc w:val="center"/>
        <w:rPr>
          <w:b/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93"/>
        <w:gridCol w:w="2835"/>
        <w:gridCol w:w="4961"/>
        <w:gridCol w:w="1399"/>
      </w:tblGrid>
      <w:tr w:rsidR="00537939" w:rsidRPr="0067259E" w:rsidTr="00C81373">
        <w:trPr>
          <w:trHeight w:val="454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7939" w:rsidRPr="0067259E" w:rsidRDefault="00537939" w:rsidP="0067259E">
            <w:pPr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67259E">
              <w:rPr>
                <w:rFonts w:eastAsia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7939" w:rsidRPr="0067259E" w:rsidRDefault="00537939" w:rsidP="0067259E">
            <w:pPr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67259E">
              <w:rPr>
                <w:rFonts w:eastAsia="Times New Roman"/>
                <w:b/>
                <w:sz w:val="24"/>
                <w:szCs w:val="24"/>
                <w:lang w:eastAsia="ru-RU"/>
              </w:rPr>
              <w:t>Тема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7939" w:rsidRPr="0067259E" w:rsidRDefault="00537939" w:rsidP="0067259E">
            <w:pPr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67259E">
              <w:rPr>
                <w:rFonts w:eastAsia="Times New Roman"/>
                <w:b/>
                <w:sz w:val="24"/>
                <w:szCs w:val="24"/>
                <w:lang w:eastAsia="ru-RU"/>
              </w:rPr>
              <w:t>Планируемые результаты</w:t>
            </w: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1373" w:rsidRDefault="00C81373" w:rsidP="0067259E">
            <w:pPr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/>
                <w:sz w:val="24"/>
                <w:szCs w:val="24"/>
                <w:lang w:eastAsia="ru-RU"/>
              </w:rPr>
              <w:t>Кол-во</w:t>
            </w:r>
          </w:p>
          <w:p w:rsidR="00537939" w:rsidRPr="0067259E" w:rsidRDefault="00EF3227" w:rsidP="0067259E">
            <w:pPr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/>
                <w:sz w:val="24"/>
                <w:szCs w:val="24"/>
                <w:lang w:eastAsia="ru-RU"/>
              </w:rPr>
              <w:t>часов</w:t>
            </w:r>
          </w:p>
        </w:tc>
      </w:tr>
      <w:tr w:rsidR="00537939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7939" w:rsidRPr="009E06EF" w:rsidRDefault="00537939" w:rsidP="0067259E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 xml:space="preserve">Если хочешь быть </w:t>
            </w:r>
            <w:proofErr w:type="gramStart"/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здоров</w:t>
            </w:r>
            <w:proofErr w:type="gramEnd"/>
            <w:r w:rsidRPr="009E06EF">
              <w:rPr>
                <w:rFonts w:eastAsia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496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.</w:t>
            </w:r>
            <w:r w:rsidRPr="009E06EF">
              <w:rPr>
                <w:rFonts w:eastAsia="Calibri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="0067259E" w:rsidRPr="009E06EF">
              <w:rPr>
                <w:rFonts w:eastAsia="Calibri"/>
                <w:b/>
                <w:bCs/>
                <w:color w:val="000000"/>
                <w:sz w:val="24"/>
                <w:szCs w:val="24"/>
                <w:lang w:eastAsia="en-US"/>
              </w:rPr>
              <w:t>Личностные:</w:t>
            </w:r>
          </w:p>
          <w:p w:rsidR="00537939" w:rsidRPr="009E06EF" w:rsidRDefault="00537939" w:rsidP="0067259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9E06EF">
              <w:rPr>
                <w:rFonts w:eastAsia="Calibri"/>
                <w:sz w:val="24"/>
                <w:szCs w:val="24"/>
                <w:lang w:eastAsia="en-US"/>
              </w:rPr>
              <w:t>- умение определять и высказывать под руководством педагога самые простые общие для всех людей правила поведения при сотрудничестве (этические нормы);</w:t>
            </w:r>
          </w:p>
          <w:p w:rsidR="00537939" w:rsidRPr="009E06EF" w:rsidRDefault="00537939" w:rsidP="0067259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9E06EF">
              <w:rPr>
                <w:rFonts w:eastAsia="Calibri"/>
                <w:sz w:val="24"/>
                <w:szCs w:val="24"/>
                <w:lang w:eastAsia="en-US"/>
              </w:rPr>
              <w:t>- умение использовать знания в повседневной жизни;</w:t>
            </w:r>
          </w:p>
          <w:p w:rsidR="00537939" w:rsidRPr="009E06EF" w:rsidRDefault="00537939" w:rsidP="0067259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9E06EF">
              <w:rPr>
                <w:rFonts w:eastAsia="Calibri"/>
                <w:sz w:val="24"/>
                <w:szCs w:val="24"/>
                <w:lang w:eastAsia="en-US"/>
              </w:rPr>
              <w:t>- в предложенных педагогом ситуациях общения и сотрудничества, делать выбор (при поддержке других участников группы и педагога), как поступит; </w:t>
            </w:r>
          </w:p>
          <w:p w:rsidR="00537939" w:rsidRPr="009E06EF" w:rsidRDefault="00537939" w:rsidP="0067259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9E06EF">
              <w:rPr>
                <w:rFonts w:eastAsia="Calibri"/>
                <w:sz w:val="24"/>
                <w:szCs w:val="24"/>
                <w:lang w:eastAsia="en-US"/>
              </w:rPr>
              <w:t>- умение проявлять инициативу и самостоятельность на занятиях;</w:t>
            </w:r>
          </w:p>
          <w:p w:rsidR="00537939" w:rsidRPr="009E06EF" w:rsidRDefault="00537939" w:rsidP="0067259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9E06EF">
              <w:rPr>
                <w:rFonts w:eastAsia="Calibri"/>
                <w:sz w:val="24"/>
                <w:szCs w:val="24"/>
                <w:lang w:eastAsia="en-US"/>
              </w:rPr>
              <w:t xml:space="preserve">- познавательный интерес к основам  </w:t>
            </w:r>
            <w:proofErr w:type="spellStart"/>
            <w:r w:rsidRPr="009E06EF">
              <w:rPr>
                <w:rFonts w:eastAsia="Calibri"/>
                <w:sz w:val="24"/>
                <w:szCs w:val="24"/>
                <w:lang w:eastAsia="en-US"/>
              </w:rPr>
              <w:t>культурыпитания</w:t>
            </w:r>
            <w:proofErr w:type="spellEnd"/>
            <w:r w:rsidRPr="009E06EF">
              <w:rPr>
                <w:rFonts w:eastAsia="Calibri"/>
                <w:sz w:val="24"/>
                <w:szCs w:val="24"/>
                <w:lang w:eastAsia="en-US"/>
              </w:rPr>
              <w:t>.</w:t>
            </w:r>
          </w:p>
          <w:p w:rsidR="00537939" w:rsidRPr="009E06EF" w:rsidRDefault="0067259E" w:rsidP="0067259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proofErr w:type="spellStart"/>
            <w:r w:rsidRPr="009E06EF">
              <w:rPr>
                <w:rFonts w:eastAsia="Calibri"/>
                <w:b/>
                <w:bCs/>
                <w:color w:val="000000"/>
                <w:sz w:val="24"/>
                <w:szCs w:val="24"/>
                <w:lang w:eastAsia="en-US"/>
              </w:rPr>
              <w:t>Метапредметные</w:t>
            </w:r>
            <w:proofErr w:type="spellEnd"/>
            <w:r w:rsidRPr="009E06EF">
              <w:rPr>
                <w:rFonts w:eastAsia="Calibri"/>
                <w:b/>
                <w:bCs/>
                <w:color w:val="000000"/>
                <w:sz w:val="24"/>
                <w:szCs w:val="24"/>
                <w:lang w:eastAsia="en-US"/>
              </w:rPr>
              <w:t>:</w:t>
            </w:r>
          </w:p>
          <w:p w:rsidR="00537939" w:rsidRPr="009E06EF" w:rsidRDefault="00537939" w:rsidP="0067259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9E06EF">
              <w:rPr>
                <w:rFonts w:eastAsia="Calibri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  <w:t>Регулятивные:</w:t>
            </w:r>
          </w:p>
          <w:p w:rsidR="00537939" w:rsidRPr="009E06EF" w:rsidRDefault="00537939" w:rsidP="0067259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9E06EF">
              <w:rPr>
                <w:rFonts w:eastAsia="Calibri"/>
                <w:sz w:val="24"/>
                <w:szCs w:val="24"/>
                <w:lang w:eastAsia="en-US"/>
              </w:rPr>
              <w:t>- умение проявлять познавательную инициативу в учебном сотрудничестве;</w:t>
            </w:r>
          </w:p>
          <w:p w:rsidR="00537939" w:rsidRPr="009E06EF" w:rsidRDefault="00537939" w:rsidP="0067259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9E06EF">
              <w:rPr>
                <w:rFonts w:eastAsia="Calibri"/>
                <w:sz w:val="24"/>
                <w:szCs w:val="24"/>
                <w:lang w:eastAsia="en-US"/>
              </w:rPr>
              <w:t>- умение адекватно оценивать правильность выполнения действия (под руководством учителя) и вносить необходимые коррективы в исполнение, как по ходу его реализации, так и в конце действия;</w:t>
            </w:r>
          </w:p>
          <w:p w:rsidR="00537939" w:rsidRPr="009E06EF" w:rsidRDefault="00537939" w:rsidP="0067259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9E06EF">
              <w:rPr>
                <w:rFonts w:eastAsia="Calibri"/>
                <w:sz w:val="24"/>
                <w:szCs w:val="24"/>
                <w:lang w:eastAsia="en-US"/>
              </w:rPr>
              <w:t>- умение адекватно воспринимать предложения и оценку учителей, товарищей, родителей и других людей.</w:t>
            </w:r>
          </w:p>
          <w:p w:rsidR="00537939" w:rsidRPr="009E06EF" w:rsidRDefault="00537939" w:rsidP="0067259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9E06EF">
              <w:rPr>
                <w:rFonts w:eastAsia="Calibri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  <w:t>Познавательные:</w:t>
            </w:r>
          </w:p>
          <w:p w:rsidR="00537939" w:rsidRPr="009E06EF" w:rsidRDefault="00537939" w:rsidP="0067259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9E06EF">
              <w:rPr>
                <w:rFonts w:eastAsia="Calibri"/>
                <w:sz w:val="24"/>
                <w:szCs w:val="24"/>
                <w:lang w:eastAsia="en-US"/>
              </w:rPr>
              <w:t>- умение узнавать изученные объекты и  явления живой природы;</w:t>
            </w:r>
          </w:p>
          <w:p w:rsidR="00537939" w:rsidRPr="009E06EF" w:rsidRDefault="00537939" w:rsidP="0067259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9E06EF">
              <w:rPr>
                <w:rFonts w:eastAsia="Calibri"/>
                <w:sz w:val="24"/>
                <w:szCs w:val="24"/>
                <w:lang w:eastAsia="en-US"/>
              </w:rPr>
              <w:t>- умение использовать различные справочные материалы (словарь, определитель растений и животных на основе иллюстраций, в том числе и компьютерные издания) для поиска необходимой информации;</w:t>
            </w:r>
          </w:p>
          <w:p w:rsidR="00537939" w:rsidRPr="009E06EF" w:rsidRDefault="00537939" w:rsidP="0067259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9E06EF">
              <w:rPr>
                <w:rFonts w:eastAsia="Calibri"/>
                <w:sz w:val="24"/>
                <w:szCs w:val="24"/>
                <w:lang w:eastAsia="en-US"/>
              </w:rPr>
              <w:t>- умение обнаруживать простейшие взаимосвязи в живой и неживой природе; умение использовать их для объяснения необходимости здорового питания.</w:t>
            </w:r>
          </w:p>
          <w:p w:rsidR="00537939" w:rsidRPr="009E06EF" w:rsidRDefault="00537939" w:rsidP="0067259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9E06EF">
              <w:rPr>
                <w:rFonts w:eastAsia="Calibri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  <w:t>Коммуникативные:</w:t>
            </w:r>
          </w:p>
          <w:p w:rsidR="00537939" w:rsidRPr="009E06EF" w:rsidRDefault="00537939" w:rsidP="0067259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9E06EF">
              <w:rPr>
                <w:rFonts w:eastAsia="Calibri"/>
                <w:sz w:val="24"/>
                <w:szCs w:val="24"/>
                <w:lang w:eastAsia="en-US"/>
              </w:rPr>
              <w:t>- умение планировать в сотрудничестве с учителем и одноклассниками свою деятельность;</w:t>
            </w:r>
          </w:p>
          <w:p w:rsidR="00537939" w:rsidRPr="009E06EF" w:rsidRDefault="00537939" w:rsidP="0067259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9E06EF">
              <w:rPr>
                <w:rFonts w:eastAsia="Calibri"/>
                <w:sz w:val="24"/>
                <w:szCs w:val="24"/>
                <w:lang w:eastAsia="en-US"/>
              </w:rPr>
              <w:t>- умение формулировать собственное мнение и позицию;</w:t>
            </w:r>
          </w:p>
          <w:p w:rsidR="00537939" w:rsidRPr="009E06EF" w:rsidRDefault="00537939" w:rsidP="0067259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9E06EF">
              <w:rPr>
                <w:rFonts w:eastAsia="Calibri"/>
                <w:sz w:val="24"/>
                <w:szCs w:val="24"/>
                <w:lang w:eastAsia="en-US"/>
              </w:rPr>
              <w:t>- умение строить простейшие монологические высказывания;</w:t>
            </w:r>
          </w:p>
          <w:p w:rsidR="00537939" w:rsidRPr="009E06EF" w:rsidRDefault="00537939" w:rsidP="0067259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9E06EF">
              <w:rPr>
                <w:rFonts w:eastAsia="Calibri"/>
                <w:sz w:val="24"/>
                <w:szCs w:val="24"/>
                <w:lang w:eastAsia="en-US"/>
              </w:rPr>
              <w:lastRenderedPageBreak/>
              <w:t>- умение задавать вопросы;</w:t>
            </w:r>
          </w:p>
          <w:p w:rsidR="00537939" w:rsidRPr="009E06EF" w:rsidRDefault="00537939" w:rsidP="0067259E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9E06EF">
              <w:rPr>
                <w:rFonts w:eastAsia="Calibri"/>
                <w:sz w:val="24"/>
                <w:szCs w:val="24"/>
                <w:lang w:eastAsia="en-US"/>
              </w:rPr>
              <w:t>- умение контролировать действия партнёров при работе в группах и парах, оказывать необходимую взаимопомощь.</w:t>
            </w:r>
          </w:p>
          <w:p w:rsidR="00537939" w:rsidRPr="009E06EF" w:rsidRDefault="00537939" w:rsidP="009E06EF">
            <w:pPr>
              <w:pStyle w:val="4"/>
              <w:shd w:val="clear" w:color="auto" w:fill="auto"/>
              <w:spacing w:after="0" w:line="240" w:lineRule="auto"/>
              <w:ind w:right="220"/>
              <w:rPr>
                <w:b/>
                <w:sz w:val="24"/>
                <w:szCs w:val="24"/>
              </w:rPr>
            </w:pPr>
            <w:r w:rsidRPr="009E06EF">
              <w:rPr>
                <w:rFonts w:eastAsia="Calibri"/>
                <w:sz w:val="24"/>
                <w:szCs w:val="24"/>
              </w:rPr>
              <w:tab/>
            </w:r>
            <w:r w:rsidR="0067259E" w:rsidRPr="009E06EF">
              <w:rPr>
                <w:rStyle w:val="1"/>
                <w:b/>
                <w:sz w:val="24"/>
                <w:szCs w:val="24"/>
              </w:rPr>
              <w:t>Предметные:</w:t>
            </w:r>
          </w:p>
          <w:p w:rsidR="00537939" w:rsidRPr="009E06EF" w:rsidRDefault="00537939" w:rsidP="009E06EF">
            <w:pPr>
              <w:widowControl/>
              <w:autoSpaceDE/>
              <w:autoSpaceDN/>
              <w:adjustRightInd/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- знание детей о правилах и основах рационального питания, о необходимости соблюдения гигиены питания;</w:t>
            </w:r>
          </w:p>
          <w:p w:rsidR="00537939" w:rsidRPr="009E06EF" w:rsidRDefault="00537939" w:rsidP="009E06EF">
            <w:pPr>
              <w:widowControl/>
              <w:autoSpaceDE/>
              <w:autoSpaceDN/>
              <w:adjustRightInd/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-навыки правильного питания как составная часть здорового образа жизни;</w:t>
            </w:r>
          </w:p>
          <w:p w:rsidR="00537939" w:rsidRPr="009E06EF" w:rsidRDefault="00537939" w:rsidP="009E06EF">
            <w:pPr>
              <w:widowControl/>
              <w:autoSpaceDE/>
              <w:autoSpaceDN/>
              <w:adjustRightInd/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- умение определять полезные продукты питания.</w:t>
            </w:r>
          </w:p>
          <w:p w:rsidR="00537939" w:rsidRPr="009E06EF" w:rsidRDefault="009E06EF" w:rsidP="009E06EF">
            <w:pPr>
              <w:widowControl/>
              <w:autoSpaceDE/>
              <w:autoSpaceDN/>
              <w:adjustRightInd/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 xml:space="preserve">     </w:t>
            </w:r>
            <w:r w:rsidR="00537939" w:rsidRPr="009E06EF">
              <w:rPr>
                <w:rFonts w:eastAsia="Times New Roman"/>
                <w:sz w:val="24"/>
                <w:szCs w:val="24"/>
                <w:lang w:eastAsia="ru-RU"/>
              </w:rPr>
              <w:t xml:space="preserve"> - знание о структуре ежедневного рациона питания;</w:t>
            </w:r>
          </w:p>
          <w:p w:rsidR="00537939" w:rsidRPr="009E06EF" w:rsidRDefault="00537939" w:rsidP="009E06EF">
            <w:pPr>
              <w:widowControl/>
              <w:autoSpaceDE/>
              <w:autoSpaceDN/>
              <w:adjustRightInd/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- навыки по соблюдению и выполнению гигиены питания;</w:t>
            </w:r>
          </w:p>
          <w:p w:rsidR="00537939" w:rsidRPr="009E06EF" w:rsidRDefault="00537939" w:rsidP="009E06EF">
            <w:pPr>
              <w:widowControl/>
              <w:autoSpaceDE/>
              <w:autoSpaceDN/>
              <w:adjustRightInd/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- умение самостоятельно ориентироваться в ассортименте наиболее типичных продуктов питания.</w:t>
            </w:r>
          </w:p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EF3227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lastRenderedPageBreak/>
              <w:t>2 ч</w:t>
            </w:r>
          </w:p>
        </w:tc>
      </w:tr>
      <w:tr w:rsidR="00537939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7939" w:rsidRPr="009E06EF" w:rsidRDefault="00537939" w:rsidP="0067259E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3-4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Самые полезные продукты.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EF3227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2 ч</w:t>
            </w:r>
          </w:p>
        </w:tc>
      </w:tr>
      <w:tr w:rsidR="00537939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7939" w:rsidRPr="009E06EF" w:rsidRDefault="00537939" w:rsidP="0067259E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Всякому овощу – своё время.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EF3227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1 ч</w:t>
            </w:r>
          </w:p>
        </w:tc>
      </w:tr>
      <w:tr w:rsidR="00537939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7939" w:rsidRPr="009E06EF" w:rsidRDefault="00537939" w:rsidP="0067259E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6-7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Как правильно есть.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EF3227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2 ч</w:t>
            </w:r>
          </w:p>
        </w:tc>
      </w:tr>
      <w:tr w:rsidR="00537939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7939" w:rsidRPr="009E06EF" w:rsidRDefault="00537939" w:rsidP="0067259E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8-9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Удивительные превращения пирожка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EF3227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2 ч</w:t>
            </w:r>
          </w:p>
        </w:tc>
      </w:tr>
      <w:tr w:rsidR="00537939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7939" w:rsidRPr="009E06EF" w:rsidRDefault="00537939" w:rsidP="0067259E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10-11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Из чего варят каши и как сделать кашу вкусной?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EF3227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2 ч</w:t>
            </w:r>
          </w:p>
        </w:tc>
      </w:tr>
      <w:tr w:rsidR="00537939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7939" w:rsidRPr="009E06EF" w:rsidRDefault="00537939" w:rsidP="0067259E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12-13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Плох обед, если хлеба нет.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EF3227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2 ч</w:t>
            </w:r>
          </w:p>
        </w:tc>
      </w:tr>
      <w:tr w:rsidR="00537939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7939" w:rsidRPr="009E06EF" w:rsidRDefault="00537939" w:rsidP="0067259E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14-15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Время есть булочки.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EF3227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2 ч</w:t>
            </w:r>
          </w:p>
        </w:tc>
      </w:tr>
      <w:tr w:rsidR="00537939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7939" w:rsidRPr="009E06EF" w:rsidRDefault="00537939" w:rsidP="0067259E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16-17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Пора ужинать.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EF3227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2 ч</w:t>
            </w:r>
          </w:p>
        </w:tc>
      </w:tr>
      <w:tr w:rsidR="00537939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7939" w:rsidRPr="009E06EF" w:rsidRDefault="00537939" w:rsidP="0067259E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18-19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На вкус и цвет товарищей нет.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EF3227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2 ч</w:t>
            </w:r>
          </w:p>
        </w:tc>
      </w:tr>
      <w:tr w:rsidR="00537939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7939" w:rsidRPr="009E06EF" w:rsidRDefault="00537939" w:rsidP="0067259E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20-21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Как утолить жажду.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EF3227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2 ч</w:t>
            </w:r>
          </w:p>
        </w:tc>
      </w:tr>
      <w:tr w:rsidR="00537939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7939" w:rsidRPr="009E06EF" w:rsidRDefault="00537939" w:rsidP="0067259E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22-23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Что надо есть, если хочешь стать сильнее.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EF3227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2 ч</w:t>
            </w:r>
          </w:p>
        </w:tc>
      </w:tr>
      <w:tr w:rsidR="00537939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7939" w:rsidRPr="009E06EF" w:rsidRDefault="00537939" w:rsidP="0067259E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24-25-26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Где найти витамины весной?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EF3227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3 ч</w:t>
            </w:r>
          </w:p>
        </w:tc>
      </w:tr>
      <w:tr w:rsidR="00537939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7939" w:rsidRPr="009E06EF" w:rsidRDefault="00537939" w:rsidP="0067259E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27-28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Овощи, ягоды и фрукты – самые витаминные продукты.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EF3227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2 ч</w:t>
            </w:r>
          </w:p>
        </w:tc>
      </w:tr>
      <w:tr w:rsidR="00537939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7939" w:rsidRPr="009E06EF" w:rsidRDefault="00537939" w:rsidP="0067259E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29-30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Всякому фрукту – своё время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EF3227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2 ч</w:t>
            </w:r>
          </w:p>
        </w:tc>
      </w:tr>
      <w:tr w:rsidR="00537939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7939" w:rsidRPr="009E06EF" w:rsidRDefault="00537939" w:rsidP="0067259E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31-32-33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 xml:space="preserve">День рождения </w:t>
            </w:r>
            <w:proofErr w:type="spellStart"/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Зелибобы</w:t>
            </w:r>
            <w:proofErr w:type="spellEnd"/>
            <w:r w:rsidRPr="009E06EF">
              <w:rPr>
                <w:rFonts w:eastAsia="Times New Roman"/>
                <w:sz w:val="24"/>
                <w:szCs w:val="24"/>
                <w:lang w:eastAsia="ru-RU"/>
              </w:rPr>
              <w:t>. Проверь себя.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EF3227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3 ч</w:t>
            </w:r>
          </w:p>
        </w:tc>
      </w:tr>
      <w:tr w:rsidR="00537939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939" w:rsidRPr="009E06EF" w:rsidRDefault="00537939" w:rsidP="0067259E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939" w:rsidRPr="009E06EF" w:rsidRDefault="00537939" w:rsidP="0067259E">
            <w:pPr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b/>
                <w:sz w:val="24"/>
                <w:szCs w:val="24"/>
                <w:lang w:eastAsia="ru-RU"/>
              </w:rPr>
              <w:t>Всего -33ч.</w:t>
            </w:r>
          </w:p>
          <w:p w:rsidR="00537939" w:rsidRPr="009E06EF" w:rsidRDefault="00537939" w:rsidP="0067259E">
            <w:pPr>
              <w:rPr>
                <w:rFonts w:eastAsia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b/>
                <w:sz w:val="24"/>
                <w:szCs w:val="24"/>
                <w:lang w:eastAsia="ru-RU"/>
              </w:rPr>
              <w:t>Теоретических – 12ч.</w:t>
            </w: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939" w:rsidRPr="009E06EF" w:rsidRDefault="00537939" w:rsidP="0067259E">
            <w:pPr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b/>
                <w:sz w:val="24"/>
                <w:szCs w:val="24"/>
                <w:lang w:eastAsia="ru-RU"/>
              </w:rPr>
              <w:t>Практических – 21ч.</w:t>
            </w:r>
          </w:p>
        </w:tc>
      </w:tr>
    </w:tbl>
    <w:p w:rsidR="00C97FA8" w:rsidRDefault="00C97FA8" w:rsidP="00C81373">
      <w:pPr>
        <w:pStyle w:val="3"/>
        <w:jc w:val="left"/>
        <w:rPr>
          <w:i/>
          <w:sz w:val="24"/>
          <w:szCs w:val="24"/>
        </w:rPr>
      </w:pPr>
    </w:p>
    <w:p w:rsidR="009E06EF" w:rsidRPr="009E06EF" w:rsidRDefault="009E06EF" w:rsidP="009E06EF">
      <w:pPr>
        <w:pStyle w:val="3"/>
        <w:rPr>
          <w:i/>
          <w:sz w:val="24"/>
          <w:szCs w:val="24"/>
        </w:rPr>
      </w:pPr>
      <w:r w:rsidRPr="009E06EF">
        <w:rPr>
          <w:i/>
          <w:sz w:val="24"/>
          <w:szCs w:val="24"/>
          <w:lang w:val="en-US"/>
        </w:rPr>
        <w:t>I</w:t>
      </w:r>
      <w:r w:rsidRPr="009E06EF">
        <w:rPr>
          <w:i/>
          <w:sz w:val="24"/>
          <w:szCs w:val="24"/>
        </w:rPr>
        <w:t xml:space="preserve"> </w:t>
      </w:r>
      <w:proofErr w:type="spellStart"/>
      <w:r w:rsidRPr="009E06EF">
        <w:rPr>
          <w:i/>
          <w:sz w:val="24"/>
          <w:szCs w:val="24"/>
          <w:lang w:val="en-US"/>
        </w:rPr>
        <w:t>I</w:t>
      </w:r>
      <w:proofErr w:type="spellEnd"/>
      <w:r w:rsidRPr="009E06EF">
        <w:rPr>
          <w:i/>
          <w:sz w:val="24"/>
          <w:szCs w:val="24"/>
        </w:rPr>
        <w:t xml:space="preserve"> модуль</w:t>
      </w:r>
    </w:p>
    <w:p w:rsidR="009E06EF" w:rsidRPr="009E06EF" w:rsidRDefault="009E06EF" w:rsidP="009E06EF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2 класс (34</w:t>
      </w:r>
      <w:r w:rsidRPr="009E06EF">
        <w:rPr>
          <w:b/>
          <w:sz w:val="24"/>
          <w:szCs w:val="24"/>
        </w:rPr>
        <w:t xml:space="preserve"> часа из расчёта 1 час в неделю)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93"/>
        <w:gridCol w:w="2835"/>
        <w:gridCol w:w="4961"/>
        <w:gridCol w:w="1515"/>
      </w:tblGrid>
      <w:tr w:rsidR="009E06EF" w:rsidRPr="009E06EF" w:rsidTr="00C81373">
        <w:trPr>
          <w:trHeight w:val="454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06EF" w:rsidRPr="009E06EF" w:rsidRDefault="009E06EF">
            <w:pPr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06EF" w:rsidRPr="009E06EF" w:rsidRDefault="009E06EF">
            <w:pPr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b/>
                <w:sz w:val="24"/>
                <w:szCs w:val="24"/>
                <w:lang w:eastAsia="ru-RU"/>
              </w:rPr>
              <w:t>Тема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06EF" w:rsidRPr="009E06EF" w:rsidRDefault="009E06EF">
            <w:pPr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/>
                <w:sz w:val="24"/>
                <w:szCs w:val="24"/>
                <w:lang w:eastAsia="ru-RU"/>
              </w:rPr>
              <w:t>Планируемые результаты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06EF" w:rsidRDefault="00C81373">
            <w:pPr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/>
                <w:sz w:val="24"/>
                <w:szCs w:val="24"/>
                <w:lang w:eastAsia="ru-RU"/>
              </w:rPr>
              <w:t>Кол-во</w:t>
            </w:r>
          </w:p>
          <w:p w:rsidR="00C81373" w:rsidRPr="009E06EF" w:rsidRDefault="00C81373">
            <w:pPr>
              <w:jc w:val="center"/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b/>
                <w:sz w:val="24"/>
                <w:szCs w:val="24"/>
                <w:lang w:eastAsia="ru-RU"/>
              </w:rPr>
              <w:t>часов</w:t>
            </w:r>
          </w:p>
        </w:tc>
      </w:tr>
      <w:tr w:rsidR="00C81373" w:rsidRPr="009E06EF" w:rsidTr="00B52B09">
        <w:trPr>
          <w:trHeight w:val="63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1373" w:rsidRPr="009E06EF" w:rsidRDefault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1373" w:rsidRPr="009E06EF" w:rsidRDefault="00C81373">
            <w:pPr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Вводное занятие</w:t>
            </w:r>
          </w:p>
        </w:tc>
        <w:tc>
          <w:tcPr>
            <w:tcW w:w="496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C81373" w:rsidRPr="0067259E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b/>
                <w:bCs/>
                <w:color w:val="000000"/>
                <w:sz w:val="24"/>
                <w:szCs w:val="24"/>
                <w:lang w:eastAsia="en-US"/>
              </w:rPr>
              <w:t>Личностные результаты:</w:t>
            </w:r>
            <w:r w:rsidRPr="0067259E">
              <w:rPr>
                <w:rFonts w:eastAsia="Calibri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</w:p>
          <w:p w:rsidR="00C81373" w:rsidRPr="0067259E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7259E">
              <w:rPr>
                <w:rFonts w:eastAsia="Calibri"/>
                <w:sz w:val="24"/>
                <w:szCs w:val="24"/>
                <w:lang w:eastAsia="en-US"/>
              </w:rPr>
              <w:t>- умение определять и высказывать под руководством педагога самые простые общие для всех людей правила поведения при сотрудничестве (этические нормы);</w:t>
            </w:r>
          </w:p>
          <w:p w:rsidR="00C81373" w:rsidRPr="0067259E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7259E">
              <w:rPr>
                <w:rFonts w:eastAsia="Calibri"/>
                <w:sz w:val="24"/>
                <w:szCs w:val="24"/>
                <w:lang w:eastAsia="en-US"/>
              </w:rPr>
              <w:t>- умение использовать знания в повседневной жизни;</w:t>
            </w:r>
          </w:p>
          <w:p w:rsidR="00C81373" w:rsidRPr="0067259E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7259E">
              <w:rPr>
                <w:rFonts w:eastAsia="Calibri"/>
                <w:sz w:val="24"/>
                <w:szCs w:val="24"/>
                <w:lang w:eastAsia="en-US"/>
              </w:rPr>
              <w:t>- в предложенных педагогом ситуациях общения и сотрудничества, делать выбор (при поддержке других участников группы и педагога), как поступит; </w:t>
            </w:r>
          </w:p>
          <w:p w:rsidR="00C81373" w:rsidRPr="0067259E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7259E">
              <w:rPr>
                <w:rFonts w:eastAsia="Calibri"/>
                <w:sz w:val="24"/>
                <w:szCs w:val="24"/>
                <w:lang w:eastAsia="en-US"/>
              </w:rPr>
              <w:t>- умение проявлять инициативу и самостоятельность на занятиях;</w:t>
            </w:r>
          </w:p>
          <w:p w:rsidR="00C81373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7259E">
              <w:rPr>
                <w:rFonts w:eastAsia="Calibri"/>
                <w:sz w:val="24"/>
                <w:szCs w:val="24"/>
                <w:lang w:eastAsia="en-US"/>
              </w:rPr>
              <w:t xml:space="preserve">- познавательный интерес к основам  </w:t>
            </w:r>
            <w:proofErr w:type="spellStart"/>
            <w:r w:rsidRPr="0067259E">
              <w:rPr>
                <w:rFonts w:eastAsia="Calibri"/>
                <w:sz w:val="24"/>
                <w:szCs w:val="24"/>
                <w:lang w:eastAsia="en-US"/>
              </w:rPr>
              <w:t>культурыпитания</w:t>
            </w:r>
            <w:proofErr w:type="spellEnd"/>
            <w:r w:rsidRPr="0067259E">
              <w:rPr>
                <w:rFonts w:eastAsia="Calibri"/>
                <w:sz w:val="24"/>
                <w:szCs w:val="24"/>
                <w:lang w:eastAsia="en-US"/>
              </w:rPr>
              <w:t>.</w:t>
            </w:r>
          </w:p>
          <w:p w:rsidR="00C81373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</w:p>
          <w:p w:rsidR="00C81373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</w:p>
          <w:p w:rsidR="00C81373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</w:p>
          <w:p w:rsidR="00C81373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</w:p>
          <w:p w:rsidR="00C81373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</w:p>
          <w:p w:rsidR="00C81373" w:rsidRPr="0067259E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</w:p>
          <w:p w:rsidR="00C81373" w:rsidRPr="0067259E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proofErr w:type="spellStart"/>
            <w:r>
              <w:rPr>
                <w:rFonts w:eastAsia="Calibri"/>
                <w:b/>
                <w:bCs/>
                <w:color w:val="000000"/>
                <w:sz w:val="24"/>
                <w:szCs w:val="24"/>
                <w:lang w:eastAsia="en-US"/>
              </w:rPr>
              <w:t>Метапредметные</w:t>
            </w:r>
            <w:proofErr w:type="spellEnd"/>
            <w:r w:rsidRPr="0067259E">
              <w:rPr>
                <w:rFonts w:eastAsia="Calibri"/>
                <w:b/>
                <w:bCs/>
                <w:color w:val="000000"/>
                <w:sz w:val="24"/>
                <w:szCs w:val="24"/>
                <w:lang w:eastAsia="en-US"/>
              </w:rPr>
              <w:t> </w:t>
            </w:r>
            <w:r w:rsidRPr="0067259E">
              <w:rPr>
                <w:rFonts w:eastAsia="Calibri"/>
                <w:sz w:val="24"/>
                <w:szCs w:val="24"/>
                <w:lang w:eastAsia="en-US"/>
              </w:rPr>
              <w:t>ре</w:t>
            </w:r>
            <w:r>
              <w:rPr>
                <w:rFonts w:eastAsia="Calibri"/>
                <w:sz w:val="24"/>
                <w:szCs w:val="24"/>
                <w:lang w:eastAsia="en-US"/>
              </w:rPr>
              <w:t xml:space="preserve">зультаты: </w:t>
            </w:r>
          </w:p>
          <w:p w:rsidR="00C81373" w:rsidRPr="0067259E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7259E">
              <w:rPr>
                <w:rFonts w:eastAsia="Calibri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  <w:t>Регулятивные:</w:t>
            </w:r>
          </w:p>
          <w:p w:rsidR="00C81373" w:rsidRPr="0067259E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7259E">
              <w:rPr>
                <w:rFonts w:eastAsia="Calibri"/>
                <w:sz w:val="24"/>
                <w:szCs w:val="24"/>
                <w:lang w:eastAsia="en-US"/>
              </w:rPr>
              <w:t>- умение проявлять познавательную инициативу в учебном сотрудничестве;</w:t>
            </w:r>
          </w:p>
          <w:p w:rsidR="00C81373" w:rsidRPr="0067259E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7259E">
              <w:rPr>
                <w:rFonts w:eastAsia="Calibri"/>
                <w:sz w:val="24"/>
                <w:szCs w:val="24"/>
                <w:lang w:eastAsia="en-US"/>
              </w:rPr>
              <w:lastRenderedPageBreak/>
              <w:t>- умение адекватно оценивать правильность выполнения действия (под руководством учителя) и вносить необходимые коррективы в исполнение, как по ходу его реализации, так и в конце действия;</w:t>
            </w:r>
          </w:p>
          <w:p w:rsidR="00C81373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7259E">
              <w:rPr>
                <w:rFonts w:eastAsia="Calibri"/>
                <w:sz w:val="24"/>
                <w:szCs w:val="24"/>
                <w:lang w:eastAsia="en-US"/>
              </w:rPr>
              <w:t>- умение адекватно воспринимать предложения и оценку учителей, товарищей, родителей и других людей.</w:t>
            </w:r>
          </w:p>
          <w:p w:rsidR="00C81373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</w:p>
          <w:p w:rsidR="00C81373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</w:p>
          <w:p w:rsidR="00C81373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</w:p>
          <w:p w:rsidR="00C81373" w:rsidRPr="0067259E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</w:p>
          <w:p w:rsidR="00C81373" w:rsidRPr="0067259E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7259E">
              <w:rPr>
                <w:rFonts w:eastAsia="Calibri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  <w:t>Познавательные:</w:t>
            </w:r>
          </w:p>
          <w:p w:rsidR="00C81373" w:rsidRPr="0067259E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7259E">
              <w:rPr>
                <w:rFonts w:eastAsia="Calibri"/>
                <w:sz w:val="24"/>
                <w:szCs w:val="24"/>
                <w:lang w:eastAsia="en-US"/>
              </w:rPr>
              <w:t>- умение узнавать изученные объекты и  явления живой природы;</w:t>
            </w:r>
          </w:p>
          <w:p w:rsidR="00C81373" w:rsidRPr="0067259E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7259E">
              <w:rPr>
                <w:rFonts w:eastAsia="Calibri"/>
                <w:sz w:val="24"/>
                <w:szCs w:val="24"/>
                <w:lang w:eastAsia="en-US"/>
              </w:rPr>
              <w:t>- умение использовать различные справочные материалы (словарь, определитель растений и животных на основе иллюстраций, в том числе и компьютерные издания) для поиска необходимой информации;</w:t>
            </w:r>
          </w:p>
          <w:p w:rsidR="00C81373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7259E">
              <w:rPr>
                <w:rFonts w:eastAsia="Calibri"/>
                <w:sz w:val="24"/>
                <w:szCs w:val="24"/>
                <w:lang w:eastAsia="en-US"/>
              </w:rPr>
              <w:t>- умение обнаруживать простейшие взаимосвязи в живой и неживой природе; умение использовать их для объяснения необходимости здорового питания.</w:t>
            </w:r>
          </w:p>
          <w:p w:rsidR="00C81373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</w:p>
          <w:p w:rsidR="00C81373" w:rsidRPr="0067259E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</w:p>
          <w:p w:rsidR="00C81373" w:rsidRPr="0067259E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7259E">
              <w:rPr>
                <w:rFonts w:eastAsia="Calibri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  <w:t>Коммуникативные:</w:t>
            </w:r>
          </w:p>
          <w:p w:rsidR="00C81373" w:rsidRPr="0067259E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7259E">
              <w:rPr>
                <w:rFonts w:eastAsia="Calibri"/>
                <w:sz w:val="24"/>
                <w:szCs w:val="24"/>
                <w:lang w:eastAsia="en-US"/>
              </w:rPr>
              <w:t>- умение планировать в сотрудничестве с учителем и одноклассниками свою деятельность;</w:t>
            </w:r>
          </w:p>
          <w:p w:rsidR="00C81373" w:rsidRPr="0067259E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7259E">
              <w:rPr>
                <w:rFonts w:eastAsia="Calibri"/>
                <w:sz w:val="24"/>
                <w:szCs w:val="24"/>
                <w:lang w:eastAsia="en-US"/>
              </w:rPr>
              <w:t>- умение формулировать собственное мнение и позицию;</w:t>
            </w:r>
          </w:p>
          <w:p w:rsidR="00C81373" w:rsidRPr="0067259E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7259E">
              <w:rPr>
                <w:rFonts w:eastAsia="Calibri"/>
                <w:sz w:val="24"/>
                <w:szCs w:val="24"/>
                <w:lang w:eastAsia="en-US"/>
              </w:rPr>
              <w:t>- умение строить простейшие монологические высказывания;</w:t>
            </w:r>
          </w:p>
          <w:p w:rsidR="00C81373" w:rsidRPr="0067259E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7259E">
              <w:rPr>
                <w:rFonts w:eastAsia="Calibri"/>
                <w:sz w:val="24"/>
                <w:szCs w:val="24"/>
                <w:lang w:eastAsia="en-US"/>
              </w:rPr>
              <w:t>- умение задавать вопросы;</w:t>
            </w:r>
          </w:p>
          <w:p w:rsidR="00C81373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  <w:r w:rsidRPr="0067259E">
              <w:rPr>
                <w:rFonts w:eastAsia="Calibri"/>
                <w:sz w:val="24"/>
                <w:szCs w:val="24"/>
                <w:lang w:eastAsia="en-US"/>
              </w:rPr>
              <w:t>- умение контролировать действия партнёров при работе в группах и парах, оказывать необходимую взаимопомощь.</w:t>
            </w:r>
          </w:p>
          <w:p w:rsidR="00C81373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</w:p>
          <w:p w:rsidR="00C81373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</w:p>
          <w:p w:rsidR="00C81373" w:rsidRPr="0067259E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</w:p>
          <w:p w:rsidR="00C81373" w:rsidRPr="0067259E" w:rsidRDefault="00C81373" w:rsidP="00C27B27">
            <w:pPr>
              <w:pStyle w:val="4"/>
              <w:shd w:val="clear" w:color="auto" w:fill="auto"/>
              <w:spacing w:after="0" w:line="240" w:lineRule="auto"/>
              <w:ind w:right="220"/>
              <w:rPr>
                <w:b/>
                <w:sz w:val="24"/>
                <w:szCs w:val="24"/>
              </w:rPr>
            </w:pPr>
            <w:r>
              <w:rPr>
                <w:rStyle w:val="1"/>
                <w:b/>
                <w:sz w:val="24"/>
                <w:szCs w:val="24"/>
              </w:rPr>
              <w:t>П</w:t>
            </w:r>
            <w:r w:rsidRPr="001641D4">
              <w:rPr>
                <w:rStyle w:val="1"/>
                <w:b/>
                <w:sz w:val="24"/>
                <w:szCs w:val="24"/>
              </w:rPr>
              <w:t xml:space="preserve">редметные </w:t>
            </w:r>
            <w:r>
              <w:rPr>
                <w:rStyle w:val="1"/>
                <w:b/>
                <w:sz w:val="24"/>
                <w:szCs w:val="24"/>
              </w:rPr>
              <w:t>результаты:</w:t>
            </w:r>
          </w:p>
          <w:p w:rsidR="00C81373" w:rsidRPr="0067259E" w:rsidRDefault="00C81373" w:rsidP="00C27B27">
            <w:pPr>
              <w:widowControl/>
              <w:autoSpaceDE/>
              <w:autoSpaceDN/>
              <w:adjustRightInd/>
              <w:rPr>
                <w:rFonts w:eastAsia="Times New Roman"/>
                <w:sz w:val="24"/>
                <w:szCs w:val="24"/>
                <w:lang w:eastAsia="ru-RU"/>
              </w:rPr>
            </w:pPr>
            <w:r w:rsidRPr="0067259E">
              <w:rPr>
                <w:rFonts w:eastAsia="Times New Roman"/>
                <w:sz w:val="24"/>
                <w:szCs w:val="24"/>
                <w:lang w:eastAsia="ru-RU"/>
              </w:rPr>
              <w:t>- знание детей о правилах и основах рационального питания, о необходимости соблюдения гигиены питания;</w:t>
            </w:r>
          </w:p>
          <w:p w:rsidR="00C81373" w:rsidRPr="0067259E" w:rsidRDefault="00C81373" w:rsidP="00C27B27">
            <w:pPr>
              <w:widowControl/>
              <w:autoSpaceDE/>
              <w:autoSpaceDN/>
              <w:adjustRightInd/>
              <w:rPr>
                <w:rFonts w:eastAsia="Times New Roman"/>
                <w:sz w:val="24"/>
                <w:szCs w:val="24"/>
                <w:lang w:eastAsia="ru-RU"/>
              </w:rPr>
            </w:pPr>
            <w:r w:rsidRPr="0067259E">
              <w:rPr>
                <w:rFonts w:eastAsia="Times New Roman"/>
                <w:sz w:val="24"/>
                <w:szCs w:val="24"/>
                <w:lang w:eastAsia="ru-RU"/>
              </w:rPr>
              <w:t>-навыки правильного питания как составная часть здорового образа жизни;</w:t>
            </w:r>
          </w:p>
          <w:p w:rsidR="00C81373" w:rsidRDefault="00C81373" w:rsidP="009E06EF">
            <w:pPr>
              <w:widowControl/>
              <w:autoSpaceDE/>
              <w:autoSpaceDN/>
              <w:adjustRightInd/>
              <w:rPr>
                <w:rFonts w:eastAsia="Times New Roman"/>
                <w:sz w:val="24"/>
                <w:szCs w:val="24"/>
                <w:lang w:eastAsia="ru-RU"/>
              </w:rPr>
            </w:pPr>
            <w:r w:rsidRPr="0067259E">
              <w:rPr>
                <w:rFonts w:eastAsia="Times New Roman"/>
                <w:sz w:val="24"/>
                <w:szCs w:val="24"/>
                <w:lang w:eastAsia="ru-RU"/>
              </w:rPr>
              <w:t>- умение опреде</w:t>
            </w:r>
            <w:r>
              <w:rPr>
                <w:rFonts w:eastAsia="Times New Roman"/>
                <w:sz w:val="24"/>
                <w:szCs w:val="24"/>
                <w:lang w:eastAsia="ru-RU"/>
              </w:rPr>
              <w:t>лять полезные продукты питания.</w:t>
            </w:r>
          </w:p>
          <w:p w:rsidR="00C81373" w:rsidRPr="0067259E" w:rsidRDefault="00C81373" w:rsidP="009E06EF">
            <w:pPr>
              <w:widowControl/>
              <w:autoSpaceDE/>
              <w:autoSpaceDN/>
              <w:adjustRightInd/>
              <w:rPr>
                <w:rFonts w:eastAsia="Times New Roman"/>
                <w:sz w:val="24"/>
                <w:szCs w:val="24"/>
                <w:lang w:eastAsia="ru-RU"/>
              </w:rPr>
            </w:pPr>
            <w:r w:rsidRPr="0067259E">
              <w:rPr>
                <w:rFonts w:eastAsia="Times New Roman"/>
                <w:sz w:val="24"/>
                <w:szCs w:val="24"/>
                <w:lang w:eastAsia="ru-RU"/>
              </w:rPr>
              <w:t xml:space="preserve">  - знание о структуре ежедневного рациона питания;</w:t>
            </w:r>
          </w:p>
          <w:p w:rsidR="00C81373" w:rsidRPr="0067259E" w:rsidRDefault="00C81373" w:rsidP="00C27B27">
            <w:pPr>
              <w:widowControl/>
              <w:autoSpaceDE/>
              <w:autoSpaceDN/>
              <w:adjustRightInd/>
              <w:rPr>
                <w:rFonts w:eastAsia="Times New Roman"/>
                <w:sz w:val="24"/>
                <w:szCs w:val="24"/>
                <w:lang w:eastAsia="ru-RU"/>
              </w:rPr>
            </w:pPr>
            <w:r w:rsidRPr="0067259E">
              <w:rPr>
                <w:rFonts w:eastAsia="Times New Roman"/>
                <w:sz w:val="24"/>
                <w:szCs w:val="24"/>
                <w:lang w:eastAsia="ru-RU"/>
              </w:rPr>
              <w:t>- навыки по соблюдению и выполнению гигиены питания;</w:t>
            </w:r>
          </w:p>
          <w:p w:rsidR="00C81373" w:rsidRPr="0067259E" w:rsidRDefault="00C81373" w:rsidP="00C27B27">
            <w:pPr>
              <w:widowControl/>
              <w:autoSpaceDE/>
              <w:autoSpaceDN/>
              <w:adjustRightInd/>
              <w:rPr>
                <w:rFonts w:eastAsia="Times New Roman"/>
                <w:sz w:val="24"/>
                <w:szCs w:val="24"/>
                <w:lang w:eastAsia="ru-RU"/>
              </w:rPr>
            </w:pPr>
            <w:r w:rsidRPr="0067259E">
              <w:rPr>
                <w:rFonts w:eastAsia="Times New Roman"/>
                <w:sz w:val="24"/>
                <w:szCs w:val="24"/>
                <w:lang w:eastAsia="ru-RU"/>
              </w:rPr>
              <w:t xml:space="preserve">- умение самостоятельно ориентироваться в ассортименте наиболее типичных продуктов </w:t>
            </w:r>
            <w:r w:rsidRPr="0067259E">
              <w:rPr>
                <w:rFonts w:eastAsia="Times New Roman"/>
                <w:sz w:val="24"/>
                <w:szCs w:val="24"/>
                <w:lang w:eastAsia="ru-RU"/>
              </w:rPr>
              <w:lastRenderedPageBreak/>
              <w:t>питания.</w:t>
            </w:r>
          </w:p>
          <w:p w:rsidR="00C81373" w:rsidRPr="0067259E" w:rsidRDefault="00C81373" w:rsidP="009E06EF">
            <w:pPr>
              <w:widowControl/>
              <w:autoSpaceDE/>
              <w:autoSpaceDN/>
              <w:adjustRightInd/>
              <w:rPr>
                <w:rFonts w:eastAsia="Calibri"/>
                <w:sz w:val="24"/>
                <w:szCs w:val="24"/>
                <w:lang w:eastAsia="en-US"/>
              </w:rPr>
            </w:pPr>
          </w:p>
          <w:p w:rsidR="00C81373" w:rsidRPr="009E06EF" w:rsidRDefault="00C81373" w:rsidP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C81373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lastRenderedPageBreak/>
              <w:t>1 ч</w:t>
            </w:r>
          </w:p>
          <w:p w:rsidR="00C81373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C81373" w:rsidRPr="00C81373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C81373" w:rsidRPr="009E06EF" w:rsidTr="00B52B09">
        <w:trPr>
          <w:trHeight w:val="169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1373" w:rsidRPr="009E06EF" w:rsidRDefault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1373" w:rsidRPr="009E06EF" w:rsidRDefault="00C81373">
            <w:pPr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Давайте познакомимся!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81373" w:rsidRPr="009E06EF" w:rsidRDefault="00C81373" w:rsidP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1373" w:rsidRPr="009E06EF" w:rsidRDefault="00C81373" w:rsidP="00C81373">
            <w:pPr>
              <w:widowControl/>
              <w:autoSpaceDE/>
              <w:autoSpaceDN/>
              <w:adjustRightInd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1 ч</w:t>
            </w:r>
          </w:p>
        </w:tc>
      </w:tr>
      <w:tr w:rsidR="009E06EF" w:rsidRPr="009E06EF" w:rsidTr="00C81373">
        <w:trPr>
          <w:trHeight w:val="985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06EF" w:rsidRPr="009E06EF" w:rsidRDefault="009E06EF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3</w:t>
            </w:r>
          </w:p>
          <w:p w:rsidR="009E06EF" w:rsidRPr="009E06EF" w:rsidRDefault="009E06EF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06EF" w:rsidRPr="009E06EF" w:rsidRDefault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Из чего состоит наша пища.</w:t>
            </w:r>
          </w:p>
          <w:p w:rsidR="009E06EF" w:rsidRPr="009E06EF" w:rsidRDefault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9E06EF" w:rsidRPr="009E06EF" w:rsidRDefault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9E06EF" w:rsidRPr="009E06EF" w:rsidRDefault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9E06EF" w:rsidRPr="009E06EF" w:rsidRDefault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9E06EF" w:rsidRPr="009E06EF" w:rsidRDefault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9E06EF" w:rsidRPr="009E06EF" w:rsidRDefault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9E06EF" w:rsidRPr="009E06EF" w:rsidRDefault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9E06EF" w:rsidRPr="009E06EF" w:rsidRDefault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9E06EF" w:rsidRPr="009E06EF" w:rsidRDefault="009E06EF" w:rsidP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1373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1 ч</w:t>
            </w:r>
          </w:p>
          <w:p w:rsidR="00C81373" w:rsidRPr="00C81373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C81373" w:rsidRPr="00C81373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C81373" w:rsidRPr="00C81373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C81373" w:rsidRPr="00C81373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C81373" w:rsidRPr="00C81373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C81373" w:rsidRPr="00C81373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C81373" w:rsidRPr="00C81373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C81373" w:rsidRPr="00C81373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C81373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C81373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9E06EF" w:rsidRPr="00C81373" w:rsidRDefault="009E06EF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9E06EF" w:rsidRPr="009E06EF" w:rsidTr="00C81373">
        <w:trPr>
          <w:trHeight w:val="1094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06EF" w:rsidRPr="009E06EF" w:rsidRDefault="009E06EF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Pr="009E06EF" w:rsidRDefault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Дневник здоровья</w:t>
            </w:r>
          </w:p>
          <w:p w:rsidR="009E06EF" w:rsidRPr="009E06EF" w:rsidRDefault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Пищевая тарелка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E06EF" w:rsidRPr="009E06EF" w:rsidRDefault="009E06EF" w:rsidP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06EF" w:rsidRPr="009E06EF" w:rsidRDefault="00C81373" w:rsidP="00C81373">
            <w:pPr>
              <w:widowControl/>
              <w:autoSpaceDE/>
              <w:autoSpaceDN/>
              <w:adjustRightInd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1 ч</w:t>
            </w:r>
          </w:p>
        </w:tc>
      </w:tr>
      <w:tr w:rsidR="009E06EF" w:rsidRPr="009E06EF" w:rsidTr="00C81373">
        <w:trPr>
          <w:trHeight w:val="2385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06EF" w:rsidRPr="009E06EF" w:rsidRDefault="009E06EF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lastRenderedPageBreak/>
              <w:t>5</w:t>
            </w:r>
          </w:p>
          <w:p w:rsidR="009E06EF" w:rsidRPr="009E06EF" w:rsidRDefault="009E06EF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Pr="009E06EF" w:rsidRDefault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Что нужно есть в разное время года.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9E06EF" w:rsidRPr="009E06EF" w:rsidRDefault="009E06EF" w:rsidP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Default="009E06EF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C81373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C81373" w:rsidRPr="009E06EF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1 ч</w:t>
            </w:r>
          </w:p>
        </w:tc>
      </w:tr>
      <w:tr w:rsidR="00C81373" w:rsidRPr="009E06EF" w:rsidTr="0064298B">
        <w:trPr>
          <w:trHeight w:val="878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1373" w:rsidRPr="009E06EF" w:rsidRDefault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lastRenderedPageBreak/>
              <w:t>6-7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1373" w:rsidRPr="009E06EF" w:rsidRDefault="00C81373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Меню жаркого летнего дня и холодного зимнего дня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C81373" w:rsidRPr="009E06EF" w:rsidRDefault="00C81373" w:rsidP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C81373" w:rsidRPr="009E06EF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2 ч</w:t>
            </w:r>
          </w:p>
        </w:tc>
      </w:tr>
      <w:tr w:rsidR="00C81373" w:rsidRPr="009E06EF" w:rsidTr="0064298B">
        <w:trPr>
          <w:trHeight w:val="2589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1373" w:rsidRPr="009E06EF" w:rsidRDefault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1373" w:rsidRPr="009E06EF" w:rsidRDefault="00C81373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Как правильно питаться, если занимаешься спортом.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81373" w:rsidRPr="009E06EF" w:rsidRDefault="00C81373" w:rsidP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1373" w:rsidRPr="009E06EF" w:rsidRDefault="00C81373" w:rsidP="00C81373">
            <w:pPr>
              <w:widowControl/>
              <w:autoSpaceDE/>
              <w:autoSpaceDN/>
              <w:adjustRightInd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1 ч</w:t>
            </w:r>
          </w:p>
        </w:tc>
      </w:tr>
      <w:tr w:rsidR="00C81373" w:rsidRPr="009E06EF" w:rsidTr="00E355CD">
        <w:trPr>
          <w:trHeight w:val="1417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1373" w:rsidRPr="009E06EF" w:rsidRDefault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1373" w:rsidRPr="009E06EF" w:rsidRDefault="00C81373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« Пищевая тарелка» спортсмена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C81373" w:rsidRPr="009E06EF" w:rsidRDefault="00C81373" w:rsidP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C81373" w:rsidRPr="009E06EF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1 ч</w:t>
            </w:r>
          </w:p>
        </w:tc>
      </w:tr>
      <w:tr w:rsidR="00C81373" w:rsidRPr="009E06EF" w:rsidTr="00E355CD">
        <w:trPr>
          <w:trHeight w:val="2265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1373" w:rsidRPr="009E06EF" w:rsidRDefault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10-11-12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1373" w:rsidRPr="009E06EF" w:rsidRDefault="00C81373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 xml:space="preserve">Где и как готовят пищу. 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81373" w:rsidRPr="009E06EF" w:rsidRDefault="00C81373" w:rsidP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1373" w:rsidRPr="009E06EF" w:rsidRDefault="00C81373" w:rsidP="00C81373">
            <w:pPr>
              <w:widowControl/>
              <w:autoSpaceDE/>
              <w:autoSpaceDN/>
              <w:adjustRightInd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3 ч</w:t>
            </w:r>
          </w:p>
        </w:tc>
      </w:tr>
      <w:tr w:rsidR="009E06EF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06EF" w:rsidRPr="009E06EF" w:rsidRDefault="009E06EF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Pr="009E06EF" w:rsidRDefault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Как правильно накрыть стол.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9E06EF" w:rsidRPr="009E06EF" w:rsidRDefault="009E06EF" w:rsidP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Pr="009E06EF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1 ч</w:t>
            </w:r>
          </w:p>
        </w:tc>
      </w:tr>
      <w:tr w:rsidR="00C81373" w:rsidRPr="009E06EF" w:rsidTr="00C43AD6">
        <w:trPr>
          <w:trHeight w:val="112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1373" w:rsidRPr="009E06EF" w:rsidRDefault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1373" w:rsidRPr="009E06EF" w:rsidRDefault="00C81373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Как правильно накрыть стол  (практикум)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C81373" w:rsidRPr="009E06EF" w:rsidRDefault="00C81373" w:rsidP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C81373" w:rsidRPr="009E06EF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1 ч</w:t>
            </w:r>
          </w:p>
        </w:tc>
      </w:tr>
      <w:tr w:rsidR="00C81373" w:rsidRPr="009E06EF" w:rsidTr="00C43AD6">
        <w:trPr>
          <w:trHeight w:val="112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1373" w:rsidRPr="009E06EF" w:rsidRDefault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15-16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1373" w:rsidRPr="009E06EF" w:rsidRDefault="00C81373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Молоко и молочные продукты.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81373" w:rsidRPr="009E06EF" w:rsidRDefault="00C81373" w:rsidP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1373" w:rsidRPr="009E06EF" w:rsidRDefault="00C81373" w:rsidP="00C81373">
            <w:pPr>
              <w:widowControl/>
              <w:autoSpaceDE/>
              <w:autoSpaceDN/>
              <w:adjustRightInd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2 ч</w:t>
            </w:r>
          </w:p>
        </w:tc>
      </w:tr>
      <w:tr w:rsidR="009E06EF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06EF" w:rsidRPr="009E06EF" w:rsidRDefault="009E06EF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Pr="009E06EF" w:rsidRDefault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Кто работает на ферме?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9E06EF" w:rsidRPr="009E06EF" w:rsidRDefault="009E06EF" w:rsidP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Pr="009E06EF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1 ч</w:t>
            </w:r>
          </w:p>
        </w:tc>
      </w:tr>
      <w:tr w:rsidR="009E06EF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06EF" w:rsidRPr="009E06EF" w:rsidRDefault="009E06EF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18-19-20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Pr="009E06EF" w:rsidRDefault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Блюда из зерна.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9E06EF" w:rsidRPr="009E06EF" w:rsidRDefault="009E06EF" w:rsidP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Pr="009E06EF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3 ч</w:t>
            </w:r>
          </w:p>
        </w:tc>
      </w:tr>
      <w:tr w:rsidR="009E06EF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06EF" w:rsidRPr="009E06EF" w:rsidRDefault="009E06EF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21-22-23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Pr="009E06EF" w:rsidRDefault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Какую пищу можно найти в лесу.</w:t>
            </w:r>
          </w:p>
          <w:p w:rsidR="009E06EF" w:rsidRPr="009E06EF" w:rsidRDefault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Экскурсия в лес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9E06EF" w:rsidRPr="009E06EF" w:rsidRDefault="009E06EF" w:rsidP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Pr="009E06EF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3 ч</w:t>
            </w:r>
          </w:p>
        </w:tc>
      </w:tr>
      <w:tr w:rsidR="009E06EF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06EF" w:rsidRPr="009E06EF" w:rsidRDefault="009E06EF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24-25</w:t>
            </w:r>
          </w:p>
          <w:p w:rsidR="009E06EF" w:rsidRPr="009E06EF" w:rsidRDefault="009E06EF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Pr="009E06EF" w:rsidRDefault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Что и как приготовить из рыбы.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9E06EF" w:rsidRPr="009E06EF" w:rsidRDefault="009E06EF" w:rsidP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Pr="009E06EF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2 ч</w:t>
            </w:r>
          </w:p>
        </w:tc>
      </w:tr>
      <w:tr w:rsidR="009E06EF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06EF" w:rsidRPr="009E06EF" w:rsidRDefault="009E06EF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26-27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Pr="009E06EF" w:rsidRDefault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Дары моря.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9E06EF" w:rsidRPr="009E06EF" w:rsidRDefault="009E06EF" w:rsidP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Pr="009E06EF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2 ч</w:t>
            </w:r>
          </w:p>
        </w:tc>
      </w:tr>
      <w:tr w:rsidR="009E06EF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06EF" w:rsidRPr="009E06EF" w:rsidRDefault="009E06EF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28-29-</w:t>
            </w:r>
            <w:r w:rsidRPr="009E06EF">
              <w:rPr>
                <w:rFonts w:eastAsia="Times New Roman"/>
                <w:sz w:val="24"/>
                <w:szCs w:val="24"/>
                <w:lang w:eastAsia="ru-RU"/>
              </w:rPr>
              <w:lastRenderedPageBreak/>
              <w:t>30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Pr="009E06EF" w:rsidRDefault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lastRenderedPageBreak/>
              <w:t xml:space="preserve">Кулинарное путешествие </w:t>
            </w:r>
            <w:r w:rsidRPr="009E06EF">
              <w:rPr>
                <w:rFonts w:eastAsia="Times New Roman"/>
                <w:sz w:val="24"/>
                <w:szCs w:val="24"/>
                <w:lang w:eastAsia="ru-RU"/>
              </w:rPr>
              <w:lastRenderedPageBreak/>
              <w:t>по России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9E06EF" w:rsidRPr="009E06EF" w:rsidRDefault="009E06EF" w:rsidP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Pr="009E06EF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3 ч</w:t>
            </w:r>
          </w:p>
        </w:tc>
      </w:tr>
      <w:tr w:rsidR="009E06EF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06EF" w:rsidRPr="009E06EF" w:rsidRDefault="009E06EF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lastRenderedPageBreak/>
              <w:t>31-32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Pr="009E06EF" w:rsidRDefault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Что можно приготовить, если выбор продуктов ограничен.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9E06EF" w:rsidRPr="009E06EF" w:rsidRDefault="009E06EF" w:rsidP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Pr="009E06EF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2 ч</w:t>
            </w:r>
          </w:p>
        </w:tc>
      </w:tr>
      <w:tr w:rsidR="009E06EF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06EF" w:rsidRPr="009E06EF" w:rsidRDefault="009E06EF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33-34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Pr="009E06EF" w:rsidRDefault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Как правильно вести себя за столом.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Pr="009E06EF" w:rsidRDefault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Pr="009E06EF" w:rsidRDefault="00C81373" w:rsidP="00C81373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2 ч</w:t>
            </w:r>
          </w:p>
        </w:tc>
      </w:tr>
      <w:tr w:rsidR="009E06EF" w:rsidRPr="009E06EF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06EF" w:rsidRPr="009E06EF" w:rsidRDefault="009E06EF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Pr="00C27B27" w:rsidRDefault="009E06EF">
            <w:pPr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C27B27">
              <w:rPr>
                <w:rFonts w:eastAsia="Times New Roman"/>
                <w:b/>
                <w:sz w:val="24"/>
                <w:szCs w:val="24"/>
                <w:lang w:eastAsia="ru-RU"/>
              </w:rPr>
              <w:t>Всего – 34ч.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Pr="00C27B27" w:rsidRDefault="009E06EF">
            <w:pPr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C27B27">
              <w:rPr>
                <w:rFonts w:eastAsia="Times New Roman"/>
                <w:b/>
                <w:sz w:val="24"/>
                <w:szCs w:val="24"/>
                <w:lang w:eastAsia="ru-RU"/>
              </w:rPr>
              <w:t>Теоретических – 13ч.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E06EF" w:rsidRPr="00C27B27" w:rsidRDefault="009E06EF">
            <w:pPr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C27B27">
              <w:rPr>
                <w:rFonts w:eastAsia="Times New Roman"/>
                <w:b/>
                <w:sz w:val="24"/>
                <w:szCs w:val="24"/>
                <w:lang w:eastAsia="ru-RU"/>
              </w:rPr>
              <w:t>Практических – 21ч.</w:t>
            </w:r>
          </w:p>
        </w:tc>
      </w:tr>
    </w:tbl>
    <w:p w:rsidR="00C97FA8" w:rsidRDefault="00C97FA8" w:rsidP="00C81373">
      <w:pPr>
        <w:pStyle w:val="3"/>
        <w:jc w:val="left"/>
        <w:rPr>
          <w:i/>
          <w:sz w:val="24"/>
          <w:szCs w:val="24"/>
        </w:rPr>
      </w:pPr>
    </w:p>
    <w:p w:rsidR="00C27B27" w:rsidRPr="00C27B27" w:rsidRDefault="00C27B27" w:rsidP="00C27B27">
      <w:pPr>
        <w:pStyle w:val="3"/>
        <w:rPr>
          <w:i/>
          <w:sz w:val="24"/>
          <w:szCs w:val="24"/>
        </w:rPr>
      </w:pPr>
      <w:r w:rsidRPr="00C27B27">
        <w:rPr>
          <w:i/>
          <w:sz w:val="24"/>
          <w:szCs w:val="24"/>
          <w:lang w:val="en-US"/>
        </w:rPr>
        <w:t>I</w:t>
      </w:r>
      <w:r w:rsidRPr="00C27B27">
        <w:rPr>
          <w:i/>
          <w:sz w:val="24"/>
          <w:szCs w:val="24"/>
        </w:rPr>
        <w:t xml:space="preserve"> </w:t>
      </w:r>
      <w:proofErr w:type="spellStart"/>
      <w:r w:rsidRPr="00C27B27">
        <w:rPr>
          <w:i/>
          <w:sz w:val="24"/>
          <w:szCs w:val="24"/>
          <w:lang w:val="en-US"/>
        </w:rPr>
        <w:t>I</w:t>
      </w:r>
      <w:proofErr w:type="spellEnd"/>
      <w:r w:rsidRPr="00C27B27">
        <w:rPr>
          <w:i/>
          <w:sz w:val="24"/>
          <w:szCs w:val="24"/>
        </w:rPr>
        <w:t xml:space="preserve"> </w:t>
      </w:r>
      <w:proofErr w:type="spellStart"/>
      <w:r w:rsidRPr="00C27B27">
        <w:rPr>
          <w:i/>
          <w:sz w:val="24"/>
          <w:szCs w:val="24"/>
          <w:lang w:val="en-US"/>
        </w:rPr>
        <w:t>I</w:t>
      </w:r>
      <w:proofErr w:type="spellEnd"/>
      <w:r w:rsidRPr="00C27B27">
        <w:rPr>
          <w:i/>
          <w:sz w:val="24"/>
          <w:szCs w:val="24"/>
        </w:rPr>
        <w:t xml:space="preserve"> модуль</w:t>
      </w:r>
    </w:p>
    <w:p w:rsidR="00C27B27" w:rsidRDefault="00C27B27" w:rsidP="00C27B27">
      <w:pPr>
        <w:jc w:val="center"/>
        <w:rPr>
          <w:b/>
          <w:sz w:val="24"/>
          <w:szCs w:val="24"/>
        </w:rPr>
      </w:pPr>
      <w:r w:rsidRPr="00C27B27">
        <w:rPr>
          <w:b/>
          <w:sz w:val="24"/>
          <w:szCs w:val="24"/>
        </w:rPr>
        <w:t>3-4 классы (68 часов из расчёта 1 час в неделю)</w:t>
      </w:r>
    </w:p>
    <w:p w:rsidR="00C27B27" w:rsidRPr="00C27B27" w:rsidRDefault="00C27B27" w:rsidP="00C27B27">
      <w:pPr>
        <w:jc w:val="center"/>
        <w:rPr>
          <w:b/>
          <w:sz w:val="24"/>
          <w:szCs w:val="24"/>
        </w:rPr>
      </w:pPr>
    </w:p>
    <w:tbl>
      <w:tblPr>
        <w:tblW w:w="1034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93"/>
        <w:gridCol w:w="2835"/>
        <w:gridCol w:w="4961"/>
        <w:gridCol w:w="1559"/>
      </w:tblGrid>
      <w:tr w:rsidR="00C27B27" w:rsidRPr="00C27B27" w:rsidTr="00C81373">
        <w:trPr>
          <w:trHeight w:val="454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b/>
                <w:sz w:val="24"/>
                <w:szCs w:val="24"/>
              </w:rPr>
            </w:pPr>
            <w:r w:rsidRPr="00C27B27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b/>
                <w:sz w:val="24"/>
                <w:szCs w:val="24"/>
              </w:rPr>
            </w:pPr>
            <w:r w:rsidRPr="00C27B27">
              <w:rPr>
                <w:b/>
                <w:sz w:val="24"/>
                <w:szCs w:val="24"/>
              </w:rPr>
              <w:t>Тема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Планируемые результаты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Default="00C81373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Кол-во</w:t>
            </w:r>
          </w:p>
          <w:p w:rsidR="00C81373" w:rsidRPr="00C27B27" w:rsidRDefault="00C81373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часов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811F9E" w:rsidRDefault="00811F9E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811F9E">
              <w:rPr>
                <w:b/>
                <w:sz w:val="24"/>
                <w:szCs w:val="24"/>
                <w:u w:val="single"/>
              </w:rPr>
              <w:t>3 класс</w:t>
            </w:r>
          </w:p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1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jc w:val="both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Вводное занятие</w:t>
            </w:r>
          </w:p>
        </w:tc>
        <w:tc>
          <w:tcPr>
            <w:tcW w:w="496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0F2383" w:rsidRDefault="00C27B27" w:rsidP="00811F9E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C27B27">
              <w:rPr>
                <w:b/>
                <w:sz w:val="24"/>
                <w:szCs w:val="24"/>
                <w:u w:val="single"/>
              </w:rPr>
              <w:t>3 класс:</w:t>
            </w:r>
          </w:p>
          <w:p w:rsidR="000F2383" w:rsidRPr="00C27B27" w:rsidRDefault="000F2383" w:rsidP="00C27B27">
            <w:pPr>
              <w:jc w:val="center"/>
              <w:rPr>
                <w:b/>
                <w:sz w:val="24"/>
                <w:szCs w:val="24"/>
                <w:u w:val="single"/>
              </w:rPr>
            </w:pPr>
          </w:p>
          <w:p w:rsidR="00C27B27" w:rsidRPr="0067259E" w:rsidRDefault="00C27B27" w:rsidP="00C27B27">
            <w:pPr>
              <w:jc w:val="both"/>
              <w:rPr>
                <w:b/>
                <w:sz w:val="24"/>
                <w:szCs w:val="24"/>
              </w:rPr>
            </w:pPr>
            <w:r w:rsidRPr="0067259E">
              <w:rPr>
                <w:b/>
                <w:sz w:val="24"/>
                <w:szCs w:val="24"/>
              </w:rPr>
              <w:t xml:space="preserve">  Личностные результаты:</w:t>
            </w:r>
          </w:p>
          <w:p w:rsidR="00C27B27" w:rsidRPr="0067259E" w:rsidRDefault="00C27B27" w:rsidP="00C27B27">
            <w:pPr>
              <w:jc w:val="both"/>
              <w:rPr>
                <w:sz w:val="24"/>
                <w:szCs w:val="24"/>
              </w:rPr>
            </w:pPr>
            <w:r w:rsidRPr="0067259E">
              <w:rPr>
                <w:sz w:val="24"/>
                <w:szCs w:val="24"/>
              </w:rPr>
              <w:t>- осознание необходимости правильно питаться</w:t>
            </w:r>
            <w:proofErr w:type="gramStart"/>
            <w:r w:rsidRPr="0067259E">
              <w:rPr>
                <w:sz w:val="24"/>
                <w:szCs w:val="24"/>
              </w:rPr>
              <w:t xml:space="preserve"> ,</w:t>
            </w:r>
            <w:proofErr w:type="gramEnd"/>
          </w:p>
          <w:p w:rsidR="00C27B27" w:rsidRPr="0067259E" w:rsidRDefault="00C27B27" w:rsidP="00C27B27">
            <w:pPr>
              <w:jc w:val="both"/>
              <w:rPr>
                <w:sz w:val="24"/>
                <w:szCs w:val="24"/>
              </w:rPr>
            </w:pPr>
            <w:r w:rsidRPr="0067259E">
              <w:rPr>
                <w:sz w:val="24"/>
                <w:szCs w:val="24"/>
              </w:rPr>
              <w:t>- целостное восприятие термина «правильное питание»,</w:t>
            </w:r>
          </w:p>
          <w:p w:rsidR="00C27B27" w:rsidRPr="0067259E" w:rsidRDefault="00C27B27" w:rsidP="00C27B27">
            <w:pPr>
              <w:jc w:val="both"/>
              <w:rPr>
                <w:sz w:val="24"/>
                <w:szCs w:val="24"/>
              </w:rPr>
            </w:pPr>
            <w:r w:rsidRPr="0067259E">
              <w:rPr>
                <w:sz w:val="24"/>
                <w:szCs w:val="24"/>
              </w:rPr>
              <w:t>- уважительное отношение к другому мнению,</w:t>
            </w:r>
          </w:p>
          <w:p w:rsidR="00C27B27" w:rsidRPr="0067259E" w:rsidRDefault="00C27B27" w:rsidP="00C27B27">
            <w:pPr>
              <w:jc w:val="both"/>
              <w:rPr>
                <w:sz w:val="24"/>
                <w:szCs w:val="24"/>
              </w:rPr>
            </w:pPr>
            <w:r w:rsidRPr="0067259E">
              <w:rPr>
                <w:sz w:val="24"/>
                <w:szCs w:val="24"/>
              </w:rPr>
              <w:t>- принятие и освоение социальной роли ученика, развитие мотивации учения, формирование личностного смысла учения,</w:t>
            </w:r>
          </w:p>
          <w:p w:rsidR="00C27B27" w:rsidRPr="0067259E" w:rsidRDefault="00C27B27" w:rsidP="00C27B27">
            <w:pPr>
              <w:jc w:val="both"/>
              <w:rPr>
                <w:sz w:val="24"/>
                <w:szCs w:val="24"/>
              </w:rPr>
            </w:pPr>
            <w:r w:rsidRPr="0067259E">
              <w:rPr>
                <w:sz w:val="24"/>
                <w:szCs w:val="24"/>
              </w:rPr>
              <w:t>- формирование эстетических потребностей, чувств,</w:t>
            </w:r>
          </w:p>
          <w:p w:rsidR="00C27B27" w:rsidRDefault="00C27B27" w:rsidP="00C27B27">
            <w:pPr>
              <w:jc w:val="both"/>
              <w:rPr>
                <w:b/>
                <w:sz w:val="24"/>
                <w:szCs w:val="24"/>
              </w:rPr>
            </w:pPr>
            <w:r w:rsidRPr="0067259E">
              <w:rPr>
                <w:b/>
                <w:sz w:val="24"/>
                <w:szCs w:val="24"/>
              </w:rPr>
              <w:t xml:space="preserve"> </w:t>
            </w:r>
            <w:r w:rsidRPr="001641D4">
              <w:rPr>
                <w:sz w:val="24"/>
                <w:szCs w:val="24"/>
              </w:rPr>
              <w:t>- развитие этических чувств, доброжелательности, толерантности</w:t>
            </w:r>
            <w:r>
              <w:rPr>
                <w:b/>
                <w:sz w:val="24"/>
                <w:szCs w:val="24"/>
              </w:rPr>
              <w:t>.</w:t>
            </w:r>
          </w:p>
          <w:p w:rsidR="000F2383" w:rsidRDefault="000F2383" w:rsidP="00C27B27">
            <w:pPr>
              <w:jc w:val="both"/>
              <w:rPr>
                <w:b/>
                <w:sz w:val="24"/>
                <w:szCs w:val="24"/>
              </w:rPr>
            </w:pPr>
          </w:p>
          <w:p w:rsidR="000F2383" w:rsidRPr="001641D4" w:rsidRDefault="000F2383" w:rsidP="00C27B27">
            <w:pPr>
              <w:jc w:val="both"/>
              <w:rPr>
                <w:b/>
                <w:sz w:val="24"/>
                <w:szCs w:val="24"/>
              </w:rPr>
            </w:pPr>
          </w:p>
          <w:p w:rsidR="00C27B27" w:rsidRPr="001641D4" w:rsidRDefault="00C27B27" w:rsidP="00C27B27">
            <w:pPr>
              <w:jc w:val="both"/>
              <w:rPr>
                <w:b/>
                <w:sz w:val="24"/>
                <w:szCs w:val="24"/>
              </w:rPr>
            </w:pPr>
            <w:proofErr w:type="spellStart"/>
            <w:r w:rsidRPr="001641D4">
              <w:rPr>
                <w:b/>
                <w:sz w:val="24"/>
                <w:szCs w:val="24"/>
              </w:rPr>
              <w:t>Метапредметные</w:t>
            </w:r>
            <w:proofErr w:type="spellEnd"/>
            <w:r w:rsidRPr="001641D4">
              <w:rPr>
                <w:b/>
                <w:sz w:val="24"/>
                <w:szCs w:val="24"/>
              </w:rPr>
              <w:t xml:space="preserve"> УУД</w:t>
            </w:r>
          </w:p>
          <w:p w:rsidR="00C27B27" w:rsidRPr="001641D4" w:rsidRDefault="00C27B27" w:rsidP="00C27B27">
            <w:pPr>
              <w:jc w:val="both"/>
              <w:rPr>
                <w:b/>
                <w:sz w:val="24"/>
                <w:szCs w:val="24"/>
              </w:rPr>
            </w:pPr>
            <w:r w:rsidRPr="001641D4">
              <w:rPr>
                <w:b/>
                <w:sz w:val="24"/>
                <w:szCs w:val="24"/>
              </w:rPr>
              <w:t xml:space="preserve">Регулятивные УУД: </w:t>
            </w:r>
          </w:p>
          <w:p w:rsidR="00C27B27" w:rsidRPr="0067259E" w:rsidRDefault="00C27B27" w:rsidP="00C27B27">
            <w:pPr>
              <w:jc w:val="both"/>
              <w:rPr>
                <w:sz w:val="24"/>
                <w:szCs w:val="24"/>
              </w:rPr>
            </w:pPr>
            <w:r w:rsidRPr="0067259E">
              <w:rPr>
                <w:sz w:val="24"/>
                <w:szCs w:val="24"/>
              </w:rPr>
              <w:t>- способность принимать, понимать учебную задачу,</w:t>
            </w:r>
          </w:p>
          <w:p w:rsidR="00C27B27" w:rsidRPr="0067259E" w:rsidRDefault="00C27B27" w:rsidP="00C27B27">
            <w:pPr>
              <w:jc w:val="both"/>
              <w:rPr>
                <w:sz w:val="24"/>
                <w:szCs w:val="24"/>
              </w:rPr>
            </w:pPr>
            <w:r w:rsidRPr="0067259E">
              <w:rPr>
                <w:sz w:val="24"/>
                <w:szCs w:val="24"/>
              </w:rPr>
              <w:t xml:space="preserve">- сформировать на начальном этапе умение планировать свою деятельность, </w:t>
            </w:r>
          </w:p>
          <w:p w:rsidR="00C27B27" w:rsidRDefault="00C27B27" w:rsidP="00C27B27">
            <w:pPr>
              <w:jc w:val="both"/>
              <w:rPr>
                <w:sz w:val="24"/>
                <w:szCs w:val="24"/>
              </w:rPr>
            </w:pPr>
            <w:r w:rsidRPr="0067259E">
              <w:rPr>
                <w:sz w:val="24"/>
                <w:szCs w:val="24"/>
              </w:rPr>
              <w:t>- начальный уровень формирования умения проводить самоконтроль и самооценк</w:t>
            </w:r>
            <w:r>
              <w:rPr>
                <w:sz w:val="24"/>
                <w:szCs w:val="24"/>
              </w:rPr>
              <w:t>у.</w:t>
            </w:r>
          </w:p>
          <w:p w:rsidR="000F2383" w:rsidRDefault="000F2383" w:rsidP="00C27B27">
            <w:pPr>
              <w:jc w:val="both"/>
              <w:rPr>
                <w:sz w:val="24"/>
                <w:szCs w:val="24"/>
              </w:rPr>
            </w:pPr>
          </w:p>
          <w:p w:rsidR="000F2383" w:rsidRPr="001641D4" w:rsidRDefault="000F2383" w:rsidP="00C27B27">
            <w:pPr>
              <w:jc w:val="both"/>
              <w:rPr>
                <w:sz w:val="24"/>
                <w:szCs w:val="24"/>
              </w:rPr>
            </w:pPr>
          </w:p>
          <w:p w:rsidR="00C27B27" w:rsidRPr="001641D4" w:rsidRDefault="00C27B27" w:rsidP="00C27B27">
            <w:pPr>
              <w:jc w:val="both"/>
              <w:rPr>
                <w:b/>
                <w:sz w:val="24"/>
                <w:szCs w:val="24"/>
              </w:rPr>
            </w:pPr>
            <w:r w:rsidRPr="001641D4">
              <w:rPr>
                <w:b/>
                <w:sz w:val="24"/>
                <w:szCs w:val="24"/>
              </w:rPr>
              <w:t>Познавательные УУД:</w:t>
            </w:r>
          </w:p>
          <w:p w:rsidR="00C27B27" w:rsidRPr="0067259E" w:rsidRDefault="00C27B27" w:rsidP="00C27B27">
            <w:pPr>
              <w:jc w:val="both"/>
              <w:rPr>
                <w:sz w:val="24"/>
                <w:szCs w:val="24"/>
              </w:rPr>
            </w:pPr>
            <w:r w:rsidRPr="0067259E">
              <w:rPr>
                <w:sz w:val="24"/>
                <w:szCs w:val="24"/>
              </w:rPr>
              <w:t>- овладение навыками смыслового чтения текста,</w:t>
            </w:r>
          </w:p>
          <w:p w:rsidR="00C27B27" w:rsidRPr="0067259E" w:rsidRDefault="00C27B27" w:rsidP="00C27B27">
            <w:pPr>
              <w:jc w:val="both"/>
              <w:rPr>
                <w:sz w:val="24"/>
                <w:szCs w:val="24"/>
              </w:rPr>
            </w:pPr>
            <w:r w:rsidRPr="0067259E">
              <w:rPr>
                <w:sz w:val="24"/>
                <w:szCs w:val="24"/>
              </w:rPr>
              <w:t>- осознанно строить речевое высказывание,</w:t>
            </w:r>
          </w:p>
          <w:p w:rsidR="00C27B27" w:rsidRPr="0067259E" w:rsidRDefault="00C27B27" w:rsidP="00C27B27">
            <w:pPr>
              <w:jc w:val="both"/>
              <w:rPr>
                <w:sz w:val="24"/>
                <w:szCs w:val="24"/>
              </w:rPr>
            </w:pPr>
            <w:r w:rsidRPr="0067259E">
              <w:rPr>
                <w:sz w:val="24"/>
                <w:szCs w:val="24"/>
              </w:rPr>
              <w:t>- начальное освоение способов решения задач поискового и творческого характера,</w:t>
            </w:r>
          </w:p>
          <w:p w:rsidR="00C27B27" w:rsidRPr="0067259E" w:rsidRDefault="00C27B27" w:rsidP="00C27B27">
            <w:pPr>
              <w:jc w:val="both"/>
              <w:rPr>
                <w:sz w:val="24"/>
                <w:szCs w:val="24"/>
              </w:rPr>
            </w:pPr>
            <w:r w:rsidRPr="0067259E">
              <w:rPr>
                <w:sz w:val="24"/>
                <w:szCs w:val="24"/>
              </w:rPr>
              <w:t>- начальное умение излагать своё мнение,</w:t>
            </w:r>
          </w:p>
          <w:p w:rsidR="00C27B27" w:rsidRDefault="00C27B27" w:rsidP="00C27B27">
            <w:pPr>
              <w:jc w:val="both"/>
              <w:rPr>
                <w:sz w:val="24"/>
                <w:szCs w:val="24"/>
              </w:rPr>
            </w:pPr>
            <w:r w:rsidRPr="0067259E">
              <w:rPr>
                <w:sz w:val="24"/>
                <w:szCs w:val="24"/>
              </w:rPr>
              <w:t>- овладение логическими действиями сравнения, анализа, с</w:t>
            </w:r>
            <w:r>
              <w:rPr>
                <w:sz w:val="24"/>
                <w:szCs w:val="24"/>
              </w:rPr>
              <w:t>интеза, общения, классификации.</w:t>
            </w:r>
          </w:p>
          <w:p w:rsidR="000F2383" w:rsidRPr="0067259E" w:rsidRDefault="000F2383" w:rsidP="00C27B27">
            <w:pPr>
              <w:jc w:val="both"/>
              <w:rPr>
                <w:sz w:val="24"/>
                <w:szCs w:val="24"/>
              </w:rPr>
            </w:pPr>
          </w:p>
          <w:p w:rsidR="00C27B27" w:rsidRPr="001641D4" w:rsidRDefault="00C27B27" w:rsidP="00C27B27">
            <w:pPr>
              <w:jc w:val="both"/>
              <w:rPr>
                <w:b/>
                <w:sz w:val="24"/>
                <w:szCs w:val="24"/>
              </w:rPr>
            </w:pPr>
            <w:r w:rsidRPr="001641D4">
              <w:rPr>
                <w:b/>
                <w:sz w:val="24"/>
                <w:szCs w:val="24"/>
              </w:rPr>
              <w:lastRenderedPageBreak/>
              <w:t>Коммуникативные УУД:</w:t>
            </w:r>
          </w:p>
          <w:p w:rsidR="00C27B27" w:rsidRPr="0067259E" w:rsidRDefault="00C27B27" w:rsidP="00C27B27">
            <w:pPr>
              <w:jc w:val="both"/>
              <w:rPr>
                <w:sz w:val="24"/>
                <w:szCs w:val="24"/>
              </w:rPr>
            </w:pPr>
            <w:r w:rsidRPr="0067259E">
              <w:rPr>
                <w:sz w:val="24"/>
                <w:szCs w:val="24"/>
              </w:rPr>
              <w:t>- активное использование речевых средств и сре</w:t>
            </w:r>
            <w:proofErr w:type="gramStart"/>
            <w:r w:rsidRPr="0067259E">
              <w:rPr>
                <w:sz w:val="24"/>
                <w:szCs w:val="24"/>
              </w:rPr>
              <w:t>дств дл</w:t>
            </w:r>
            <w:proofErr w:type="gramEnd"/>
            <w:r w:rsidRPr="0067259E">
              <w:rPr>
                <w:sz w:val="24"/>
                <w:szCs w:val="24"/>
              </w:rPr>
              <w:t>я решения коммуникативных задач,</w:t>
            </w:r>
          </w:p>
          <w:p w:rsidR="00C27B27" w:rsidRPr="0067259E" w:rsidRDefault="00C27B27" w:rsidP="00C27B27">
            <w:pPr>
              <w:jc w:val="both"/>
              <w:rPr>
                <w:sz w:val="24"/>
                <w:szCs w:val="24"/>
              </w:rPr>
            </w:pPr>
            <w:r w:rsidRPr="0067259E">
              <w:rPr>
                <w:sz w:val="24"/>
                <w:szCs w:val="24"/>
              </w:rPr>
              <w:t>- готовность слушать собеседника, вести диалог, принять возможность существования другого мнения,</w:t>
            </w:r>
          </w:p>
          <w:p w:rsidR="00C27B27" w:rsidRPr="0067259E" w:rsidRDefault="00C27B27" w:rsidP="00C27B27">
            <w:pPr>
              <w:jc w:val="both"/>
              <w:rPr>
                <w:sz w:val="24"/>
                <w:szCs w:val="24"/>
              </w:rPr>
            </w:pPr>
            <w:r w:rsidRPr="0067259E">
              <w:rPr>
                <w:sz w:val="24"/>
                <w:szCs w:val="24"/>
              </w:rPr>
              <w:t>- умение понимать общую цель и пути её решения,</w:t>
            </w:r>
          </w:p>
          <w:p w:rsidR="000F2383" w:rsidRPr="00C27B27" w:rsidRDefault="00C27B27" w:rsidP="00C27B27">
            <w:pPr>
              <w:jc w:val="both"/>
              <w:rPr>
                <w:sz w:val="24"/>
                <w:szCs w:val="24"/>
              </w:rPr>
            </w:pPr>
            <w:r w:rsidRPr="001641D4">
              <w:rPr>
                <w:sz w:val="24"/>
                <w:szCs w:val="24"/>
              </w:rPr>
              <w:t>- умение договариваться о распределении ролей и функц</w:t>
            </w:r>
            <w:r>
              <w:rPr>
                <w:sz w:val="24"/>
                <w:szCs w:val="24"/>
              </w:rPr>
              <w:t>ий при совместной деятельности.</w:t>
            </w:r>
          </w:p>
          <w:p w:rsidR="00811F9E" w:rsidRDefault="00811F9E" w:rsidP="00C27B27">
            <w:pPr>
              <w:jc w:val="both"/>
              <w:rPr>
                <w:b/>
                <w:sz w:val="24"/>
                <w:szCs w:val="24"/>
              </w:rPr>
            </w:pPr>
          </w:p>
          <w:p w:rsidR="00C27B27" w:rsidRPr="001641D4" w:rsidRDefault="00C27B27" w:rsidP="00C27B27">
            <w:pPr>
              <w:jc w:val="both"/>
              <w:rPr>
                <w:b/>
                <w:sz w:val="24"/>
                <w:szCs w:val="24"/>
              </w:rPr>
            </w:pPr>
            <w:r w:rsidRPr="001641D4">
              <w:rPr>
                <w:b/>
                <w:sz w:val="24"/>
                <w:szCs w:val="24"/>
              </w:rPr>
              <w:t>Предметные УУД:</w:t>
            </w:r>
          </w:p>
          <w:p w:rsidR="00C27B27" w:rsidRPr="001641D4" w:rsidRDefault="00C27B27" w:rsidP="00C27B27">
            <w:pPr>
              <w:jc w:val="both"/>
              <w:rPr>
                <w:sz w:val="24"/>
                <w:szCs w:val="24"/>
              </w:rPr>
            </w:pPr>
            <w:r w:rsidRPr="001641D4">
              <w:rPr>
                <w:sz w:val="24"/>
                <w:szCs w:val="24"/>
              </w:rPr>
              <w:t xml:space="preserve">- первоначальные представления о правильном питании, </w:t>
            </w:r>
          </w:p>
          <w:p w:rsidR="00C27B27" w:rsidRPr="001641D4" w:rsidRDefault="00C27B27" w:rsidP="00C27B27">
            <w:pPr>
              <w:jc w:val="both"/>
              <w:rPr>
                <w:sz w:val="24"/>
                <w:szCs w:val="24"/>
              </w:rPr>
            </w:pPr>
            <w:r w:rsidRPr="001641D4">
              <w:rPr>
                <w:sz w:val="24"/>
                <w:szCs w:val="24"/>
              </w:rPr>
              <w:t>- осознание необходимости правильно питаться для сохранения здоровья,</w:t>
            </w:r>
          </w:p>
          <w:p w:rsidR="00C27B27" w:rsidRPr="0067259E" w:rsidRDefault="00C27B27" w:rsidP="00C27B27">
            <w:pPr>
              <w:jc w:val="both"/>
              <w:rPr>
                <w:b/>
                <w:sz w:val="24"/>
                <w:szCs w:val="24"/>
              </w:rPr>
            </w:pPr>
            <w:r w:rsidRPr="001641D4">
              <w:rPr>
                <w:sz w:val="24"/>
                <w:szCs w:val="24"/>
              </w:rPr>
              <w:t xml:space="preserve">- отличать полезные продукты от </w:t>
            </w:r>
            <w:proofErr w:type="gramStart"/>
            <w:r w:rsidRPr="001641D4">
              <w:rPr>
                <w:sz w:val="24"/>
                <w:szCs w:val="24"/>
              </w:rPr>
              <w:t>вредных</w:t>
            </w:r>
            <w:proofErr w:type="gramEnd"/>
            <w:r w:rsidRPr="001641D4">
              <w:rPr>
                <w:sz w:val="24"/>
                <w:szCs w:val="24"/>
              </w:rPr>
              <w:t>, понимать причины вреда.</w:t>
            </w:r>
          </w:p>
          <w:p w:rsidR="00C27B27" w:rsidRDefault="00C27B27" w:rsidP="00C27B27">
            <w:pPr>
              <w:jc w:val="both"/>
              <w:rPr>
                <w:sz w:val="24"/>
                <w:szCs w:val="24"/>
              </w:rPr>
            </w:pPr>
            <w:r w:rsidRPr="001641D4">
              <w:rPr>
                <w:sz w:val="24"/>
                <w:szCs w:val="24"/>
              </w:rPr>
              <w:t>- знать и соблюдать нормы повед</w:t>
            </w:r>
            <w:r w:rsidR="000F2383">
              <w:rPr>
                <w:sz w:val="24"/>
                <w:szCs w:val="24"/>
              </w:rPr>
              <w:t>ения за столом, гигиену питания</w:t>
            </w:r>
          </w:p>
          <w:p w:rsidR="00C27B27" w:rsidRDefault="00C27B27" w:rsidP="00C27B27">
            <w:pPr>
              <w:jc w:val="both"/>
              <w:rPr>
                <w:sz w:val="24"/>
                <w:szCs w:val="24"/>
              </w:rPr>
            </w:pPr>
          </w:p>
          <w:p w:rsidR="00811F9E" w:rsidRDefault="00811F9E" w:rsidP="00C27B27">
            <w:pPr>
              <w:jc w:val="center"/>
              <w:rPr>
                <w:b/>
                <w:sz w:val="24"/>
                <w:szCs w:val="24"/>
                <w:u w:val="single"/>
              </w:rPr>
            </w:pPr>
          </w:p>
          <w:p w:rsidR="00811F9E" w:rsidRDefault="00811F9E" w:rsidP="00C27B27">
            <w:pPr>
              <w:jc w:val="center"/>
              <w:rPr>
                <w:b/>
                <w:sz w:val="24"/>
                <w:szCs w:val="24"/>
                <w:u w:val="single"/>
              </w:rPr>
            </w:pPr>
          </w:p>
          <w:p w:rsidR="00811F9E" w:rsidRDefault="00811F9E" w:rsidP="00C27B27">
            <w:pPr>
              <w:jc w:val="center"/>
              <w:rPr>
                <w:b/>
                <w:sz w:val="24"/>
                <w:szCs w:val="24"/>
                <w:u w:val="single"/>
              </w:rPr>
            </w:pPr>
          </w:p>
          <w:p w:rsidR="00C27B27" w:rsidRPr="00C27B27" w:rsidRDefault="00C27B27" w:rsidP="00C27B27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C27B27">
              <w:rPr>
                <w:b/>
                <w:sz w:val="24"/>
                <w:szCs w:val="24"/>
                <w:u w:val="single"/>
              </w:rPr>
              <w:t>4 класс:</w:t>
            </w:r>
          </w:p>
          <w:p w:rsidR="00C27B27" w:rsidRDefault="00C27B27" w:rsidP="00C27B27">
            <w:pPr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Универсальные компетенции:</w:t>
            </w:r>
          </w:p>
          <w:p w:rsidR="00C27B27" w:rsidRPr="0067259E" w:rsidRDefault="00C27B27" w:rsidP="00C27B27">
            <w:pPr>
              <w:rPr>
                <w:color w:val="000000"/>
                <w:sz w:val="24"/>
                <w:szCs w:val="24"/>
              </w:rPr>
            </w:pPr>
            <w:r w:rsidRPr="0067259E">
              <w:rPr>
                <w:color w:val="000000"/>
                <w:sz w:val="24"/>
                <w:szCs w:val="24"/>
              </w:rPr>
              <w:t>— умения организовывать собственную деятельность, выбирать и использовать средства для достижения её цели;                                                  — умения активно включаться в коллективную деятельность, взаимодействовать со сверстниками в достижении общих целей;</w:t>
            </w:r>
          </w:p>
          <w:p w:rsidR="00C27B27" w:rsidRPr="0067259E" w:rsidRDefault="00C27B27" w:rsidP="00C27B27">
            <w:pPr>
              <w:jc w:val="both"/>
              <w:rPr>
                <w:color w:val="000000"/>
                <w:sz w:val="24"/>
                <w:szCs w:val="24"/>
              </w:rPr>
            </w:pPr>
            <w:r w:rsidRPr="0067259E">
              <w:rPr>
                <w:color w:val="000000"/>
                <w:sz w:val="24"/>
                <w:szCs w:val="24"/>
              </w:rPr>
              <w:t>— умения доносить информацию в доступной, эмоционально-яркой форме в процессе общения и взаимодействия со сверстниками и взрослыми людьми.</w:t>
            </w:r>
          </w:p>
          <w:p w:rsidR="00C27B27" w:rsidRDefault="00C27B27" w:rsidP="00C27B27">
            <w:pPr>
              <w:pStyle w:val="a3"/>
              <w:spacing w:before="0" w:beforeAutospacing="0" w:after="0" w:afterAutospacing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Личностные результаты:</w:t>
            </w:r>
          </w:p>
          <w:p w:rsidR="00C27B27" w:rsidRPr="0067259E" w:rsidRDefault="00C27B27" w:rsidP="00C27B27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 w:rsidRPr="0067259E">
              <w:rPr>
                <w:color w:val="000000"/>
              </w:rPr>
              <w:t xml:space="preserve">— активно включаться в общение и взаимодействие со сверстниками на принципах уважения и доброжелательности, взаимопомощи и сопереживания;    </w:t>
            </w:r>
          </w:p>
          <w:p w:rsidR="00C27B27" w:rsidRPr="0067259E" w:rsidRDefault="00C27B27" w:rsidP="00C27B27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 w:rsidRPr="0067259E">
              <w:rPr>
                <w:color w:val="000000"/>
              </w:rPr>
              <w:t xml:space="preserve"> — ориентироваться в ассортименте наиболее типичных продуктов питания, сознательно выбирая наиболее полезные;</w:t>
            </w:r>
          </w:p>
          <w:p w:rsidR="00C27B27" w:rsidRPr="0067259E" w:rsidRDefault="00C27B27" w:rsidP="00C27B27">
            <w:pPr>
              <w:rPr>
                <w:sz w:val="24"/>
                <w:szCs w:val="24"/>
              </w:rPr>
            </w:pPr>
            <w:r w:rsidRPr="0067259E">
              <w:rPr>
                <w:color w:val="000000"/>
                <w:sz w:val="24"/>
                <w:szCs w:val="24"/>
              </w:rPr>
              <w:t xml:space="preserve">— оценивать свой рацион и режим питания с точки зрения соответствия  требованиям здорового образа жизни и с учётом границ личностной активности корректировать несоответствия;                                                                                         — оказывать бескорыстную помощь своим сверстникам, находить с ними общий язык и </w:t>
            </w:r>
            <w:r w:rsidRPr="0067259E">
              <w:rPr>
                <w:color w:val="000000"/>
                <w:sz w:val="24"/>
                <w:szCs w:val="24"/>
              </w:rPr>
              <w:lastRenderedPageBreak/>
              <w:t>общие интересы.</w:t>
            </w:r>
          </w:p>
          <w:p w:rsidR="00C27B27" w:rsidRPr="0067259E" w:rsidRDefault="00C27B27" w:rsidP="00C27B27">
            <w:pPr>
              <w:rPr>
                <w:color w:val="000000"/>
                <w:sz w:val="24"/>
                <w:szCs w:val="24"/>
              </w:rPr>
            </w:pPr>
            <w:proofErr w:type="spellStart"/>
            <w:r>
              <w:rPr>
                <w:b/>
                <w:bCs/>
                <w:color w:val="000000"/>
                <w:sz w:val="24"/>
                <w:szCs w:val="24"/>
              </w:rPr>
              <w:t>Метапредметные</w:t>
            </w:r>
            <w:proofErr w:type="spellEnd"/>
            <w:r>
              <w:rPr>
                <w:b/>
                <w:bCs/>
                <w:color w:val="000000"/>
                <w:sz w:val="24"/>
                <w:szCs w:val="24"/>
              </w:rPr>
              <w:t xml:space="preserve"> результаты:</w:t>
            </w:r>
            <w:r w:rsidRPr="0067259E">
              <w:rPr>
                <w:b/>
                <w:bCs/>
                <w:color w:val="000000"/>
                <w:sz w:val="24"/>
                <w:szCs w:val="24"/>
              </w:rPr>
              <w:t xml:space="preserve">  </w:t>
            </w:r>
          </w:p>
          <w:p w:rsidR="00C27B27" w:rsidRPr="0067259E" w:rsidRDefault="00C27B27" w:rsidP="00C27B27">
            <w:pPr>
              <w:rPr>
                <w:color w:val="000000"/>
                <w:sz w:val="24"/>
                <w:szCs w:val="24"/>
              </w:rPr>
            </w:pPr>
            <w:r w:rsidRPr="0067259E">
              <w:rPr>
                <w:color w:val="000000"/>
                <w:sz w:val="24"/>
                <w:szCs w:val="24"/>
              </w:rPr>
              <w:t xml:space="preserve">— характеризовать явления (действия и поступки), давать им объективную оценку на основе освоенных знаний и имеющегося опыта;                                                    </w:t>
            </w:r>
          </w:p>
          <w:p w:rsidR="00C27B27" w:rsidRPr="0067259E" w:rsidRDefault="00C27B27" w:rsidP="00C27B27">
            <w:pPr>
              <w:rPr>
                <w:color w:val="000000"/>
                <w:sz w:val="24"/>
                <w:szCs w:val="24"/>
              </w:rPr>
            </w:pPr>
            <w:r w:rsidRPr="0067259E">
              <w:rPr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67259E">
              <w:rPr>
                <w:color w:val="000000"/>
                <w:sz w:val="24"/>
                <w:szCs w:val="24"/>
              </w:rPr>
              <w:t xml:space="preserve">— находить ошибки при выполнении учебных заданий, отбирать способы их исправления;                                                                                                                          — </w:t>
            </w:r>
            <w:r w:rsidRPr="0067259E">
              <w:rPr>
                <w:sz w:val="24"/>
                <w:szCs w:val="24"/>
              </w:rPr>
              <w:t>использовать различные способы поиска (в справочных источниках и открытом учебном информационном пространстве сети Интернет), сбора, обработки, анализа, организации, передачи и интерпретации информации в соответствии с коммуникативными и познавательными задачами и технологиями;</w:t>
            </w:r>
            <w:r w:rsidRPr="0067259E">
              <w:rPr>
                <w:color w:val="000000"/>
                <w:sz w:val="24"/>
                <w:szCs w:val="24"/>
              </w:rPr>
              <w:t xml:space="preserve">                                                                                                                   — общаться и взаимодействовать со сверстниками на принципах взаимоуважения и взаимопомощи, дружбы и толерантности;                                                           </w:t>
            </w:r>
            <w:proofErr w:type="gramEnd"/>
          </w:p>
          <w:p w:rsidR="00C27B27" w:rsidRPr="0067259E" w:rsidRDefault="00C27B27" w:rsidP="00C27B27">
            <w:pPr>
              <w:rPr>
                <w:color w:val="000000"/>
                <w:sz w:val="24"/>
                <w:szCs w:val="24"/>
              </w:rPr>
            </w:pPr>
            <w:r w:rsidRPr="0067259E">
              <w:rPr>
                <w:color w:val="000000"/>
                <w:sz w:val="24"/>
                <w:szCs w:val="24"/>
              </w:rPr>
              <w:t xml:space="preserve">— анализировать и объективно оценивать результаты собственного труда, находить возможности и способы их улучшения;                                                           </w:t>
            </w:r>
          </w:p>
          <w:p w:rsidR="00C27B27" w:rsidRPr="0067259E" w:rsidRDefault="00C27B27" w:rsidP="00C27B27">
            <w:pPr>
              <w:rPr>
                <w:color w:val="000000"/>
                <w:sz w:val="24"/>
                <w:szCs w:val="24"/>
              </w:rPr>
            </w:pPr>
            <w:r w:rsidRPr="0067259E">
              <w:rPr>
                <w:color w:val="000000"/>
                <w:sz w:val="24"/>
                <w:szCs w:val="24"/>
              </w:rPr>
              <w:t xml:space="preserve"> — оценивать красоту телосложения и осанки, сравнивать их с эталонными образцами;</w:t>
            </w:r>
          </w:p>
          <w:p w:rsidR="00C27B27" w:rsidRPr="0067259E" w:rsidRDefault="00C27B27" w:rsidP="00C27B27">
            <w:pPr>
              <w:rPr>
                <w:color w:val="000000"/>
                <w:sz w:val="24"/>
                <w:szCs w:val="24"/>
              </w:rPr>
            </w:pPr>
          </w:p>
          <w:p w:rsidR="00C27B27" w:rsidRPr="0067259E" w:rsidRDefault="00C27B27" w:rsidP="00C27B27">
            <w:pPr>
              <w:pStyle w:val="a3"/>
              <w:spacing w:before="0" w:beforeAutospacing="0" w:after="0" w:afterAutospacing="0"/>
              <w:ind w:firstLine="708"/>
              <w:rPr>
                <w:color w:val="000000"/>
              </w:rPr>
            </w:pPr>
            <w:r w:rsidRPr="0067259E">
              <w:rPr>
                <w:b/>
                <w:bCs/>
                <w:color w:val="000000"/>
              </w:rPr>
              <w:t xml:space="preserve">Предметными результатами </w:t>
            </w:r>
            <w:r w:rsidRPr="0067259E">
              <w:rPr>
                <w:color w:val="000000"/>
              </w:rPr>
              <w:t>освоения учащимися содержания программы по формированию здорового и безопасного образа жизни являются следующие умения:                                                                                                                                                          — планировать занятия физическими упражнениями в режиме дня, организовывать отдых и досуг с использованием средств физической культуры;</w:t>
            </w:r>
          </w:p>
          <w:p w:rsidR="00C27B27" w:rsidRPr="0067259E" w:rsidRDefault="00C27B27" w:rsidP="00C27B27">
            <w:pPr>
              <w:pStyle w:val="a3"/>
              <w:spacing w:before="0" w:beforeAutospacing="0" w:after="0" w:afterAutospacing="0"/>
              <w:rPr>
                <w:color w:val="000000"/>
              </w:rPr>
            </w:pPr>
            <w:r w:rsidRPr="0067259E">
              <w:rPr>
                <w:color w:val="000000"/>
              </w:rPr>
              <w:t>— ориентироваться в ассортименте наиболее типичных продуктов питания, сознательно выбирая наиболее полезные;</w:t>
            </w:r>
          </w:p>
          <w:p w:rsidR="00C27B27" w:rsidRPr="0067259E" w:rsidRDefault="00C27B27" w:rsidP="00C27B27">
            <w:pPr>
              <w:rPr>
                <w:sz w:val="24"/>
                <w:szCs w:val="24"/>
              </w:rPr>
            </w:pPr>
            <w:r w:rsidRPr="0067259E">
              <w:rPr>
                <w:color w:val="000000"/>
                <w:sz w:val="24"/>
                <w:szCs w:val="24"/>
              </w:rPr>
              <w:t xml:space="preserve">— оценивать свой рацион и режим питания с точки зрения соответствия  требованиям здорового образа жизни и с учётом границ личностной активности корректировать несоответствия; </w:t>
            </w:r>
          </w:p>
          <w:p w:rsidR="00C27B27" w:rsidRPr="0067259E" w:rsidRDefault="00C27B27" w:rsidP="00C27B27">
            <w:pPr>
              <w:rPr>
                <w:color w:val="000000"/>
                <w:sz w:val="24"/>
                <w:szCs w:val="24"/>
              </w:rPr>
            </w:pPr>
            <w:r w:rsidRPr="0067259E">
              <w:rPr>
                <w:color w:val="000000"/>
                <w:sz w:val="24"/>
                <w:szCs w:val="24"/>
              </w:rPr>
              <w:t xml:space="preserve">— представлять физическую культуру как средство укрепления здоровья, физического развития и физической подготовки человека;                                       </w:t>
            </w:r>
          </w:p>
          <w:p w:rsidR="00C27B27" w:rsidRPr="0067259E" w:rsidRDefault="00C27B27" w:rsidP="00C27B27">
            <w:pPr>
              <w:tabs>
                <w:tab w:val="left" w:pos="426"/>
              </w:tabs>
              <w:rPr>
                <w:color w:val="000000"/>
                <w:sz w:val="24"/>
                <w:szCs w:val="24"/>
              </w:rPr>
            </w:pPr>
            <w:r w:rsidRPr="0067259E">
              <w:rPr>
                <w:color w:val="000000"/>
                <w:sz w:val="24"/>
                <w:szCs w:val="24"/>
              </w:rPr>
              <w:t xml:space="preserve">—   </w:t>
            </w:r>
            <w:r w:rsidRPr="0067259E">
              <w:rPr>
                <w:sz w:val="24"/>
                <w:szCs w:val="24"/>
              </w:rPr>
              <w:t>применять знания и навыки, связанные с этикетом в области питания, установки, личностные ориентиры и нормы  поведения, обеспечивающие  сохранение и укрепление физического, психологического и социального здоровья</w:t>
            </w:r>
            <w:r w:rsidRPr="0067259E">
              <w:rPr>
                <w:color w:val="000000"/>
                <w:sz w:val="24"/>
                <w:szCs w:val="24"/>
              </w:rPr>
              <w:t xml:space="preserve">;                                                    </w:t>
            </w:r>
          </w:p>
          <w:p w:rsidR="00C27B27" w:rsidRPr="0067259E" w:rsidRDefault="00C27B27" w:rsidP="00C27B27">
            <w:pPr>
              <w:rPr>
                <w:sz w:val="24"/>
                <w:szCs w:val="24"/>
              </w:rPr>
            </w:pPr>
            <w:r w:rsidRPr="0067259E">
              <w:rPr>
                <w:color w:val="000000"/>
                <w:sz w:val="24"/>
                <w:szCs w:val="24"/>
              </w:rPr>
              <w:t>—  организовывать и проводить со сверстниками подвижные игры и элементы соревнований;</w:t>
            </w:r>
          </w:p>
          <w:p w:rsidR="00C27B27" w:rsidRPr="0067259E" w:rsidRDefault="00C27B27" w:rsidP="00C27B27">
            <w:pPr>
              <w:pStyle w:val="3"/>
              <w:tabs>
                <w:tab w:val="left" w:pos="284"/>
              </w:tabs>
              <w:spacing w:before="0"/>
              <w:jc w:val="left"/>
              <w:rPr>
                <w:b w:val="0"/>
                <w:sz w:val="24"/>
                <w:szCs w:val="24"/>
              </w:rPr>
            </w:pPr>
            <w:r w:rsidRPr="0067259E">
              <w:rPr>
                <w:b w:val="0"/>
                <w:color w:val="000000"/>
                <w:sz w:val="24"/>
                <w:szCs w:val="24"/>
              </w:rPr>
              <w:lastRenderedPageBreak/>
              <w:t>— применять жизненно важные двигательные навыки и умения различными способами, в различных изменяющихся, вариативных условиях.</w:t>
            </w:r>
            <w:r w:rsidRPr="0067259E">
              <w:rPr>
                <w:b w:val="0"/>
                <w:sz w:val="24"/>
                <w:szCs w:val="24"/>
              </w:rPr>
              <w:t xml:space="preserve"> </w:t>
            </w:r>
          </w:p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81373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 xml:space="preserve">Здоровье – это </w:t>
            </w:r>
            <w:proofErr w:type="gramStart"/>
            <w:r w:rsidRPr="00C27B27">
              <w:rPr>
                <w:sz w:val="24"/>
                <w:szCs w:val="24"/>
              </w:rPr>
              <w:t>здорово</w:t>
            </w:r>
            <w:proofErr w:type="gramEnd"/>
            <w:r w:rsidRPr="00C27B27">
              <w:rPr>
                <w:sz w:val="24"/>
                <w:szCs w:val="24"/>
              </w:rPr>
              <w:t>! Основные понятия о здоровье</w:t>
            </w:r>
          </w:p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 xml:space="preserve">Цветик - </w:t>
            </w:r>
            <w:proofErr w:type="spellStart"/>
            <w:r w:rsidRPr="00C27B27">
              <w:rPr>
                <w:sz w:val="24"/>
                <w:szCs w:val="24"/>
              </w:rPr>
              <w:t>семицветик</w:t>
            </w:r>
            <w:proofErr w:type="spellEnd"/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81373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0F238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От каких факторов зависит наше здоровье?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7B27" w:rsidRPr="00C27B27" w:rsidRDefault="00C81373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C81373" w:rsidRPr="00C27B27" w:rsidTr="00750999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1373" w:rsidRPr="00C27B27" w:rsidRDefault="000F238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1373" w:rsidRPr="00C27B27" w:rsidRDefault="00C81373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Черты характера и здоровье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C81373" w:rsidRPr="00C27B27" w:rsidRDefault="00C81373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C81373" w:rsidRPr="00C27B27" w:rsidRDefault="00C81373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C81373" w:rsidRPr="00C27B27" w:rsidTr="00750999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1373" w:rsidRPr="00C27B27" w:rsidRDefault="000F238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1373" w:rsidRPr="00C27B27" w:rsidRDefault="00C81373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Привычки и здоровье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81373" w:rsidRPr="00C27B27" w:rsidRDefault="00C81373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1373" w:rsidRPr="00C27B27" w:rsidRDefault="00C81373" w:rsidP="00811F9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6-7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Мой ЗОЖ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81373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8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Продукты разные нужны, блюда разные важны. «Пирамида питания»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7B27" w:rsidRPr="00C27B27" w:rsidRDefault="00C81373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9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Рациональное, сбалансированное питание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81373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10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«Белковый круг»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7B27" w:rsidRPr="00C27B27" w:rsidRDefault="00C81373" w:rsidP="00811F9E">
            <w:pPr>
              <w:tabs>
                <w:tab w:val="left" w:pos="4500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11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« Жировой круг»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81373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12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Мой рацион питания</w:t>
            </w:r>
          </w:p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«Минеральный круг»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81373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13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Умейте правильно питаться. Пищевые вещества, их роль в питании и здоровье школьников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7B27" w:rsidRPr="00C27B27" w:rsidRDefault="00C81373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14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Режим питания. «Пищевая тарелка»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81373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15-16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Витамины и минеральные вещества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7B27" w:rsidRPr="000F2383" w:rsidRDefault="000F2383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ч</w:t>
            </w:r>
          </w:p>
        </w:tc>
      </w:tr>
      <w:tr w:rsidR="00C27B27" w:rsidRPr="00C27B27" w:rsidTr="00C81373">
        <w:trPr>
          <w:trHeight w:val="1548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17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Влияние воды на обмен веществ.</w:t>
            </w:r>
          </w:p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Напитки и настои для здоровья.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0F2383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lastRenderedPageBreak/>
              <w:t>18-19-20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Энергия пищи. Источники       «строительного материала» Игра «Что? Где? Когда?»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0F2383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lastRenderedPageBreak/>
              <w:t>21-22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Роль пищевых волокон на организм человека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0F2383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23-24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 xml:space="preserve">Где и как мы едим 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0F2383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25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«</w:t>
            </w:r>
            <w:proofErr w:type="spellStart"/>
            <w:r w:rsidRPr="00C27B27">
              <w:rPr>
                <w:sz w:val="24"/>
                <w:szCs w:val="24"/>
              </w:rPr>
              <w:t>Фаст</w:t>
            </w:r>
            <w:proofErr w:type="spellEnd"/>
            <w:r w:rsidRPr="00C27B27">
              <w:rPr>
                <w:sz w:val="24"/>
                <w:szCs w:val="24"/>
              </w:rPr>
              <w:t xml:space="preserve"> </w:t>
            </w:r>
            <w:proofErr w:type="spellStart"/>
            <w:r w:rsidRPr="00C27B27">
              <w:rPr>
                <w:sz w:val="24"/>
                <w:szCs w:val="24"/>
              </w:rPr>
              <w:t>фуды</w:t>
            </w:r>
            <w:proofErr w:type="spellEnd"/>
            <w:r w:rsidRPr="00C27B27">
              <w:rPr>
                <w:sz w:val="24"/>
                <w:szCs w:val="24"/>
              </w:rPr>
              <w:t>»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0F2383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26-27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Где и как мы едим. Правила гигиены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0F2383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28</w:t>
            </w:r>
          </w:p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29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Меню для похода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0F2383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30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Ты - покупатель</w:t>
            </w:r>
          </w:p>
          <w:p w:rsidR="00C27B27" w:rsidRPr="00C27B27" w:rsidRDefault="00C27B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0F2383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31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Срок хранения продуктов</w:t>
            </w:r>
          </w:p>
          <w:p w:rsidR="00C27B27" w:rsidRPr="00C27B27" w:rsidRDefault="00C27B27">
            <w:pPr>
              <w:ind w:right="-108"/>
              <w:rPr>
                <w:sz w:val="24"/>
                <w:szCs w:val="24"/>
              </w:rPr>
            </w:pPr>
          </w:p>
          <w:p w:rsidR="00C27B27" w:rsidRPr="00C27B27" w:rsidRDefault="00C27B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0F2383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32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Пищевые отравления, их предупреждение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0F2383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811F9E" w:rsidRPr="00C27B27" w:rsidTr="0007656F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33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Ты - покупатель Права потребителя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811F9E" w:rsidRPr="00C27B27" w:rsidTr="0007656F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34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Ты - покупатель Правила вежливости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811F9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811F9E" w:rsidRDefault="00811F9E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811F9E">
              <w:rPr>
                <w:b/>
                <w:sz w:val="24"/>
                <w:szCs w:val="24"/>
                <w:u w:val="single"/>
              </w:rPr>
              <w:t>4 класс</w:t>
            </w:r>
          </w:p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35-36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F9E" w:rsidRDefault="00811F9E">
            <w:pPr>
              <w:rPr>
                <w:sz w:val="24"/>
                <w:szCs w:val="24"/>
              </w:rPr>
            </w:pPr>
          </w:p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Ты готовишь себе и друзьям</w:t>
            </w:r>
          </w:p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Бытовые приборы для кухни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1F9E" w:rsidRDefault="00811F9E" w:rsidP="00811F9E">
            <w:pPr>
              <w:jc w:val="center"/>
              <w:rPr>
                <w:sz w:val="24"/>
                <w:szCs w:val="24"/>
              </w:rPr>
            </w:pPr>
          </w:p>
          <w:p w:rsidR="00811F9E" w:rsidRDefault="00811F9E" w:rsidP="00811F9E">
            <w:pPr>
              <w:jc w:val="center"/>
              <w:rPr>
                <w:sz w:val="24"/>
                <w:szCs w:val="24"/>
              </w:rPr>
            </w:pPr>
          </w:p>
          <w:p w:rsidR="00811F9E" w:rsidRDefault="00811F9E" w:rsidP="00811F9E">
            <w:pPr>
              <w:jc w:val="center"/>
              <w:rPr>
                <w:sz w:val="24"/>
                <w:szCs w:val="24"/>
              </w:rPr>
            </w:pPr>
          </w:p>
          <w:p w:rsidR="00C27B27" w:rsidRPr="00C27B27" w:rsidRDefault="00811F9E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37-38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«У печи галок не считают»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811F9E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ч</w:t>
            </w:r>
          </w:p>
        </w:tc>
      </w:tr>
      <w:tr w:rsidR="00811F9E" w:rsidRPr="00C27B27" w:rsidTr="005B300F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39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Помогаем взрослым на кухне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811F9E" w:rsidRPr="00C27B27" w:rsidTr="005B300F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40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Ты готовишь себе и друзьям</w:t>
            </w:r>
          </w:p>
          <w:p w:rsidR="00811F9E" w:rsidRPr="00C27B27" w:rsidRDefault="00811F9E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Блюдо своими руками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811F9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41-42-43</w:t>
            </w:r>
          </w:p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</w:p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Салаты. Ты готовишь себе и друзьям</w:t>
            </w:r>
          </w:p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 xml:space="preserve">Блюдо своими руками                  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811F9E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ч</w:t>
            </w:r>
          </w:p>
        </w:tc>
      </w:tr>
      <w:tr w:rsidR="00811F9E" w:rsidRPr="00C27B27" w:rsidTr="009E606E">
        <w:trPr>
          <w:trHeight w:val="137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44</w:t>
            </w:r>
          </w:p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Кухни разных народов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11F9E" w:rsidRPr="00C27B27" w:rsidRDefault="00811F9E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811F9E" w:rsidRPr="00C27B27" w:rsidTr="009E606E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45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Традиционные блюда Болгарии и Исландии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811F9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811F9E" w:rsidRPr="00C27B27" w:rsidTr="009E606E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46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Традиционные блюда Японии и Норвегии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811F9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811F9E" w:rsidRPr="00C27B27" w:rsidTr="009E606E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47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Блюда жителей Крайнего Севера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811F9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811F9E" w:rsidRPr="00C27B27" w:rsidTr="009E606E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48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Традиционные блюда России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811F9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811F9E" w:rsidRPr="00C27B27" w:rsidTr="009E606E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lastRenderedPageBreak/>
              <w:t>49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Традиционные блюда Кавказа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811F9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811F9E" w:rsidRPr="00C27B27" w:rsidTr="009E606E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lastRenderedPageBreak/>
              <w:t>50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Традиционные блюда Кубани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811F9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811F9E" w:rsidRPr="00C27B27" w:rsidTr="009E606E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51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«Календарь» кулинарных праздников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811F9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811F9E" w:rsidRPr="00C27B27" w:rsidTr="009E606E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52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Кухни разных народов праздник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811F9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811F9E" w:rsidRPr="00C27B27" w:rsidTr="009E606E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53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Кулинарная история. Как питались наши предки?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811F9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54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Правила здорового питания. Рекомендации по формированию навыков правильного питания школьника.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811F9E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811F9E" w:rsidRPr="00C27B27" w:rsidTr="00620395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55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Кулинарные традиции Древнего Египта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811F9E" w:rsidRPr="00C27B27" w:rsidTr="00620395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56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Кулинарные традиции Древней Греции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811F9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811F9E" w:rsidRPr="00C27B27" w:rsidTr="00620395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57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Кулинарные традиции Древнего Рима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811F9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811F9E" w:rsidRPr="00C27B27" w:rsidTr="00620395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58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Правила гостеприимства средневековья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811F9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811F9E" w:rsidRPr="00C27B27" w:rsidTr="00620395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59</w:t>
            </w:r>
          </w:p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60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 xml:space="preserve">Как питались на Руси 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811F9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ч</w:t>
            </w:r>
          </w:p>
        </w:tc>
      </w:tr>
      <w:tr w:rsidR="00811F9E" w:rsidRPr="00C27B27" w:rsidTr="00620395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61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Традиционные напитки на Руси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811F9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811F9E" w:rsidRPr="00C27B27" w:rsidTr="00620395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62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Необычное кулинарное путешествие. Музеи продуктов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811F9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811F9E" w:rsidRPr="00C27B27" w:rsidTr="00620395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63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«Мелодии, посвящённые каше»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811F9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811F9E" w:rsidRPr="00C27B27" w:rsidTr="00620395">
        <w:trPr>
          <w:trHeight w:val="94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64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1F9E" w:rsidRPr="00C27B27" w:rsidRDefault="00811F9E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«Продукты танцуют»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1F9E" w:rsidRPr="00C27B27" w:rsidRDefault="00811F9E" w:rsidP="00811F9E">
            <w:pPr>
              <w:widowControl/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C27B27" w:rsidRPr="00C27B27" w:rsidTr="00C81373">
        <w:trPr>
          <w:trHeight w:val="472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65-66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Составляем формулу правильного питания</w:t>
            </w:r>
          </w:p>
          <w:p w:rsidR="00C27B27" w:rsidRPr="00C27B27" w:rsidRDefault="00C27B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«Формула правильного питания»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811F9E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67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Сахар его польза и вред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 w:rsidP="00CC6C22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811F9E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7B27" w:rsidRPr="00C27B27" w:rsidRDefault="00C27B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68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 xml:space="preserve">Путешествие по </w:t>
            </w:r>
            <w:r w:rsidRPr="00C27B27">
              <w:rPr>
                <w:sz w:val="24"/>
                <w:szCs w:val="24"/>
              </w:rPr>
              <w:lastRenderedPageBreak/>
              <w:t>«Аппетитной стране»</w:t>
            </w:r>
          </w:p>
        </w:tc>
        <w:tc>
          <w:tcPr>
            <w:tcW w:w="496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C27B27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27B27" w:rsidRDefault="00811F9E" w:rsidP="00811F9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ч</w:t>
            </w:r>
          </w:p>
        </w:tc>
      </w:tr>
      <w:tr w:rsidR="00C27B27" w:rsidRPr="00C27B27" w:rsidTr="00C8137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7B27" w:rsidRPr="00C27B27" w:rsidRDefault="00C27B27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7B27" w:rsidRPr="00C27B27" w:rsidRDefault="00C27B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C6C22" w:rsidRDefault="00C27B27">
            <w:pPr>
              <w:rPr>
                <w:b/>
                <w:sz w:val="24"/>
                <w:szCs w:val="24"/>
              </w:rPr>
            </w:pPr>
            <w:r w:rsidRPr="00CC6C22">
              <w:rPr>
                <w:b/>
                <w:sz w:val="24"/>
                <w:szCs w:val="24"/>
              </w:rPr>
              <w:t>Теоретических – 26 ч.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7B27" w:rsidRPr="00CC6C22" w:rsidRDefault="00C27B27">
            <w:pPr>
              <w:rPr>
                <w:b/>
                <w:sz w:val="24"/>
                <w:szCs w:val="24"/>
              </w:rPr>
            </w:pPr>
            <w:r w:rsidRPr="00CC6C22">
              <w:rPr>
                <w:b/>
                <w:sz w:val="24"/>
                <w:szCs w:val="24"/>
              </w:rPr>
              <w:t>Практических – 84 ч.</w:t>
            </w:r>
          </w:p>
        </w:tc>
      </w:tr>
    </w:tbl>
    <w:p w:rsidR="00C97FA8" w:rsidRDefault="00C97FA8" w:rsidP="00C97FA8">
      <w:pPr>
        <w:pStyle w:val="3"/>
        <w:spacing w:before="0" w:line="360" w:lineRule="auto"/>
        <w:ind w:left="1146"/>
        <w:jc w:val="left"/>
        <w:rPr>
          <w:sz w:val="24"/>
          <w:szCs w:val="24"/>
          <w:u w:val="single"/>
        </w:rPr>
      </w:pPr>
    </w:p>
    <w:p w:rsidR="00C97FA8" w:rsidRDefault="00C97FA8" w:rsidP="00C97FA8">
      <w:pPr>
        <w:pStyle w:val="3"/>
        <w:spacing w:before="0" w:line="360" w:lineRule="auto"/>
        <w:ind w:left="1146"/>
        <w:jc w:val="left"/>
        <w:rPr>
          <w:sz w:val="24"/>
          <w:szCs w:val="24"/>
          <w:u w:val="single"/>
        </w:rPr>
      </w:pPr>
    </w:p>
    <w:p w:rsidR="00C97FA8" w:rsidRDefault="00C97FA8" w:rsidP="00C97FA8">
      <w:pPr>
        <w:pStyle w:val="3"/>
        <w:spacing w:before="0" w:line="360" w:lineRule="auto"/>
        <w:ind w:left="1146"/>
        <w:jc w:val="left"/>
        <w:rPr>
          <w:sz w:val="24"/>
          <w:szCs w:val="24"/>
          <w:u w:val="single"/>
        </w:rPr>
      </w:pPr>
    </w:p>
    <w:p w:rsidR="00C97FA8" w:rsidRDefault="00C97FA8" w:rsidP="00C97FA8">
      <w:pPr>
        <w:pStyle w:val="3"/>
        <w:spacing w:before="0" w:line="360" w:lineRule="auto"/>
        <w:ind w:left="1146"/>
        <w:jc w:val="left"/>
        <w:rPr>
          <w:sz w:val="24"/>
          <w:szCs w:val="24"/>
          <w:u w:val="single"/>
        </w:rPr>
      </w:pPr>
    </w:p>
    <w:p w:rsidR="00C97FA8" w:rsidRDefault="00C97FA8" w:rsidP="00C97FA8">
      <w:pPr>
        <w:pStyle w:val="3"/>
        <w:spacing w:before="0" w:line="360" w:lineRule="auto"/>
        <w:ind w:left="1146"/>
        <w:jc w:val="left"/>
        <w:rPr>
          <w:sz w:val="24"/>
          <w:szCs w:val="24"/>
          <w:u w:val="single"/>
        </w:rPr>
      </w:pPr>
    </w:p>
    <w:p w:rsidR="00C97FA8" w:rsidRDefault="00C97FA8" w:rsidP="00C97FA8">
      <w:pPr>
        <w:pStyle w:val="3"/>
        <w:spacing w:before="0" w:line="360" w:lineRule="auto"/>
        <w:ind w:left="1146"/>
        <w:jc w:val="left"/>
        <w:rPr>
          <w:sz w:val="24"/>
          <w:szCs w:val="24"/>
          <w:u w:val="single"/>
        </w:rPr>
      </w:pPr>
    </w:p>
    <w:p w:rsidR="00C97FA8" w:rsidRDefault="00C97FA8" w:rsidP="00C97FA8">
      <w:pPr>
        <w:pStyle w:val="3"/>
        <w:spacing w:before="0" w:line="360" w:lineRule="auto"/>
        <w:ind w:left="1146"/>
        <w:jc w:val="left"/>
        <w:rPr>
          <w:sz w:val="24"/>
          <w:szCs w:val="24"/>
          <w:u w:val="single"/>
        </w:rPr>
      </w:pPr>
    </w:p>
    <w:p w:rsidR="00C97FA8" w:rsidRDefault="00C97FA8" w:rsidP="00C97FA8">
      <w:pPr>
        <w:pStyle w:val="3"/>
        <w:spacing w:before="0" w:line="360" w:lineRule="auto"/>
        <w:ind w:left="1146"/>
        <w:jc w:val="left"/>
        <w:rPr>
          <w:sz w:val="24"/>
          <w:szCs w:val="24"/>
          <w:u w:val="single"/>
        </w:rPr>
      </w:pPr>
    </w:p>
    <w:p w:rsidR="00C97FA8" w:rsidRDefault="00C97FA8" w:rsidP="00C97FA8">
      <w:pPr>
        <w:pStyle w:val="3"/>
        <w:spacing w:before="0" w:line="360" w:lineRule="auto"/>
        <w:ind w:left="1146"/>
        <w:jc w:val="left"/>
        <w:rPr>
          <w:sz w:val="24"/>
          <w:szCs w:val="24"/>
          <w:u w:val="single"/>
        </w:rPr>
      </w:pPr>
    </w:p>
    <w:p w:rsidR="00C97FA8" w:rsidRDefault="00C97FA8" w:rsidP="00C97FA8">
      <w:pPr>
        <w:pStyle w:val="3"/>
        <w:spacing w:before="0" w:line="360" w:lineRule="auto"/>
        <w:ind w:left="1146"/>
        <w:jc w:val="left"/>
        <w:rPr>
          <w:sz w:val="24"/>
          <w:szCs w:val="24"/>
          <w:u w:val="single"/>
        </w:rPr>
      </w:pPr>
    </w:p>
    <w:p w:rsidR="00C97FA8" w:rsidRDefault="00C97FA8" w:rsidP="00C97FA8">
      <w:pPr>
        <w:pStyle w:val="3"/>
        <w:spacing w:before="0" w:line="360" w:lineRule="auto"/>
        <w:ind w:left="1146"/>
        <w:jc w:val="left"/>
        <w:rPr>
          <w:sz w:val="24"/>
          <w:szCs w:val="24"/>
          <w:u w:val="single"/>
        </w:rPr>
      </w:pPr>
    </w:p>
    <w:p w:rsidR="00C97FA8" w:rsidRDefault="00C97FA8" w:rsidP="00C97FA8">
      <w:pPr>
        <w:pStyle w:val="3"/>
        <w:spacing w:before="0" w:line="360" w:lineRule="auto"/>
        <w:ind w:left="1146"/>
        <w:jc w:val="left"/>
        <w:rPr>
          <w:sz w:val="24"/>
          <w:szCs w:val="24"/>
          <w:u w:val="single"/>
        </w:rPr>
      </w:pPr>
    </w:p>
    <w:p w:rsidR="00C97FA8" w:rsidRDefault="00C97FA8" w:rsidP="00C97FA8">
      <w:pPr>
        <w:pStyle w:val="3"/>
        <w:spacing w:before="0" w:line="360" w:lineRule="auto"/>
        <w:ind w:left="1146"/>
        <w:jc w:val="left"/>
        <w:rPr>
          <w:sz w:val="24"/>
          <w:szCs w:val="24"/>
          <w:u w:val="single"/>
        </w:rPr>
      </w:pPr>
    </w:p>
    <w:p w:rsidR="00C97FA8" w:rsidRDefault="00C97FA8" w:rsidP="00C97FA8">
      <w:pPr>
        <w:pStyle w:val="3"/>
        <w:spacing w:before="0" w:line="360" w:lineRule="auto"/>
        <w:ind w:left="1146"/>
        <w:jc w:val="left"/>
        <w:rPr>
          <w:sz w:val="24"/>
          <w:szCs w:val="24"/>
          <w:u w:val="single"/>
        </w:rPr>
      </w:pPr>
    </w:p>
    <w:p w:rsidR="00C97FA8" w:rsidRDefault="00C97FA8" w:rsidP="00C97FA8">
      <w:pPr>
        <w:pStyle w:val="3"/>
        <w:spacing w:before="0" w:line="360" w:lineRule="auto"/>
        <w:ind w:left="1146"/>
        <w:jc w:val="left"/>
        <w:rPr>
          <w:sz w:val="24"/>
          <w:szCs w:val="24"/>
          <w:u w:val="single"/>
        </w:rPr>
      </w:pPr>
    </w:p>
    <w:p w:rsidR="00C97FA8" w:rsidRDefault="00C97FA8" w:rsidP="00811F9E">
      <w:pPr>
        <w:pStyle w:val="3"/>
        <w:spacing w:before="0" w:line="360" w:lineRule="auto"/>
        <w:jc w:val="left"/>
        <w:rPr>
          <w:sz w:val="24"/>
          <w:szCs w:val="24"/>
          <w:u w:val="single"/>
        </w:rPr>
      </w:pPr>
    </w:p>
    <w:p w:rsidR="00811F9E" w:rsidRDefault="00811F9E" w:rsidP="00811F9E">
      <w:pPr>
        <w:pStyle w:val="3"/>
        <w:spacing w:before="0" w:line="360" w:lineRule="auto"/>
        <w:jc w:val="left"/>
        <w:rPr>
          <w:sz w:val="24"/>
          <w:szCs w:val="24"/>
          <w:u w:val="single"/>
        </w:rPr>
      </w:pPr>
    </w:p>
    <w:p w:rsidR="00811F9E" w:rsidRDefault="00811F9E" w:rsidP="00811F9E">
      <w:pPr>
        <w:pStyle w:val="3"/>
        <w:spacing w:before="0" w:line="360" w:lineRule="auto"/>
        <w:jc w:val="left"/>
        <w:rPr>
          <w:sz w:val="24"/>
          <w:szCs w:val="24"/>
          <w:u w:val="single"/>
        </w:rPr>
      </w:pPr>
    </w:p>
    <w:p w:rsidR="00811F9E" w:rsidRDefault="00811F9E" w:rsidP="00811F9E">
      <w:pPr>
        <w:pStyle w:val="3"/>
        <w:spacing w:before="0" w:line="360" w:lineRule="auto"/>
        <w:jc w:val="left"/>
        <w:rPr>
          <w:sz w:val="24"/>
          <w:szCs w:val="24"/>
          <w:u w:val="single"/>
        </w:rPr>
      </w:pPr>
    </w:p>
    <w:p w:rsidR="00811F9E" w:rsidRDefault="00811F9E" w:rsidP="00811F9E">
      <w:pPr>
        <w:pStyle w:val="3"/>
        <w:spacing w:before="0" w:line="360" w:lineRule="auto"/>
        <w:jc w:val="left"/>
        <w:rPr>
          <w:sz w:val="24"/>
          <w:szCs w:val="24"/>
          <w:u w:val="single"/>
        </w:rPr>
      </w:pPr>
    </w:p>
    <w:p w:rsidR="00811F9E" w:rsidRDefault="00811F9E" w:rsidP="00811F9E">
      <w:pPr>
        <w:pStyle w:val="3"/>
        <w:spacing w:before="0" w:line="360" w:lineRule="auto"/>
        <w:jc w:val="left"/>
        <w:rPr>
          <w:sz w:val="24"/>
          <w:szCs w:val="24"/>
          <w:u w:val="single"/>
        </w:rPr>
      </w:pPr>
    </w:p>
    <w:p w:rsidR="00811F9E" w:rsidRDefault="00811F9E" w:rsidP="00811F9E">
      <w:pPr>
        <w:pStyle w:val="3"/>
        <w:spacing w:before="0" w:line="360" w:lineRule="auto"/>
        <w:jc w:val="left"/>
        <w:rPr>
          <w:sz w:val="24"/>
          <w:szCs w:val="24"/>
          <w:u w:val="single"/>
        </w:rPr>
      </w:pPr>
    </w:p>
    <w:p w:rsidR="00811F9E" w:rsidRDefault="00811F9E" w:rsidP="00811F9E">
      <w:pPr>
        <w:pStyle w:val="3"/>
        <w:spacing w:before="0" w:line="360" w:lineRule="auto"/>
        <w:jc w:val="left"/>
        <w:rPr>
          <w:sz w:val="24"/>
          <w:szCs w:val="24"/>
          <w:u w:val="single"/>
        </w:rPr>
      </w:pPr>
    </w:p>
    <w:p w:rsidR="00811F9E" w:rsidRDefault="00811F9E" w:rsidP="00811F9E">
      <w:pPr>
        <w:pStyle w:val="3"/>
        <w:spacing w:before="0" w:line="360" w:lineRule="auto"/>
        <w:jc w:val="left"/>
        <w:rPr>
          <w:sz w:val="24"/>
          <w:szCs w:val="24"/>
          <w:u w:val="single"/>
        </w:rPr>
      </w:pPr>
    </w:p>
    <w:p w:rsidR="00811F9E" w:rsidRDefault="00811F9E" w:rsidP="00811F9E">
      <w:pPr>
        <w:pStyle w:val="3"/>
        <w:spacing w:before="0" w:line="360" w:lineRule="auto"/>
        <w:jc w:val="left"/>
        <w:rPr>
          <w:sz w:val="24"/>
          <w:szCs w:val="24"/>
          <w:u w:val="single"/>
        </w:rPr>
      </w:pPr>
    </w:p>
    <w:p w:rsidR="00811F9E" w:rsidRDefault="00811F9E" w:rsidP="00811F9E">
      <w:pPr>
        <w:pStyle w:val="3"/>
        <w:spacing w:before="0" w:line="360" w:lineRule="auto"/>
        <w:jc w:val="left"/>
        <w:rPr>
          <w:sz w:val="24"/>
          <w:szCs w:val="24"/>
          <w:u w:val="single"/>
        </w:rPr>
      </w:pPr>
    </w:p>
    <w:p w:rsidR="00811F9E" w:rsidRDefault="00811F9E" w:rsidP="00811F9E">
      <w:pPr>
        <w:pStyle w:val="3"/>
        <w:spacing w:before="0" w:line="360" w:lineRule="auto"/>
        <w:jc w:val="left"/>
        <w:rPr>
          <w:sz w:val="24"/>
          <w:szCs w:val="24"/>
          <w:u w:val="single"/>
        </w:rPr>
      </w:pPr>
    </w:p>
    <w:p w:rsidR="00811F9E" w:rsidRDefault="00811F9E" w:rsidP="00811F9E">
      <w:pPr>
        <w:pStyle w:val="3"/>
        <w:spacing w:before="0" w:line="360" w:lineRule="auto"/>
        <w:jc w:val="left"/>
        <w:rPr>
          <w:sz w:val="24"/>
          <w:szCs w:val="24"/>
          <w:u w:val="single"/>
        </w:rPr>
      </w:pPr>
    </w:p>
    <w:p w:rsidR="00811F9E" w:rsidRDefault="00811F9E" w:rsidP="00811F9E">
      <w:pPr>
        <w:pStyle w:val="3"/>
        <w:spacing w:before="0" w:line="360" w:lineRule="auto"/>
        <w:jc w:val="left"/>
        <w:rPr>
          <w:sz w:val="24"/>
          <w:szCs w:val="24"/>
          <w:u w:val="single"/>
        </w:rPr>
      </w:pPr>
    </w:p>
    <w:p w:rsidR="00811F9E" w:rsidRDefault="00811F9E" w:rsidP="00811F9E">
      <w:pPr>
        <w:pStyle w:val="3"/>
        <w:spacing w:before="0" w:line="360" w:lineRule="auto"/>
        <w:jc w:val="left"/>
        <w:rPr>
          <w:sz w:val="24"/>
          <w:szCs w:val="24"/>
          <w:u w:val="single"/>
        </w:rPr>
      </w:pPr>
    </w:p>
    <w:p w:rsidR="00811F9E" w:rsidRDefault="00811F9E" w:rsidP="00811F9E">
      <w:pPr>
        <w:pStyle w:val="3"/>
        <w:spacing w:before="0" w:line="360" w:lineRule="auto"/>
        <w:jc w:val="left"/>
        <w:rPr>
          <w:sz w:val="24"/>
          <w:szCs w:val="24"/>
          <w:u w:val="single"/>
        </w:rPr>
      </w:pPr>
    </w:p>
    <w:p w:rsidR="00811F9E" w:rsidRDefault="00811F9E" w:rsidP="00811F9E">
      <w:pPr>
        <w:pStyle w:val="3"/>
        <w:spacing w:before="0" w:line="360" w:lineRule="auto"/>
        <w:jc w:val="left"/>
        <w:rPr>
          <w:sz w:val="24"/>
          <w:szCs w:val="24"/>
          <w:u w:val="single"/>
        </w:rPr>
      </w:pPr>
    </w:p>
    <w:p w:rsidR="00C27B27" w:rsidRDefault="00CC6C22" w:rsidP="00CC6C22">
      <w:pPr>
        <w:pStyle w:val="3"/>
        <w:numPr>
          <w:ilvl w:val="0"/>
          <w:numId w:val="28"/>
        </w:numPr>
        <w:spacing w:before="0" w:line="360" w:lineRule="auto"/>
        <w:rPr>
          <w:sz w:val="24"/>
          <w:szCs w:val="24"/>
          <w:u w:val="single"/>
        </w:rPr>
      </w:pPr>
      <w:r w:rsidRPr="00CC6C22">
        <w:rPr>
          <w:sz w:val="24"/>
          <w:szCs w:val="24"/>
          <w:u w:val="single"/>
        </w:rPr>
        <w:lastRenderedPageBreak/>
        <w:t>КАЛЕНДАРНОЕ ПЛАНИРОВАНИЕ</w:t>
      </w:r>
    </w:p>
    <w:p w:rsidR="00CC6C22" w:rsidRPr="00CC6C22" w:rsidRDefault="00CC6C22" w:rsidP="00CC6C22">
      <w:pPr>
        <w:pStyle w:val="3"/>
        <w:spacing w:before="0" w:line="360" w:lineRule="auto"/>
        <w:ind w:left="1146"/>
        <w:jc w:val="left"/>
        <w:rPr>
          <w:sz w:val="24"/>
          <w:szCs w:val="24"/>
          <w:u w:val="single"/>
        </w:rPr>
      </w:pPr>
    </w:p>
    <w:p w:rsidR="00C27B27" w:rsidRPr="00CC6C22" w:rsidRDefault="00CC6C22" w:rsidP="00CC6C22">
      <w:pPr>
        <w:jc w:val="center"/>
        <w:rPr>
          <w:b/>
          <w:i/>
          <w:sz w:val="24"/>
          <w:szCs w:val="24"/>
        </w:rPr>
      </w:pPr>
      <w:r w:rsidRPr="00CC6C22">
        <w:rPr>
          <w:b/>
          <w:i/>
          <w:sz w:val="24"/>
          <w:szCs w:val="24"/>
        </w:rPr>
        <w:t>Календарно-тематическое планирование</w:t>
      </w:r>
    </w:p>
    <w:p w:rsidR="00BD4908" w:rsidRPr="0067259E" w:rsidRDefault="00BD4908" w:rsidP="00BD4908">
      <w:pPr>
        <w:pStyle w:val="3"/>
        <w:spacing w:before="0"/>
        <w:rPr>
          <w:i/>
          <w:sz w:val="24"/>
          <w:szCs w:val="24"/>
        </w:rPr>
      </w:pPr>
      <w:r w:rsidRPr="0067259E">
        <w:rPr>
          <w:i/>
          <w:sz w:val="24"/>
          <w:szCs w:val="24"/>
          <w:lang w:val="en-US"/>
        </w:rPr>
        <w:t>I</w:t>
      </w:r>
      <w:r w:rsidRPr="0067259E">
        <w:rPr>
          <w:i/>
          <w:sz w:val="24"/>
          <w:szCs w:val="24"/>
        </w:rPr>
        <w:t xml:space="preserve"> модуль</w:t>
      </w:r>
    </w:p>
    <w:p w:rsidR="00CC6C22" w:rsidRPr="00BD4908" w:rsidRDefault="00BD4908" w:rsidP="00BD4908">
      <w:pPr>
        <w:jc w:val="center"/>
        <w:rPr>
          <w:b/>
          <w:sz w:val="24"/>
          <w:szCs w:val="24"/>
        </w:rPr>
      </w:pPr>
      <w:r w:rsidRPr="0067259E">
        <w:rPr>
          <w:b/>
          <w:sz w:val="24"/>
          <w:szCs w:val="24"/>
        </w:rPr>
        <w:t>1 класс (33 часа из расчёта 1 час в неделю)</w:t>
      </w:r>
    </w:p>
    <w:p w:rsidR="00BD4908" w:rsidRDefault="00BD4908" w:rsidP="00CC6C22">
      <w:pPr>
        <w:jc w:val="center"/>
        <w:rPr>
          <w:b/>
          <w:i/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3"/>
        <w:gridCol w:w="4677"/>
        <w:gridCol w:w="1418"/>
        <w:gridCol w:w="1701"/>
        <w:gridCol w:w="1701"/>
      </w:tblGrid>
      <w:tr w:rsidR="00BD4908" w:rsidRPr="0067259E" w:rsidTr="00BD4908">
        <w:trPr>
          <w:trHeight w:val="454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BD4908" w:rsidRDefault="00BD4908" w:rsidP="00C97FA8">
            <w:pPr>
              <w:jc w:val="center"/>
              <w:rPr>
                <w:rFonts w:eastAsia="Times New Roman"/>
                <w:i/>
                <w:sz w:val="24"/>
                <w:szCs w:val="24"/>
                <w:lang w:eastAsia="ru-RU"/>
              </w:rPr>
            </w:pPr>
            <w:r w:rsidRPr="00BD4908">
              <w:rPr>
                <w:rFonts w:eastAsia="Times New Roman"/>
                <w:i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BD4908" w:rsidRDefault="00BD4908" w:rsidP="00C97FA8">
            <w:pPr>
              <w:jc w:val="center"/>
              <w:rPr>
                <w:rFonts w:eastAsia="Times New Roman"/>
                <w:i/>
                <w:sz w:val="24"/>
                <w:szCs w:val="24"/>
                <w:lang w:eastAsia="ru-RU"/>
              </w:rPr>
            </w:pPr>
            <w:r w:rsidRPr="00BD4908">
              <w:rPr>
                <w:rFonts w:eastAsia="Times New Roman"/>
                <w:i/>
                <w:sz w:val="24"/>
                <w:szCs w:val="24"/>
                <w:lang w:eastAsia="ru-RU"/>
              </w:rPr>
              <w:t>Тема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BD4908" w:rsidRDefault="00BD4908" w:rsidP="00C97FA8">
            <w:pPr>
              <w:jc w:val="center"/>
              <w:rPr>
                <w:rFonts w:eastAsia="Times New Roman"/>
                <w:i/>
                <w:sz w:val="24"/>
                <w:szCs w:val="24"/>
                <w:lang w:eastAsia="ru-RU"/>
              </w:rPr>
            </w:pPr>
            <w:r w:rsidRPr="00BD4908">
              <w:rPr>
                <w:rFonts w:eastAsia="Times New Roman"/>
                <w:i/>
                <w:sz w:val="24"/>
                <w:szCs w:val="24"/>
                <w:lang w:eastAsia="ru-RU"/>
              </w:rPr>
              <w:t>Кол-во</w:t>
            </w:r>
          </w:p>
          <w:p w:rsidR="00BD4908" w:rsidRPr="00BD4908" w:rsidRDefault="00BD4908" w:rsidP="00C97FA8">
            <w:pPr>
              <w:jc w:val="center"/>
              <w:rPr>
                <w:rFonts w:eastAsia="Times New Roman"/>
                <w:i/>
                <w:sz w:val="24"/>
                <w:szCs w:val="24"/>
                <w:lang w:eastAsia="ru-RU"/>
              </w:rPr>
            </w:pPr>
            <w:r w:rsidRPr="00BD4908">
              <w:rPr>
                <w:rFonts w:eastAsia="Times New Roman"/>
                <w:i/>
                <w:sz w:val="24"/>
                <w:szCs w:val="24"/>
                <w:lang w:eastAsia="ru-RU"/>
              </w:rPr>
              <w:t>часов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BD4908" w:rsidRDefault="00BD4908" w:rsidP="00C97FA8">
            <w:pPr>
              <w:jc w:val="center"/>
              <w:rPr>
                <w:rFonts w:eastAsia="Times New Roman"/>
                <w:i/>
                <w:sz w:val="24"/>
                <w:szCs w:val="24"/>
                <w:lang w:eastAsia="ru-RU"/>
              </w:rPr>
            </w:pPr>
            <w:r w:rsidRPr="00BD4908">
              <w:rPr>
                <w:rFonts w:eastAsia="Times New Roman"/>
                <w:i/>
                <w:sz w:val="24"/>
                <w:szCs w:val="24"/>
                <w:lang w:eastAsia="ru-RU"/>
              </w:rPr>
              <w:t>Дата план.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BD4908" w:rsidRDefault="00BD4908" w:rsidP="00C97FA8">
            <w:pPr>
              <w:jc w:val="center"/>
              <w:rPr>
                <w:rFonts w:eastAsia="Times New Roman"/>
                <w:i/>
                <w:sz w:val="24"/>
                <w:szCs w:val="24"/>
                <w:lang w:eastAsia="ru-RU"/>
              </w:rPr>
            </w:pPr>
            <w:r w:rsidRPr="00BD4908">
              <w:rPr>
                <w:rFonts w:eastAsia="Times New Roman"/>
                <w:i/>
                <w:sz w:val="24"/>
                <w:szCs w:val="24"/>
                <w:lang w:eastAsia="ru-RU"/>
              </w:rPr>
              <w:t>Дата факт.</w:t>
            </w:r>
          </w:p>
        </w:tc>
      </w:tr>
      <w:tr w:rsidR="00BD4908" w:rsidRPr="009E06EF" w:rsidTr="00BD4908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 xml:space="preserve">Если хочешь быть </w:t>
            </w:r>
            <w:proofErr w:type="gramStart"/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здоров</w:t>
            </w:r>
            <w:proofErr w:type="gramEnd"/>
            <w:r w:rsidRPr="009E06EF">
              <w:rPr>
                <w:rFonts w:eastAsia="Times New Roman"/>
                <w:sz w:val="24"/>
                <w:szCs w:val="24"/>
                <w:lang w:eastAsia="ru-RU"/>
              </w:rPr>
              <w:t>.</w:t>
            </w:r>
          </w:p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BD4908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3-4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Самые полезные продукты.</w:t>
            </w:r>
          </w:p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BD4908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Всякому овощу – своё время.</w:t>
            </w:r>
          </w:p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BD4908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6-7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Как правильно есть.</w:t>
            </w:r>
          </w:p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BD4908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8-9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Удивительные превращения пирожка</w:t>
            </w:r>
          </w:p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BD4908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10-11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Из чего варят каши и как сделать кашу вкусной?</w:t>
            </w:r>
          </w:p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BD4908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12-13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Плох обед, если хлеба нет.</w:t>
            </w:r>
          </w:p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BD4908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14-15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Время есть булочки.</w:t>
            </w:r>
          </w:p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BD4908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16-17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Пора ужинать.</w:t>
            </w:r>
          </w:p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BD4908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18-19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На вкус и цвет товарищей нет.</w:t>
            </w:r>
          </w:p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BD4908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20-21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Как утолить жажду.</w:t>
            </w:r>
          </w:p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BD4908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22-23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Что надо есть, если хочешь стать сильнее.</w:t>
            </w:r>
          </w:p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BD4908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24-25-26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Где найти витамины весной?</w:t>
            </w:r>
          </w:p>
          <w:p w:rsidR="00BD4908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BD4908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27-28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Овощи, ягоды и фрукты – самые витаминные продукты.</w:t>
            </w:r>
          </w:p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BD4908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29-30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Всякому фрукту – своё время</w:t>
            </w:r>
          </w:p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BD4908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31-32-33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 xml:space="preserve">День рождения </w:t>
            </w:r>
            <w:proofErr w:type="spellStart"/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Зелибобы</w:t>
            </w:r>
            <w:proofErr w:type="spellEnd"/>
            <w:r w:rsidRPr="009E06EF">
              <w:rPr>
                <w:rFonts w:eastAsia="Times New Roman"/>
                <w:sz w:val="24"/>
                <w:szCs w:val="24"/>
                <w:lang w:eastAsia="ru-RU"/>
              </w:rPr>
              <w:t>. Проверь себя.</w:t>
            </w:r>
          </w:p>
          <w:p w:rsidR="00BD4908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BD4908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Default="00BD4908" w:rsidP="00C97FA8">
            <w:pPr>
              <w:rPr>
                <w:rFonts w:eastAsia="Times New Roman"/>
                <w:b/>
                <w:sz w:val="24"/>
                <w:szCs w:val="24"/>
                <w:lang w:eastAsia="ru-RU"/>
              </w:rPr>
            </w:pPr>
          </w:p>
          <w:p w:rsidR="00BD4908" w:rsidRDefault="00BD4908" w:rsidP="00C97FA8">
            <w:pPr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b/>
                <w:sz w:val="24"/>
                <w:szCs w:val="24"/>
                <w:lang w:eastAsia="ru-RU"/>
              </w:rPr>
              <w:t>Всего -33ч.</w:t>
            </w:r>
          </w:p>
          <w:p w:rsidR="00BD4908" w:rsidRPr="009E06EF" w:rsidRDefault="00BD4908" w:rsidP="00C97FA8">
            <w:pPr>
              <w:rPr>
                <w:rFonts w:eastAsia="Times New Roman"/>
                <w:b/>
                <w:sz w:val="24"/>
                <w:szCs w:val="24"/>
                <w:lang w:eastAsia="ru-RU"/>
              </w:rPr>
            </w:pPr>
          </w:p>
          <w:p w:rsidR="00BD4908" w:rsidRPr="009E06EF" w:rsidRDefault="00BD4908" w:rsidP="00C97FA8">
            <w:pPr>
              <w:rPr>
                <w:rFonts w:eastAsia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BD4908" w:rsidRDefault="00BD4908" w:rsidP="00CC6C22">
      <w:pPr>
        <w:jc w:val="center"/>
        <w:rPr>
          <w:b/>
          <w:i/>
          <w:sz w:val="24"/>
          <w:szCs w:val="24"/>
        </w:rPr>
      </w:pPr>
    </w:p>
    <w:p w:rsidR="00CC6C22" w:rsidRPr="00CC6C22" w:rsidRDefault="00CC6C22" w:rsidP="00CC6C22">
      <w:pPr>
        <w:jc w:val="center"/>
        <w:rPr>
          <w:b/>
          <w:i/>
          <w:sz w:val="24"/>
          <w:szCs w:val="24"/>
        </w:rPr>
      </w:pPr>
    </w:p>
    <w:p w:rsidR="00CC6C22" w:rsidRDefault="00CC6C22" w:rsidP="0067259E">
      <w:pPr>
        <w:rPr>
          <w:sz w:val="24"/>
          <w:szCs w:val="24"/>
        </w:rPr>
      </w:pPr>
    </w:p>
    <w:p w:rsidR="00CC6C22" w:rsidRDefault="00CC6C22" w:rsidP="00CC6C22">
      <w:pPr>
        <w:jc w:val="center"/>
        <w:rPr>
          <w:b/>
          <w:i/>
          <w:sz w:val="24"/>
          <w:szCs w:val="24"/>
        </w:rPr>
      </w:pPr>
    </w:p>
    <w:p w:rsidR="00CC6C22" w:rsidRDefault="00CC6C22" w:rsidP="00CC6C22">
      <w:pPr>
        <w:jc w:val="center"/>
        <w:rPr>
          <w:b/>
          <w:i/>
          <w:sz w:val="24"/>
          <w:szCs w:val="24"/>
        </w:rPr>
      </w:pPr>
    </w:p>
    <w:p w:rsidR="00CC6C22" w:rsidRDefault="00CC6C22" w:rsidP="00CC6C22">
      <w:pPr>
        <w:jc w:val="center"/>
        <w:rPr>
          <w:b/>
          <w:i/>
          <w:sz w:val="24"/>
          <w:szCs w:val="24"/>
        </w:rPr>
      </w:pPr>
    </w:p>
    <w:p w:rsidR="00CC6C22" w:rsidRDefault="00CC6C22" w:rsidP="00BD4908">
      <w:pPr>
        <w:jc w:val="center"/>
        <w:rPr>
          <w:b/>
          <w:i/>
          <w:sz w:val="24"/>
          <w:szCs w:val="24"/>
        </w:rPr>
      </w:pPr>
      <w:r w:rsidRPr="00CC6C22">
        <w:rPr>
          <w:b/>
          <w:i/>
          <w:sz w:val="24"/>
          <w:szCs w:val="24"/>
        </w:rPr>
        <w:lastRenderedPageBreak/>
        <w:t>Кален</w:t>
      </w:r>
      <w:r w:rsidR="00BD4908">
        <w:rPr>
          <w:b/>
          <w:i/>
          <w:sz w:val="24"/>
          <w:szCs w:val="24"/>
        </w:rPr>
        <w:t>дарно-тематическое планирование</w:t>
      </w:r>
    </w:p>
    <w:p w:rsidR="00BD4908" w:rsidRPr="009E06EF" w:rsidRDefault="00BD4908" w:rsidP="00BD4908">
      <w:pPr>
        <w:pStyle w:val="3"/>
        <w:rPr>
          <w:i/>
          <w:sz w:val="24"/>
          <w:szCs w:val="24"/>
        </w:rPr>
      </w:pPr>
      <w:r w:rsidRPr="009E06EF">
        <w:rPr>
          <w:i/>
          <w:sz w:val="24"/>
          <w:szCs w:val="24"/>
          <w:lang w:val="en-US"/>
        </w:rPr>
        <w:t>I</w:t>
      </w:r>
      <w:r w:rsidRPr="009E06EF">
        <w:rPr>
          <w:i/>
          <w:sz w:val="24"/>
          <w:szCs w:val="24"/>
        </w:rPr>
        <w:t xml:space="preserve"> </w:t>
      </w:r>
      <w:proofErr w:type="spellStart"/>
      <w:r w:rsidRPr="009E06EF">
        <w:rPr>
          <w:i/>
          <w:sz w:val="24"/>
          <w:szCs w:val="24"/>
          <w:lang w:val="en-US"/>
        </w:rPr>
        <w:t>I</w:t>
      </w:r>
      <w:proofErr w:type="spellEnd"/>
      <w:r>
        <w:rPr>
          <w:i/>
          <w:sz w:val="24"/>
          <w:szCs w:val="24"/>
        </w:rPr>
        <w:t xml:space="preserve"> мод</w:t>
      </w:r>
      <w:r w:rsidRPr="009E06EF">
        <w:rPr>
          <w:i/>
          <w:sz w:val="24"/>
          <w:szCs w:val="24"/>
        </w:rPr>
        <w:t>уль</w:t>
      </w:r>
    </w:p>
    <w:p w:rsidR="00BD4908" w:rsidRDefault="00BD4908" w:rsidP="00BD4908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2 класс (34</w:t>
      </w:r>
      <w:r w:rsidRPr="009E06EF">
        <w:rPr>
          <w:b/>
          <w:sz w:val="24"/>
          <w:szCs w:val="24"/>
        </w:rPr>
        <w:t xml:space="preserve"> часа из расчёта 1 час в неделю)</w:t>
      </w:r>
    </w:p>
    <w:p w:rsidR="00BD4908" w:rsidRPr="009E06EF" w:rsidRDefault="00BD4908" w:rsidP="00BD4908">
      <w:pPr>
        <w:rPr>
          <w:b/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3"/>
        <w:gridCol w:w="4677"/>
        <w:gridCol w:w="1418"/>
        <w:gridCol w:w="1701"/>
        <w:gridCol w:w="1701"/>
      </w:tblGrid>
      <w:tr w:rsidR="00BD4908" w:rsidRPr="009E06EF" w:rsidTr="00B65263">
        <w:trPr>
          <w:trHeight w:val="454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B65263" w:rsidRDefault="00BD4908" w:rsidP="00C97FA8">
            <w:pPr>
              <w:jc w:val="center"/>
              <w:rPr>
                <w:rFonts w:eastAsia="Times New Roman"/>
                <w:i/>
                <w:sz w:val="24"/>
                <w:szCs w:val="24"/>
                <w:lang w:eastAsia="ru-RU"/>
              </w:rPr>
            </w:pPr>
            <w:r w:rsidRPr="00B65263">
              <w:rPr>
                <w:rFonts w:eastAsia="Times New Roman"/>
                <w:i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B65263" w:rsidRDefault="00BD4908" w:rsidP="00C97FA8">
            <w:pPr>
              <w:jc w:val="center"/>
              <w:rPr>
                <w:rFonts w:eastAsia="Times New Roman"/>
                <w:i/>
                <w:sz w:val="24"/>
                <w:szCs w:val="24"/>
                <w:lang w:eastAsia="ru-RU"/>
              </w:rPr>
            </w:pPr>
            <w:r w:rsidRPr="00B65263">
              <w:rPr>
                <w:rFonts w:eastAsia="Times New Roman"/>
                <w:i/>
                <w:sz w:val="24"/>
                <w:szCs w:val="24"/>
                <w:lang w:eastAsia="ru-RU"/>
              </w:rPr>
              <w:t>Тема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B65263" w:rsidRDefault="00B65263" w:rsidP="00C97FA8">
            <w:pPr>
              <w:jc w:val="center"/>
              <w:rPr>
                <w:rFonts w:eastAsia="Times New Roman"/>
                <w:i/>
                <w:sz w:val="24"/>
                <w:szCs w:val="24"/>
                <w:lang w:eastAsia="ru-RU"/>
              </w:rPr>
            </w:pPr>
            <w:r w:rsidRPr="00B65263">
              <w:rPr>
                <w:rFonts w:eastAsia="Times New Roman"/>
                <w:i/>
                <w:sz w:val="24"/>
                <w:szCs w:val="24"/>
                <w:lang w:eastAsia="ru-RU"/>
              </w:rPr>
              <w:t>Кол-во</w:t>
            </w:r>
          </w:p>
          <w:p w:rsidR="00B65263" w:rsidRPr="00B65263" w:rsidRDefault="00B65263" w:rsidP="00C97FA8">
            <w:pPr>
              <w:jc w:val="center"/>
              <w:rPr>
                <w:rFonts w:eastAsia="Times New Roman"/>
                <w:i/>
                <w:sz w:val="24"/>
                <w:szCs w:val="24"/>
                <w:lang w:eastAsia="ru-RU"/>
              </w:rPr>
            </w:pPr>
            <w:r w:rsidRPr="00B65263">
              <w:rPr>
                <w:rFonts w:eastAsia="Times New Roman"/>
                <w:i/>
                <w:sz w:val="24"/>
                <w:szCs w:val="24"/>
                <w:lang w:eastAsia="ru-RU"/>
              </w:rPr>
              <w:t>часов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B65263" w:rsidRDefault="00B65263" w:rsidP="00C97FA8">
            <w:pPr>
              <w:jc w:val="center"/>
              <w:rPr>
                <w:rFonts w:eastAsia="Times New Roman"/>
                <w:i/>
                <w:sz w:val="24"/>
                <w:szCs w:val="24"/>
                <w:lang w:eastAsia="ru-RU"/>
              </w:rPr>
            </w:pPr>
            <w:r w:rsidRPr="00B65263">
              <w:rPr>
                <w:rFonts w:eastAsia="Times New Roman"/>
                <w:i/>
                <w:sz w:val="24"/>
                <w:szCs w:val="24"/>
                <w:lang w:eastAsia="ru-RU"/>
              </w:rPr>
              <w:t>Дата план.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B65263" w:rsidRDefault="00B65263" w:rsidP="00C97FA8">
            <w:pPr>
              <w:jc w:val="center"/>
              <w:rPr>
                <w:rFonts w:eastAsia="Times New Roman"/>
                <w:i/>
                <w:sz w:val="24"/>
                <w:szCs w:val="24"/>
                <w:lang w:eastAsia="ru-RU"/>
              </w:rPr>
            </w:pPr>
            <w:r w:rsidRPr="00B65263">
              <w:rPr>
                <w:rFonts w:eastAsia="Times New Roman"/>
                <w:i/>
                <w:sz w:val="24"/>
                <w:szCs w:val="24"/>
                <w:lang w:eastAsia="ru-RU"/>
              </w:rPr>
              <w:t>Дата факт.</w:t>
            </w:r>
          </w:p>
        </w:tc>
      </w:tr>
      <w:tr w:rsidR="00BD4908" w:rsidRPr="009E06EF" w:rsidTr="00C97FA8">
        <w:trPr>
          <w:trHeight w:val="35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C97FA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Pr="009E06EF" w:rsidRDefault="00BD4908" w:rsidP="00C97FA8">
            <w:pPr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Вводное занятие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C97FA8">
        <w:trPr>
          <w:trHeight w:val="412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C97FA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Pr="009E06EF" w:rsidRDefault="00BD4908" w:rsidP="00C97FA8">
            <w:pPr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Давайте познакомимся!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C97FA8">
        <w:trPr>
          <w:trHeight w:val="418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3</w:t>
            </w:r>
          </w:p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65263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Из чего состоит наша пища.</w:t>
            </w:r>
          </w:p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C97FA8">
        <w:trPr>
          <w:trHeight w:val="7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Дневник здоровья</w:t>
            </w:r>
          </w:p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Пищевая тарелка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C97FA8">
        <w:trPr>
          <w:trHeight w:val="408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4908" w:rsidRPr="009E06EF" w:rsidRDefault="00B65263" w:rsidP="00B65263">
            <w:pPr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Что нужно есть в разное время года.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C97FA8">
        <w:trPr>
          <w:trHeight w:val="697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6-7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Меню жаркого летнего дня и холодного зимнего дня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C97FA8">
        <w:trPr>
          <w:trHeight w:val="707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Как правильно питаться, если занимаешься спортом.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C97FA8">
        <w:trPr>
          <w:trHeight w:val="419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« Пищевая тарелка» спортсмена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C97FA8">
        <w:trPr>
          <w:trHeight w:val="55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10-11-12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 xml:space="preserve">Где и как готовят пищу.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0C0D07">
        <w:trPr>
          <w:trHeight w:val="547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C97FA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Как правильно накрыть стол.</w:t>
            </w:r>
          </w:p>
          <w:p w:rsidR="00C97FA8" w:rsidRDefault="00C97FA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C97FA8" w:rsidRPr="009E06EF" w:rsidRDefault="00C97FA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0C0D07">
        <w:trPr>
          <w:trHeight w:val="432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Как правильно накрыть стол  (практикум)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0C0D07">
        <w:trPr>
          <w:trHeight w:val="409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15-16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Молоко и молочные продукты.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0C0D07">
        <w:trPr>
          <w:trHeight w:val="41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Кто работает на ферме?</w:t>
            </w:r>
          </w:p>
          <w:p w:rsidR="00C97FA8" w:rsidRDefault="00C97FA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C97FA8" w:rsidRPr="009E06EF" w:rsidRDefault="00C97FA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0C0D07">
        <w:trPr>
          <w:trHeight w:val="57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18-19-20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Блюда из зерна.</w:t>
            </w:r>
          </w:p>
          <w:p w:rsidR="00C97FA8" w:rsidRDefault="00C97FA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C97FA8" w:rsidRPr="009E06EF" w:rsidRDefault="00C97FA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0C0D07">
        <w:trPr>
          <w:trHeight w:val="72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21-22-23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Какую пищу можно найти в лесу.</w:t>
            </w:r>
          </w:p>
          <w:p w:rsidR="00BD4908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Экскурсия в лес</w:t>
            </w:r>
          </w:p>
          <w:p w:rsidR="00C97FA8" w:rsidRPr="009E06EF" w:rsidRDefault="00C97FA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0C0D07">
        <w:trPr>
          <w:trHeight w:val="608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24-25</w:t>
            </w:r>
          </w:p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Что и как приготовить из рыбы.</w:t>
            </w:r>
          </w:p>
          <w:p w:rsidR="00C97FA8" w:rsidRDefault="00C97FA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  <w:p w:rsidR="00C97FA8" w:rsidRPr="009E06EF" w:rsidRDefault="00C97FA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B6526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26-27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Дары моря.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B6526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28-29-30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Кулинарное путешествие по России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B6526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31-32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Что можно приготовить, если выбор продуктов ограничен.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B6526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4908" w:rsidRPr="009E06EF" w:rsidRDefault="00BD4908" w:rsidP="00C97FA8">
            <w:pPr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33-34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  <w:r w:rsidRPr="009E06EF">
              <w:rPr>
                <w:rFonts w:eastAsia="Times New Roman"/>
                <w:sz w:val="24"/>
                <w:szCs w:val="24"/>
                <w:lang w:eastAsia="ru-RU"/>
              </w:rPr>
              <w:t>Как правильно вести себя за столом.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BD4908" w:rsidRPr="009E06EF" w:rsidTr="00B65263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9E06EF" w:rsidRDefault="00BD4908" w:rsidP="00C97FA8">
            <w:pPr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Default="00642002" w:rsidP="00C97FA8">
            <w:pPr>
              <w:rPr>
                <w:rFonts w:eastAsia="Times New Roman"/>
                <w:b/>
                <w:sz w:val="24"/>
                <w:szCs w:val="24"/>
                <w:lang w:eastAsia="ru-RU"/>
              </w:rPr>
            </w:pPr>
          </w:p>
          <w:p w:rsidR="00BD4908" w:rsidRDefault="00BD4908" w:rsidP="00C97FA8">
            <w:pPr>
              <w:rPr>
                <w:rFonts w:eastAsia="Times New Roman"/>
                <w:b/>
                <w:sz w:val="24"/>
                <w:szCs w:val="24"/>
                <w:lang w:eastAsia="ru-RU"/>
              </w:rPr>
            </w:pPr>
            <w:r w:rsidRPr="00C27B27">
              <w:rPr>
                <w:rFonts w:eastAsia="Times New Roman"/>
                <w:b/>
                <w:sz w:val="24"/>
                <w:szCs w:val="24"/>
                <w:lang w:eastAsia="ru-RU"/>
              </w:rPr>
              <w:t>Всего – 34ч.</w:t>
            </w:r>
          </w:p>
          <w:p w:rsidR="00642002" w:rsidRPr="00C27B27" w:rsidRDefault="00642002" w:rsidP="00C97FA8">
            <w:pPr>
              <w:rPr>
                <w:rFonts w:eastAsia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C27B27" w:rsidRDefault="00BD4908" w:rsidP="00C97FA8">
            <w:pPr>
              <w:rPr>
                <w:rFonts w:eastAsia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C27B27" w:rsidRDefault="00BD4908" w:rsidP="00C97FA8">
            <w:pPr>
              <w:rPr>
                <w:rFonts w:eastAsia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4908" w:rsidRPr="00C27B27" w:rsidRDefault="00BD4908" w:rsidP="00C97FA8">
            <w:pPr>
              <w:rPr>
                <w:rFonts w:eastAsia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CC6C22" w:rsidRDefault="00CC6C22" w:rsidP="0067259E">
      <w:pPr>
        <w:rPr>
          <w:sz w:val="24"/>
          <w:szCs w:val="24"/>
        </w:rPr>
      </w:pPr>
    </w:p>
    <w:p w:rsidR="00BD4908" w:rsidRDefault="00BD4908" w:rsidP="0067259E">
      <w:pPr>
        <w:rPr>
          <w:sz w:val="24"/>
          <w:szCs w:val="24"/>
        </w:rPr>
      </w:pPr>
    </w:p>
    <w:p w:rsidR="00BD4908" w:rsidRDefault="00BD4908" w:rsidP="0067259E">
      <w:pPr>
        <w:rPr>
          <w:sz w:val="24"/>
          <w:szCs w:val="24"/>
        </w:rPr>
      </w:pPr>
    </w:p>
    <w:p w:rsidR="00BD4908" w:rsidRDefault="00BD4908" w:rsidP="000C0D07">
      <w:pPr>
        <w:jc w:val="center"/>
        <w:rPr>
          <w:b/>
          <w:i/>
          <w:sz w:val="24"/>
          <w:szCs w:val="24"/>
        </w:rPr>
      </w:pPr>
      <w:r w:rsidRPr="00CC6C22">
        <w:rPr>
          <w:b/>
          <w:i/>
          <w:sz w:val="24"/>
          <w:szCs w:val="24"/>
        </w:rPr>
        <w:lastRenderedPageBreak/>
        <w:t>Кален</w:t>
      </w:r>
      <w:r w:rsidR="000C0D07">
        <w:rPr>
          <w:b/>
          <w:i/>
          <w:sz w:val="24"/>
          <w:szCs w:val="24"/>
        </w:rPr>
        <w:t>дарно-тематическое планирование</w:t>
      </w:r>
    </w:p>
    <w:p w:rsidR="000C0D07" w:rsidRPr="00C27B27" w:rsidRDefault="000C0D07" w:rsidP="000C0D07">
      <w:pPr>
        <w:pStyle w:val="3"/>
        <w:rPr>
          <w:i/>
          <w:sz w:val="24"/>
          <w:szCs w:val="24"/>
        </w:rPr>
      </w:pPr>
      <w:r w:rsidRPr="00C27B27">
        <w:rPr>
          <w:i/>
          <w:sz w:val="24"/>
          <w:szCs w:val="24"/>
          <w:lang w:val="en-US"/>
        </w:rPr>
        <w:t>I</w:t>
      </w:r>
      <w:r w:rsidRPr="00C27B27">
        <w:rPr>
          <w:i/>
          <w:sz w:val="24"/>
          <w:szCs w:val="24"/>
        </w:rPr>
        <w:t xml:space="preserve"> </w:t>
      </w:r>
      <w:proofErr w:type="spellStart"/>
      <w:r w:rsidRPr="00C27B27">
        <w:rPr>
          <w:i/>
          <w:sz w:val="24"/>
          <w:szCs w:val="24"/>
          <w:lang w:val="en-US"/>
        </w:rPr>
        <w:t>I</w:t>
      </w:r>
      <w:proofErr w:type="spellEnd"/>
      <w:r w:rsidRPr="00C27B27">
        <w:rPr>
          <w:i/>
          <w:sz w:val="24"/>
          <w:szCs w:val="24"/>
        </w:rPr>
        <w:t xml:space="preserve"> </w:t>
      </w:r>
      <w:proofErr w:type="spellStart"/>
      <w:r w:rsidRPr="00C27B27">
        <w:rPr>
          <w:i/>
          <w:sz w:val="24"/>
          <w:szCs w:val="24"/>
          <w:lang w:val="en-US"/>
        </w:rPr>
        <w:t>I</w:t>
      </w:r>
      <w:proofErr w:type="spellEnd"/>
      <w:r>
        <w:rPr>
          <w:i/>
          <w:sz w:val="24"/>
          <w:szCs w:val="24"/>
        </w:rPr>
        <w:t xml:space="preserve"> м</w:t>
      </w:r>
      <w:r w:rsidRPr="00C27B27">
        <w:rPr>
          <w:i/>
          <w:sz w:val="24"/>
          <w:szCs w:val="24"/>
        </w:rPr>
        <w:t>одуль</w:t>
      </w:r>
    </w:p>
    <w:p w:rsidR="000C0D07" w:rsidRDefault="000C0D07" w:rsidP="000C0D07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3 класс </w:t>
      </w:r>
      <w:proofErr w:type="gramStart"/>
      <w:r>
        <w:rPr>
          <w:b/>
          <w:sz w:val="24"/>
          <w:szCs w:val="24"/>
        </w:rPr>
        <w:t xml:space="preserve">( </w:t>
      </w:r>
      <w:proofErr w:type="gramEnd"/>
      <w:r>
        <w:rPr>
          <w:b/>
          <w:sz w:val="24"/>
          <w:szCs w:val="24"/>
        </w:rPr>
        <w:t>34  часа</w:t>
      </w:r>
      <w:r w:rsidRPr="00C27B27">
        <w:rPr>
          <w:b/>
          <w:sz w:val="24"/>
          <w:szCs w:val="24"/>
        </w:rPr>
        <w:t xml:space="preserve"> из расчёта 1 час в неделю)</w:t>
      </w:r>
    </w:p>
    <w:p w:rsidR="000C0D07" w:rsidRPr="00C27B27" w:rsidRDefault="000C0D07" w:rsidP="000C0D07">
      <w:pPr>
        <w:jc w:val="center"/>
        <w:rPr>
          <w:b/>
          <w:sz w:val="24"/>
          <w:szCs w:val="24"/>
        </w:rPr>
      </w:pPr>
    </w:p>
    <w:tbl>
      <w:tblPr>
        <w:tblW w:w="1049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93"/>
        <w:gridCol w:w="4677"/>
        <w:gridCol w:w="1418"/>
        <w:gridCol w:w="1701"/>
        <w:gridCol w:w="1701"/>
      </w:tblGrid>
      <w:tr w:rsidR="000C0D07" w:rsidRPr="00C27B27" w:rsidTr="000C0D07">
        <w:trPr>
          <w:trHeight w:val="454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0C0D07" w:rsidRDefault="000C0D07" w:rsidP="00EF3227">
            <w:pPr>
              <w:jc w:val="center"/>
              <w:rPr>
                <w:i/>
                <w:sz w:val="24"/>
                <w:szCs w:val="24"/>
              </w:rPr>
            </w:pPr>
            <w:r w:rsidRPr="000C0D07">
              <w:rPr>
                <w:i/>
                <w:sz w:val="24"/>
                <w:szCs w:val="24"/>
              </w:rPr>
              <w:t>№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0C0D07" w:rsidRDefault="000C0D07" w:rsidP="00EF3227">
            <w:pPr>
              <w:jc w:val="center"/>
              <w:rPr>
                <w:i/>
                <w:sz w:val="24"/>
                <w:szCs w:val="24"/>
              </w:rPr>
            </w:pPr>
            <w:r w:rsidRPr="000C0D07">
              <w:rPr>
                <w:i/>
                <w:sz w:val="24"/>
                <w:szCs w:val="24"/>
              </w:rPr>
              <w:t>Тема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0C0D07" w:rsidRDefault="000C0D07" w:rsidP="00EF3227">
            <w:pPr>
              <w:jc w:val="center"/>
              <w:rPr>
                <w:i/>
                <w:sz w:val="24"/>
                <w:szCs w:val="24"/>
              </w:rPr>
            </w:pPr>
            <w:r w:rsidRPr="000C0D07">
              <w:rPr>
                <w:i/>
                <w:sz w:val="24"/>
                <w:szCs w:val="24"/>
              </w:rPr>
              <w:t>Кол-во</w:t>
            </w:r>
          </w:p>
          <w:p w:rsidR="000C0D07" w:rsidRPr="000C0D07" w:rsidRDefault="000C0D07" w:rsidP="00EF3227">
            <w:pPr>
              <w:jc w:val="center"/>
              <w:rPr>
                <w:i/>
                <w:sz w:val="24"/>
                <w:szCs w:val="24"/>
              </w:rPr>
            </w:pPr>
            <w:r w:rsidRPr="000C0D07">
              <w:rPr>
                <w:i/>
                <w:sz w:val="24"/>
                <w:szCs w:val="24"/>
              </w:rPr>
              <w:t>часов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0C0D07" w:rsidRDefault="000C0D07" w:rsidP="00EF3227">
            <w:pPr>
              <w:jc w:val="center"/>
              <w:rPr>
                <w:i/>
                <w:sz w:val="24"/>
                <w:szCs w:val="24"/>
              </w:rPr>
            </w:pPr>
            <w:r w:rsidRPr="000C0D07">
              <w:rPr>
                <w:i/>
                <w:sz w:val="24"/>
                <w:szCs w:val="24"/>
              </w:rPr>
              <w:t>Дата план.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0C0D07" w:rsidRDefault="000C0D07" w:rsidP="00EF3227">
            <w:pPr>
              <w:jc w:val="center"/>
              <w:rPr>
                <w:i/>
                <w:sz w:val="24"/>
                <w:szCs w:val="24"/>
              </w:rPr>
            </w:pPr>
            <w:r w:rsidRPr="000C0D07">
              <w:rPr>
                <w:i/>
                <w:sz w:val="24"/>
                <w:szCs w:val="24"/>
              </w:rPr>
              <w:t>Дата факт.</w:t>
            </w: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1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0D07" w:rsidRPr="00C27B27" w:rsidRDefault="000C0D07" w:rsidP="00EF3227">
            <w:pPr>
              <w:jc w:val="both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Вводное занятие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jc w:val="both"/>
              <w:rPr>
                <w:sz w:val="24"/>
                <w:szCs w:val="24"/>
              </w:rPr>
            </w:pP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2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 xml:space="preserve">Здоровье – это </w:t>
            </w:r>
            <w:proofErr w:type="gramStart"/>
            <w:r w:rsidRPr="00C27B27">
              <w:rPr>
                <w:sz w:val="24"/>
                <w:szCs w:val="24"/>
              </w:rPr>
              <w:t>здорово</w:t>
            </w:r>
            <w:proofErr w:type="gramEnd"/>
            <w:r w:rsidRPr="00C27B27">
              <w:rPr>
                <w:sz w:val="24"/>
                <w:szCs w:val="24"/>
              </w:rPr>
              <w:t>! Основные понятия о здоровье</w:t>
            </w:r>
          </w:p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 xml:space="preserve">Цветик - </w:t>
            </w:r>
            <w:proofErr w:type="spellStart"/>
            <w:r w:rsidRPr="00C27B27">
              <w:rPr>
                <w:sz w:val="24"/>
                <w:szCs w:val="24"/>
              </w:rPr>
              <w:t>семицветик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3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От каких факторов зависит наше здоровье?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4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Черты характера и здоровье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5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Привычки и здоровье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6-7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Мой ЗОЖ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8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Продукты разные нужны, блюда разные важны. «Пирамида питания»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9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Рациональное, сбалансированное питание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10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«Белковый круг»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11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« Жировой круг»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12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Мой рацион питания</w:t>
            </w:r>
          </w:p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«Минеральный круг»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13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Умейте правильно питаться. Пищевые вещества, их роль в питании и здоровье школьников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14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Режим питания. «Пищевая тарелка»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15-16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Витамины и минеральные вещества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</w:tr>
      <w:tr w:rsidR="000C0D07" w:rsidRPr="00C27B27" w:rsidTr="000C0D07">
        <w:trPr>
          <w:trHeight w:val="1548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17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Влияние воды на обмен веществ.</w:t>
            </w:r>
          </w:p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Напитки и настои для здоровья.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18-19-20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Энергия пищи. Источники       «строительного материала» Игра «Что? Где? Когда?»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21-22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Роль пищевых волокон на организм человека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23-24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 xml:space="preserve">Где и как мы едим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25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«</w:t>
            </w:r>
            <w:proofErr w:type="spellStart"/>
            <w:r w:rsidRPr="00C27B27">
              <w:rPr>
                <w:sz w:val="24"/>
                <w:szCs w:val="24"/>
              </w:rPr>
              <w:t>Фаст</w:t>
            </w:r>
            <w:proofErr w:type="spellEnd"/>
            <w:r w:rsidRPr="00C27B27">
              <w:rPr>
                <w:sz w:val="24"/>
                <w:szCs w:val="24"/>
              </w:rPr>
              <w:t xml:space="preserve"> </w:t>
            </w:r>
            <w:proofErr w:type="spellStart"/>
            <w:r w:rsidRPr="00C27B27">
              <w:rPr>
                <w:sz w:val="24"/>
                <w:szCs w:val="24"/>
              </w:rPr>
              <w:t>фуды</w:t>
            </w:r>
            <w:proofErr w:type="spellEnd"/>
            <w:r w:rsidRPr="00C27B27">
              <w:rPr>
                <w:sz w:val="24"/>
                <w:szCs w:val="24"/>
              </w:rPr>
              <w:t>»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26-27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Где и как мы едим. Правила гигиены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28</w:t>
            </w:r>
          </w:p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29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Меню для похода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30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Ты - покупатель</w:t>
            </w:r>
          </w:p>
          <w:p w:rsidR="000C0D07" w:rsidRPr="00C27B27" w:rsidRDefault="000C0D07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31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Срок хранения продуктов</w:t>
            </w:r>
          </w:p>
          <w:p w:rsidR="000C0D07" w:rsidRPr="00C27B27" w:rsidRDefault="000C0D07" w:rsidP="00EF3227">
            <w:pPr>
              <w:ind w:right="-108"/>
              <w:rPr>
                <w:sz w:val="24"/>
                <w:szCs w:val="24"/>
              </w:rPr>
            </w:pPr>
          </w:p>
          <w:p w:rsidR="000C0D07" w:rsidRPr="00C27B27" w:rsidRDefault="000C0D07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32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0D07" w:rsidRPr="00C27B27" w:rsidRDefault="000C0D07" w:rsidP="00EF32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Пищевые отравления, их предупреждение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ind w:right="-108"/>
              <w:rPr>
                <w:sz w:val="24"/>
                <w:szCs w:val="24"/>
              </w:rPr>
            </w:pP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33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Ты - покупатель Права потребителя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</w:tr>
      <w:tr w:rsidR="000C0D07" w:rsidRPr="00C27B27" w:rsidTr="000C0D07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C0D07" w:rsidRPr="00C27B27" w:rsidRDefault="000C0D07" w:rsidP="00EF3227">
            <w:pPr>
              <w:jc w:val="center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34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Ты - покупатель Правила вежливости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07" w:rsidRPr="00C27B27" w:rsidRDefault="000C0D07" w:rsidP="00EF3227">
            <w:pPr>
              <w:rPr>
                <w:sz w:val="24"/>
                <w:szCs w:val="24"/>
              </w:rPr>
            </w:pPr>
          </w:p>
        </w:tc>
      </w:tr>
      <w:tr w:rsidR="000C0D07" w:rsidRPr="00C27B27" w:rsidTr="00EF3227">
        <w:tc>
          <w:tcPr>
            <w:tcW w:w="104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Default="000C0D07" w:rsidP="00EF3227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    </w:t>
            </w:r>
            <w:r w:rsidR="00642002">
              <w:rPr>
                <w:b/>
                <w:sz w:val="24"/>
                <w:szCs w:val="24"/>
              </w:rPr>
              <w:t xml:space="preserve">     </w:t>
            </w:r>
            <w:r>
              <w:rPr>
                <w:b/>
                <w:sz w:val="24"/>
                <w:szCs w:val="24"/>
              </w:rPr>
              <w:t xml:space="preserve">          </w:t>
            </w:r>
          </w:p>
          <w:p w:rsidR="000C0D07" w:rsidRDefault="000C0D07" w:rsidP="00EF3227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</w:t>
            </w:r>
            <w:r w:rsidR="00642002">
              <w:rPr>
                <w:b/>
                <w:sz w:val="24"/>
                <w:szCs w:val="24"/>
              </w:rPr>
              <w:t xml:space="preserve">              </w:t>
            </w:r>
            <w:r w:rsidRPr="000C0D07">
              <w:rPr>
                <w:b/>
                <w:sz w:val="24"/>
                <w:szCs w:val="24"/>
              </w:rPr>
              <w:t>Всего  - 34 ч</w:t>
            </w:r>
          </w:p>
          <w:p w:rsidR="00642002" w:rsidRPr="000C0D07" w:rsidRDefault="00642002" w:rsidP="00EF3227">
            <w:pPr>
              <w:rPr>
                <w:b/>
                <w:sz w:val="24"/>
                <w:szCs w:val="24"/>
              </w:rPr>
            </w:pPr>
          </w:p>
        </w:tc>
      </w:tr>
    </w:tbl>
    <w:p w:rsidR="000C0D07" w:rsidRDefault="000C0D07" w:rsidP="0067259E">
      <w:pPr>
        <w:rPr>
          <w:sz w:val="24"/>
          <w:szCs w:val="24"/>
        </w:rPr>
      </w:pPr>
    </w:p>
    <w:p w:rsidR="000C0D07" w:rsidRDefault="000C0D07" w:rsidP="000C0D07">
      <w:pPr>
        <w:jc w:val="center"/>
        <w:rPr>
          <w:b/>
          <w:i/>
          <w:sz w:val="24"/>
          <w:szCs w:val="24"/>
        </w:rPr>
      </w:pPr>
      <w:r w:rsidRPr="00CC6C22">
        <w:rPr>
          <w:b/>
          <w:i/>
          <w:sz w:val="24"/>
          <w:szCs w:val="24"/>
        </w:rPr>
        <w:lastRenderedPageBreak/>
        <w:t>Кален</w:t>
      </w:r>
      <w:r>
        <w:rPr>
          <w:b/>
          <w:i/>
          <w:sz w:val="24"/>
          <w:szCs w:val="24"/>
        </w:rPr>
        <w:t>дарно-тематическое планирование</w:t>
      </w:r>
    </w:p>
    <w:p w:rsidR="000C0D07" w:rsidRPr="00C27B27" w:rsidRDefault="000C0D07" w:rsidP="000C0D07">
      <w:pPr>
        <w:pStyle w:val="3"/>
        <w:rPr>
          <w:i/>
          <w:sz w:val="24"/>
          <w:szCs w:val="24"/>
        </w:rPr>
      </w:pPr>
      <w:r w:rsidRPr="00C27B27">
        <w:rPr>
          <w:i/>
          <w:sz w:val="24"/>
          <w:szCs w:val="24"/>
          <w:lang w:val="en-US"/>
        </w:rPr>
        <w:t>I</w:t>
      </w:r>
      <w:r w:rsidRPr="00C27B27">
        <w:rPr>
          <w:i/>
          <w:sz w:val="24"/>
          <w:szCs w:val="24"/>
        </w:rPr>
        <w:t xml:space="preserve"> </w:t>
      </w:r>
      <w:proofErr w:type="spellStart"/>
      <w:r w:rsidRPr="00C27B27">
        <w:rPr>
          <w:i/>
          <w:sz w:val="24"/>
          <w:szCs w:val="24"/>
          <w:lang w:val="en-US"/>
        </w:rPr>
        <w:t>I</w:t>
      </w:r>
      <w:proofErr w:type="spellEnd"/>
      <w:r w:rsidRPr="00C27B27">
        <w:rPr>
          <w:i/>
          <w:sz w:val="24"/>
          <w:szCs w:val="24"/>
        </w:rPr>
        <w:t xml:space="preserve"> </w:t>
      </w:r>
      <w:proofErr w:type="spellStart"/>
      <w:r w:rsidRPr="00C27B27">
        <w:rPr>
          <w:i/>
          <w:sz w:val="24"/>
          <w:szCs w:val="24"/>
          <w:lang w:val="en-US"/>
        </w:rPr>
        <w:t>I</w:t>
      </w:r>
      <w:proofErr w:type="spellEnd"/>
      <w:r>
        <w:rPr>
          <w:i/>
          <w:sz w:val="24"/>
          <w:szCs w:val="24"/>
        </w:rPr>
        <w:t xml:space="preserve"> м</w:t>
      </w:r>
      <w:r w:rsidRPr="00C27B27">
        <w:rPr>
          <w:i/>
          <w:sz w:val="24"/>
          <w:szCs w:val="24"/>
        </w:rPr>
        <w:t>одуль</w:t>
      </w:r>
    </w:p>
    <w:p w:rsidR="000C0D07" w:rsidRDefault="00642002" w:rsidP="000C0D07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4</w:t>
      </w:r>
      <w:r w:rsidR="000C0D07">
        <w:rPr>
          <w:b/>
          <w:sz w:val="24"/>
          <w:szCs w:val="24"/>
        </w:rPr>
        <w:t xml:space="preserve"> класс </w:t>
      </w:r>
      <w:proofErr w:type="gramStart"/>
      <w:r w:rsidR="000C0D07">
        <w:rPr>
          <w:b/>
          <w:sz w:val="24"/>
          <w:szCs w:val="24"/>
        </w:rPr>
        <w:t xml:space="preserve">( </w:t>
      </w:r>
      <w:proofErr w:type="gramEnd"/>
      <w:r w:rsidR="000C0D07">
        <w:rPr>
          <w:b/>
          <w:sz w:val="24"/>
          <w:szCs w:val="24"/>
        </w:rPr>
        <w:t>34  часа</w:t>
      </w:r>
      <w:r w:rsidR="000C0D07" w:rsidRPr="00C27B27">
        <w:rPr>
          <w:b/>
          <w:sz w:val="24"/>
          <w:szCs w:val="24"/>
        </w:rPr>
        <w:t xml:space="preserve"> из расчёта 1 час в неделю)</w:t>
      </w:r>
    </w:p>
    <w:p w:rsidR="00642002" w:rsidRDefault="00642002" w:rsidP="00642002">
      <w:pPr>
        <w:rPr>
          <w:b/>
          <w:sz w:val="24"/>
          <w:szCs w:val="24"/>
        </w:rPr>
      </w:pPr>
    </w:p>
    <w:tbl>
      <w:tblPr>
        <w:tblW w:w="1049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93"/>
        <w:gridCol w:w="4677"/>
        <w:gridCol w:w="1418"/>
        <w:gridCol w:w="1701"/>
        <w:gridCol w:w="1701"/>
      </w:tblGrid>
      <w:tr w:rsidR="00642002" w:rsidRPr="00C27B27" w:rsidTr="00642002">
        <w:trPr>
          <w:trHeight w:val="454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642002" w:rsidRDefault="00642002" w:rsidP="00EF3227">
            <w:pPr>
              <w:jc w:val="center"/>
              <w:rPr>
                <w:i/>
                <w:sz w:val="24"/>
                <w:szCs w:val="24"/>
              </w:rPr>
            </w:pPr>
            <w:r w:rsidRPr="00642002">
              <w:rPr>
                <w:i/>
                <w:sz w:val="24"/>
                <w:szCs w:val="24"/>
              </w:rPr>
              <w:t>№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642002" w:rsidRDefault="00642002" w:rsidP="00EF3227">
            <w:pPr>
              <w:jc w:val="center"/>
              <w:rPr>
                <w:i/>
                <w:sz w:val="24"/>
                <w:szCs w:val="24"/>
              </w:rPr>
            </w:pPr>
            <w:r w:rsidRPr="00642002">
              <w:rPr>
                <w:i/>
                <w:sz w:val="24"/>
                <w:szCs w:val="24"/>
              </w:rPr>
              <w:t>Тема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642002" w:rsidRDefault="00642002" w:rsidP="00EF3227">
            <w:pPr>
              <w:jc w:val="center"/>
              <w:rPr>
                <w:i/>
                <w:sz w:val="24"/>
                <w:szCs w:val="24"/>
              </w:rPr>
            </w:pPr>
            <w:r w:rsidRPr="00642002">
              <w:rPr>
                <w:i/>
                <w:sz w:val="24"/>
                <w:szCs w:val="24"/>
              </w:rPr>
              <w:t>Кол-во</w:t>
            </w:r>
          </w:p>
          <w:p w:rsidR="00642002" w:rsidRPr="00642002" w:rsidRDefault="00642002" w:rsidP="00EF3227">
            <w:pPr>
              <w:jc w:val="center"/>
              <w:rPr>
                <w:i/>
                <w:sz w:val="24"/>
                <w:szCs w:val="24"/>
              </w:rPr>
            </w:pPr>
            <w:r w:rsidRPr="00642002">
              <w:rPr>
                <w:i/>
                <w:sz w:val="24"/>
                <w:szCs w:val="24"/>
              </w:rPr>
              <w:t>часов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642002" w:rsidRDefault="00642002" w:rsidP="00EF3227">
            <w:pPr>
              <w:jc w:val="center"/>
              <w:rPr>
                <w:i/>
                <w:sz w:val="24"/>
                <w:szCs w:val="24"/>
              </w:rPr>
            </w:pPr>
            <w:r w:rsidRPr="00642002">
              <w:rPr>
                <w:i/>
                <w:sz w:val="24"/>
                <w:szCs w:val="24"/>
              </w:rPr>
              <w:t>Дата план.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642002" w:rsidRDefault="00642002" w:rsidP="00EF3227">
            <w:pPr>
              <w:jc w:val="center"/>
              <w:rPr>
                <w:i/>
                <w:sz w:val="24"/>
                <w:szCs w:val="24"/>
              </w:rPr>
            </w:pPr>
            <w:r w:rsidRPr="00642002">
              <w:rPr>
                <w:i/>
                <w:sz w:val="24"/>
                <w:szCs w:val="24"/>
              </w:rPr>
              <w:t>Дата факт.</w:t>
            </w: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1-2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Ты готовишь себе и друзьям</w:t>
            </w:r>
          </w:p>
          <w:p w:rsidR="00642002" w:rsidRPr="00C27B27" w:rsidRDefault="00642002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Бытовые приборы для кухни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3-4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«У печи галок не считают»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Помогаем взрослым на кухне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Ты готовишь себе и друзьям</w:t>
            </w:r>
          </w:p>
          <w:p w:rsidR="00642002" w:rsidRPr="00C27B27" w:rsidRDefault="00642002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Блюдо своими руками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7-8-9</w:t>
            </w:r>
          </w:p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</w:p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Салаты. Ты готовишь себе и друзьям</w:t>
            </w:r>
          </w:p>
          <w:p w:rsidR="00642002" w:rsidRPr="00C27B27" w:rsidRDefault="00642002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 xml:space="preserve">Блюдо своими руками                 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</w:p>
        </w:tc>
      </w:tr>
      <w:tr w:rsidR="00642002" w:rsidRPr="00C27B27" w:rsidTr="00642002">
        <w:trPr>
          <w:trHeight w:val="372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Кухни разных народов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Традиционные блюда Болгарии и Исландии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Традиционные блюда Японии и Норвегии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Блюда жителей Крайнего Севера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Традиционные блюда России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Традиционные блюда Кавказа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Традиционные блюда Кубани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«Календарь» кулинарных праздников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Кухни разных народов праздник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Кулинарная история. Как питались наши предки?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Правила здорового питания. Рекомендации по формированию навыков правильного питания школьника.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Кулинарные традиции Древнего Египта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Кулинарные традиции Древней Греции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Кулинарные традиции Древнего Рима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Правила гостеприимства средневековья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64200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25-26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 xml:space="preserve">Как питались на Руси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Традиционные напитки на Руси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Необычное кулинарное путешествие. Музеи продуктов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«Мелодии, посвящённые каше»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</w:tr>
      <w:tr w:rsidR="00642002" w:rsidRPr="00C27B27" w:rsidTr="00642002">
        <w:trPr>
          <w:trHeight w:val="65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«Продукты танцуют»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</w:tr>
      <w:tr w:rsidR="00642002" w:rsidRPr="00C27B27" w:rsidTr="00642002">
        <w:trPr>
          <w:trHeight w:val="111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31-32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Составляем формулу правильного питания</w:t>
            </w:r>
          </w:p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«Формула правильного питания»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Сахар его польза и вред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2002" w:rsidRPr="00C27B27" w:rsidRDefault="00642002" w:rsidP="00EF322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  <w:r w:rsidRPr="00C27B27">
              <w:rPr>
                <w:sz w:val="24"/>
                <w:szCs w:val="24"/>
              </w:rPr>
              <w:t>Путешествие по «Аппетитной стране»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</w:tr>
      <w:tr w:rsidR="00642002" w:rsidRPr="00C27B27" w:rsidTr="00642002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Default="00642002" w:rsidP="00EF3227">
            <w:pPr>
              <w:ind w:right="-108"/>
              <w:rPr>
                <w:b/>
                <w:sz w:val="24"/>
                <w:szCs w:val="24"/>
              </w:rPr>
            </w:pPr>
          </w:p>
          <w:p w:rsidR="00642002" w:rsidRDefault="00642002" w:rsidP="00EF3227">
            <w:pPr>
              <w:ind w:right="-108"/>
              <w:rPr>
                <w:b/>
                <w:sz w:val="24"/>
                <w:szCs w:val="24"/>
              </w:rPr>
            </w:pPr>
            <w:r w:rsidRPr="00642002">
              <w:rPr>
                <w:b/>
                <w:sz w:val="24"/>
                <w:szCs w:val="24"/>
              </w:rPr>
              <w:t>Всего – 34 ч</w:t>
            </w:r>
          </w:p>
          <w:p w:rsidR="00642002" w:rsidRPr="00642002" w:rsidRDefault="00642002" w:rsidP="00EF3227">
            <w:pPr>
              <w:ind w:right="-108"/>
              <w:rPr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002" w:rsidRPr="00C27B27" w:rsidRDefault="00642002" w:rsidP="00EF3227">
            <w:pPr>
              <w:ind w:right="-108"/>
              <w:rPr>
                <w:sz w:val="24"/>
                <w:szCs w:val="24"/>
              </w:rPr>
            </w:pPr>
          </w:p>
        </w:tc>
      </w:tr>
    </w:tbl>
    <w:p w:rsidR="000C0D07" w:rsidRPr="00C27B27" w:rsidRDefault="000C0D07" w:rsidP="000C0D07">
      <w:pPr>
        <w:jc w:val="center"/>
        <w:rPr>
          <w:b/>
          <w:sz w:val="24"/>
          <w:szCs w:val="24"/>
        </w:rPr>
      </w:pPr>
    </w:p>
    <w:p w:rsidR="000C0D07" w:rsidRPr="00C27B27" w:rsidRDefault="000C0D07" w:rsidP="0067259E">
      <w:pPr>
        <w:rPr>
          <w:sz w:val="24"/>
          <w:szCs w:val="24"/>
        </w:rPr>
      </w:pPr>
    </w:p>
    <w:sectPr w:rsidR="000C0D07" w:rsidRPr="00C27B27" w:rsidSect="007E71C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3pt;height:11.3pt" o:bullet="t">
        <v:imagedata r:id="rId1" o:title="clip_image001"/>
      </v:shape>
    </w:pict>
  </w:numPicBullet>
  <w:abstractNum w:abstractNumId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480" w:hanging="180"/>
      </w:pPr>
    </w:lvl>
  </w:abstractNum>
  <w:abstractNum w:abstractNumId="1">
    <w:nsid w:val="00000002"/>
    <w:multiLevelType w:val="multilevel"/>
    <w:tmpl w:val="00000002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0000003"/>
    <w:multiLevelType w:val="singleLevel"/>
    <w:tmpl w:val="00000003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</w:abstractNum>
  <w:abstractNum w:abstractNumId="3">
    <w:nsid w:val="00000004"/>
    <w:multiLevelType w:val="singleLevel"/>
    <w:tmpl w:val="00000004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</w:abstractNum>
  <w:abstractNum w:abstractNumId="4">
    <w:nsid w:val="00000005"/>
    <w:multiLevelType w:val="singleLevel"/>
    <w:tmpl w:val="00000005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sz w:val="20"/>
      </w:rPr>
    </w:lvl>
  </w:abstractNum>
  <w:abstractNum w:abstractNumId="5">
    <w:nsid w:val="00000006"/>
    <w:multiLevelType w:val="singleLevel"/>
    <w:tmpl w:val="00000006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786" w:hanging="360"/>
      </w:pPr>
      <w:rPr>
        <w:rFonts w:ascii="Symbol" w:hAnsi="Symbol" w:cs="Symbol"/>
      </w:rPr>
    </w:lvl>
  </w:abstractNum>
  <w:abstractNum w:abstractNumId="6">
    <w:nsid w:val="00000007"/>
    <w:multiLevelType w:val="singleLevel"/>
    <w:tmpl w:val="00000007"/>
    <w:name w:val="WW8Num8"/>
    <w:lvl w:ilvl="0">
      <w:start w:val="1"/>
      <w:numFmt w:val="bullet"/>
      <w:lvlText w:val=""/>
      <w:lvlJc w:val="left"/>
      <w:pPr>
        <w:tabs>
          <w:tab w:val="num" w:pos="0"/>
        </w:tabs>
        <w:ind w:left="1800" w:hanging="360"/>
      </w:pPr>
      <w:rPr>
        <w:rFonts w:ascii="Wingdings" w:hAnsi="Wingdings" w:cs="Wingdings"/>
      </w:rPr>
    </w:lvl>
  </w:abstractNum>
  <w:abstractNum w:abstractNumId="7">
    <w:nsid w:val="00000008"/>
    <w:multiLevelType w:val="singleLevel"/>
    <w:tmpl w:val="00000008"/>
    <w:name w:val="WW8Num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sz w:val="20"/>
      </w:rPr>
    </w:lvl>
  </w:abstractNum>
  <w:abstractNum w:abstractNumId="8">
    <w:nsid w:val="00000009"/>
    <w:multiLevelType w:val="singleLevel"/>
    <w:tmpl w:val="00000009"/>
    <w:name w:val="WW8Num10"/>
    <w:lvl w:ilvl="0">
      <w:start w:val="1"/>
      <w:numFmt w:val="bullet"/>
      <w:lvlText w:val=""/>
      <w:lvlJc w:val="left"/>
      <w:pPr>
        <w:tabs>
          <w:tab w:val="num" w:pos="0"/>
        </w:tabs>
        <w:ind w:left="755" w:hanging="360"/>
      </w:pPr>
      <w:rPr>
        <w:rFonts w:ascii="Symbol" w:hAnsi="Symbol" w:cs="Symbol"/>
      </w:rPr>
    </w:lvl>
  </w:abstractNum>
  <w:abstractNum w:abstractNumId="9">
    <w:nsid w:val="0000000A"/>
    <w:multiLevelType w:val="multilevel"/>
    <w:tmpl w:val="0000000A"/>
    <w:name w:val="WW8Num11"/>
    <w:lvl w:ilvl="0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0000000B"/>
    <w:multiLevelType w:val="multilevel"/>
    <w:tmpl w:val="0000000B"/>
    <w:name w:val="WW8Num12"/>
    <w:lvl w:ilvl="0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0000000C"/>
    <w:multiLevelType w:val="multilevel"/>
    <w:tmpl w:val="0000000C"/>
    <w:name w:val="WW8Num13"/>
    <w:lvl w:ilvl="0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022571A6"/>
    <w:multiLevelType w:val="hybridMultilevel"/>
    <w:tmpl w:val="88386D4C"/>
    <w:lvl w:ilvl="0" w:tplc="04190007">
      <w:start w:val="1"/>
      <w:numFmt w:val="bullet"/>
      <w:lvlText w:val=""/>
      <w:lvlPicBulletId w:val="0"/>
      <w:lvlJc w:val="left"/>
      <w:pPr>
        <w:ind w:left="107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3">
    <w:nsid w:val="07236E26"/>
    <w:multiLevelType w:val="multilevel"/>
    <w:tmpl w:val="D99243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0F8E5ACA"/>
    <w:multiLevelType w:val="hybridMultilevel"/>
    <w:tmpl w:val="E6E6A602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BAE05B8"/>
    <w:multiLevelType w:val="multilevel"/>
    <w:tmpl w:val="09764C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23896846"/>
    <w:multiLevelType w:val="multilevel"/>
    <w:tmpl w:val="10981B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2F1B5317"/>
    <w:multiLevelType w:val="multilevel"/>
    <w:tmpl w:val="CC266002"/>
    <w:lvl w:ilvl="0">
      <w:start w:val="1"/>
      <w:numFmt w:val="bullet"/>
      <w:lvlText w:val=""/>
      <w:lvlPicBulletId w:val="0"/>
      <w:lvlJc w:val="left"/>
      <w:pPr>
        <w:tabs>
          <w:tab w:val="num" w:pos="644"/>
        </w:tabs>
        <w:ind w:left="644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2F516F23"/>
    <w:multiLevelType w:val="hybridMultilevel"/>
    <w:tmpl w:val="1C32170A"/>
    <w:lvl w:ilvl="0" w:tplc="D7E02AAA">
      <w:start w:val="1"/>
      <w:numFmt w:val="upperRoman"/>
      <w:lvlText w:val="%1."/>
      <w:lvlJc w:val="left"/>
      <w:pPr>
        <w:ind w:left="1146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0BA7EC4"/>
    <w:multiLevelType w:val="hybridMultilevel"/>
    <w:tmpl w:val="F78EB394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>
    <w:nsid w:val="35177106"/>
    <w:multiLevelType w:val="multilevel"/>
    <w:tmpl w:val="A550851C"/>
    <w:lvl w:ilvl="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7251E2A"/>
    <w:multiLevelType w:val="multilevel"/>
    <w:tmpl w:val="E0E66D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47EB33AE"/>
    <w:multiLevelType w:val="multilevel"/>
    <w:tmpl w:val="9B162B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532C7A4B"/>
    <w:multiLevelType w:val="multilevel"/>
    <w:tmpl w:val="E0A0F5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5C8529DC"/>
    <w:multiLevelType w:val="multilevel"/>
    <w:tmpl w:val="55A073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6E2C4A49"/>
    <w:multiLevelType w:val="multilevel"/>
    <w:tmpl w:val="128040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79AD348B"/>
    <w:multiLevelType w:val="multilevel"/>
    <w:tmpl w:val="124A25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7F35571E"/>
    <w:multiLevelType w:val="multilevel"/>
    <w:tmpl w:val="A09E49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0"/>
  </w:num>
  <w:num w:numId="2">
    <w:abstractNumId w:val="12"/>
  </w:num>
  <w:num w:numId="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4"/>
  </w:num>
  <w:num w:numId="14">
    <w:abstractNumId w:val="17"/>
  </w:num>
  <w:num w:numId="15">
    <w:abstractNumId w:val="0"/>
  </w:num>
  <w:num w:numId="16">
    <w:abstractNumId w:val="1"/>
  </w:num>
  <w:num w:numId="17">
    <w:abstractNumId w:val="2"/>
  </w:num>
  <w:num w:numId="18">
    <w:abstractNumId w:val="4"/>
  </w:num>
  <w:num w:numId="19">
    <w:abstractNumId w:val="6"/>
  </w:num>
  <w:num w:numId="20">
    <w:abstractNumId w:val="7"/>
  </w:num>
  <w:num w:numId="21">
    <w:abstractNumId w:val="8"/>
  </w:num>
  <w:num w:numId="22">
    <w:abstractNumId w:val="9"/>
  </w:num>
  <w:num w:numId="23">
    <w:abstractNumId w:val="10"/>
  </w:num>
  <w:num w:numId="24">
    <w:abstractNumId w:val="11"/>
  </w:num>
  <w:num w:numId="25">
    <w:abstractNumId w:val="3"/>
  </w:num>
  <w:num w:numId="26">
    <w:abstractNumId w:val="5"/>
  </w:num>
  <w:num w:numId="27">
    <w:abstractNumId w:val="19"/>
  </w:num>
  <w:num w:numId="28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E71C4"/>
    <w:rsid w:val="000C0D07"/>
    <w:rsid w:val="000F03FD"/>
    <w:rsid w:val="000F2383"/>
    <w:rsid w:val="0011715D"/>
    <w:rsid w:val="001641D4"/>
    <w:rsid w:val="0019113B"/>
    <w:rsid w:val="00264407"/>
    <w:rsid w:val="00281637"/>
    <w:rsid w:val="00316227"/>
    <w:rsid w:val="004621B2"/>
    <w:rsid w:val="00537939"/>
    <w:rsid w:val="00642002"/>
    <w:rsid w:val="00666136"/>
    <w:rsid w:val="0067259E"/>
    <w:rsid w:val="00705E2E"/>
    <w:rsid w:val="007E71C4"/>
    <w:rsid w:val="00811F9E"/>
    <w:rsid w:val="00945973"/>
    <w:rsid w:val="009E06EF"/>
    <w:rsid w:val="00A82805"/>
    <w:rsid w:val="00AE3A5C"/>
    <w:rsid w:val="00B65263"/>
    <w:rsid w:val="00BC36E8"/>
    <w:rsid w:val="00BD4908"/>
    <w:rsid w:val="00C06B48"/>
    <w:rsid w:val="00C27B27"/>
    <w:rsid w:val="00C81373"/>
    <w:rsid w:val="00C97FA8"/>
    <w:rsid w:val="00CC6C22"/>
    <w:rsid w:val="00E06B2F"/>
    <w:rsid w:val="00EA58BD"/>
    <w:rsid w:val="00ED3BDD"/>
    <w:rsid w:val="00EF3227"/>
    <w:rsid w:val="00F148D5"/>
    <w:rsid w:val="00F539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71C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MS Mincho" w:hAnsi="Times New Roman" w:cs="Times New Roman"/>
      <w:sz w:val="20"/>
      <w:szCs w:val="20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semiHidden/>
    <w:unhideWhenUsed/>
    <w:rsid w:val="007E71C4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styleId="a4">
    <w:name w:val="List Paragraph"/>
    <w:basedOn w:val="a"/>
    <w:uiPriority w:val="34"/>
    <w:qFormat/>
    <w:rsid w:val="007E71C4"/>
    <w:pPr>
      <w:ind w:left="708"/>
    </w:pPr>
  </w:style>
  <w:style w:type="paragraph" w:customStyle="1" w:styleId="3">
    <w:name w:val="Заголовок 3+"/>
    <w:basedOn w:val="a"/>
    <w:rsid w:val="007E71C4"/>
    <w:pPr>
      <w:overflowPunct w:val="0"/>
      <w:spacing w:before="240"/>
      <w:jc w:val="center"/>
    </w:pPr>
    <w:rPr>
      <w:rFonts w:eastAsia="Times New Roman"/>
      <w:b/>
      <w:sz w:val="28"/>
      <w:lang w:eastAsia="ru-RU"/>
    </w:rPr>
  </w:style>
  <w:style w:type="paragraph" w:styleId="a5">
    <w:name w:val="Title"/>
    <w:basedOn w:val="a"/>
    <w:next w:val="a6"/>
    <w:link w:val="a7"/>
    <w:qFormat/>
    <w:rsid w:val="00E06B2F"/>
    <w:pPr>
      <w:widowControl/>
      <w:suppressAutoHyphens/>
      <w:autoSpaceDE/>
      <w:autoSpaceDN/>
      <w:adjustRightInd/>
      <w:jc w:val="center"/>
    </w:pPr>
    <w:rPr>
      <w:rFonts w:eastAsia="Times New Roman"/>
      <w:b/>
      <w:sz w:val="28"/>
      <w:u w:val="single"/>
      <w:lang w:eastAsia="ar-SA"/>
    </w:rPr>
  </w:style>
  <w:style w:type="character" w:customStyle="1" w:styleId="a7">
    <w:name w:val="Название Знак"/>
    <w:basedOn w:val="a0"/>
    <w:link w:val="a5"/>
    <w:rsid w:val="00E06B2F"/>
    <w:rPr>
      <w:rFonts w:ascii="Times New Roman" w:eastAsia="Times New Roman" w:hAnsi="Times New Roman" w:cs="Times New Roman"/>
      <w:b/>
      <w:sz w:val="28"/>
      <w:szCs w:val="20"/>
      <w:u w:val="single"/>
      <w:lang w:eastAsia="ar-SA"/>
    </w:rPr>
  </w:style>
  <w:style w:type="paragraph" w:styleId="a6">
    <w:name w:val="Subtitle"/>
    <w:basedOn w:val="a"/>
    <w:next w:val="a"/>
    <w:link w:val="a8"/>
    <w:uiPriority w:val="11"/>
    <w:qFormat/>
    <w:rsid w:val="00E06B2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8">
    <w:name w:val="Подзаголовок Знак"/>
    <w:basedOn w:val="a0"/>
    <w:link w:val="a6"/>
    <w:uiPriority w:val="11"/>
    <w:rsid w:val="00E06B2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ja-JP"/>
    </w:rPr>
  </w:style>
  <w:style w:type="character" w:customStyle="1" w:styleId="a9">
    <w:name w:val="Основной текст_"/>
    <w:basedOn w:val="a0"/>
    <w:link w:val="4"/>
    <w:locked/>
    <w:rsid w:val="00A82805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4">
    <w:name w:val="Основной текст4"/>
    <w:basedOn w:val="a"/>
    <w:link w:val="a9"/>
    <w:rsid w:val="00A82805"/>
    <w:pPr>
      <w:shd w:val="clear" w:color="auto" w:fill="FFFFFF"/>
      <w:autoSpaceDE/>
      <w:autoSpaceDN/>
      <w:adjustRightInd/>
      <w:spacing w:after="240" w:line="0" w:lineRule="atLeast"/>
      <w:jc w:val="both"/>
    </w:pPr>
    <w:rPr>
      <w:rFonts w:eastAsia="Times New Roman"/>
      <w:sz w:val="22"/>
      <w:szCs w:val="22"/>
      <w:lang w:eastAsia="en-US"/>
    </w:rPr>
  </w:style>
  <w:style w:type="character" w:customStyle="1" w:styleId="1">
    <w:name w:val="Основной текст1"/>
    <w:basedOn w:val="a9"/>
    <w:rsid w:val="00A82805"/>
    <w:rPr>
      <w:rFonts w:ascii="Times New Roman" w:eastAsia="Times New Roman" w:hAnsi="Times New Roman" w:cs="Times New Roman"/>
      <w:color w:val="000000"/>
      <w:spacing w:val="0"/>
      <w:w w:val="100"/>
      <w:position w:val="0"/>
      <w:shd w:val="clear" w:color="auto" w:fill="FFFFFF"/>
      <w:lang w:val="ru-RU" w:eastAsia="ru-RU" w:bidi="ru-RU"/>
    </w:rPr>
  </w:style>
  <w:style w:type="paragraph" w:customStyle="1" w:styleId="Default">
    <w:name w:val="Default"/>
    <w:rsid w:val="00BC36E8"/>
    <w:pPr>
      <w:suppressAutoHyphens/>
      <w:autoSpaceDE w:val="0"/>
      <w:spacing w:after="0" w:line="240" w:lineRule="auto"/>
    </w:pPr>
    <w:rPr>
      <w:rFonts w:ascii="Times New Roman" w:eastAsia="Arial" w:hAnsi="Times New Roman" w:cs="Times New Roman"/>
      <w:color w:val="000000"/>
      <w:sz w:val="24"/>
      <w:szCs w:val="24"/>
      <w:lang w:eastAsia="ar-SA"/>
    </w:rPr>
  </w:style>
  <w:style w:type="paragraph" w:styleId="aa">
    <w:name w:val="Balloon Text"/>
    <w:basedOn w:val="a"/>
    <w:link w:val="ab"/>
    <w:uiPriority w:val="99"/>
    <w:semiHidden/>
    <w:unhideWhenUsed/>
    <w:rsid w:val="0019113B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19113B"/>
    <w:rPr>
      <w:rFonts w:ascii="Tahoma" w:eastAsia="MS Mincho" w:hAnsi="Tahoma" w:cs="Tahoma"/>
      <w:sz w:val="16"/>
      <w:szCs w:val="16"/>
      <w:lang w:eastAsia="ja-JP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71C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MS Mincho" w:hAnsi="Times New Roman" w:cs="Times New Roman"/>
      <w:sz w:val="20"/>
      <w:szCs w:val="20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semiHidden/>
    <w:unhideWhenUsed/>
    <w:rsid w:val="007E71C4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styleId="a4">
    <w:name w:val="List Paragraph"/>
    <w:basedOn w:val="a"/>
    <w:uiPriority w:val="34"/>
    <w:qFormat/>
    <w:rsid w:val="007E71C4"/>
    <w:pPr>
      <w:ind w:left="708"/>
    </w:pPr>
  </w:style>
  <w:style w:type="paragraph" w:customStyle="1" w:styleId="3">
    <w:name w:val="Заголовок 3+"/>
    <w:basedOn w:val="a"/>
    <w:rsid w:val="007E71C4"/>
    <w:pPr>
      <w:overflowPunct w:val="0"/>
      <w:spacing w:before="240"/>
      <w:jc w:val="center"/>
    </w:pPr>
    <w:rPr>
      <w:rFonts w:eastAsia="Times New Roman"/>
      <w:b/>
      <w:sz w:val="28"/>
      <w:lang w:eastAsia="ru-RU"/>
    </w:rPr>
  </w:style>
  <w:style w:type="paragraph" w:styleId="a5">
    <w:name w:val="Title"/>
    <w:basedOn w:val="a"/>
    <w:next w:val="a6"/>
    <w:link w:val="a7"/>
    <w:qFormat/>
    <w:rsid w:val="00E06B2F"/>
    <w:pPr>
      <w:widowControl/>
      <w:suppressAutoHyphens/>
      <w:autoSpaceDE/>
      <w:autoSpaceDN/>
      <w:adjustRightInd/>
      <w:jc w:val="center"/>
    </w:pPr>
    <w:rPr>
      <w:rFonts w:eastAsia="Times New Roman"/>
      <w:b/>
      <w:sz w:val="28"/>
      <w:u w:val="single"/>
      <w:lang w:eastAsia="ar-SA"/>
    </w:rPr>
  </w:style>
  <w:style w:type="character" w:customStyle="1" w:styleId="a7">
    <w:name w:val="Название Знак"/>
    <w:basedOn w:val="a0"/>
    <w:link w:val="a5"/>
    <w:rsid w:val="00E06B2F"/>
    <w:rPr>
      <w:rFonts w:ascii="Times New Roman" w:eastAsia="Times New Roman" w:hAnsi="Times New Roman" w:cs="Times New Roman"/>
      <w:b/>
      <w:sz w:val="28"/>
      <w:szCs w:val="20"/>
      <w:u w:val="single"/>
      <w:lang w:eastAsia="ar-SA"/>
    </w:rPr>
  </w:style>
  <w:style w:type="paragraph" w:styleId="a6">
    <w:name w:val="Subtitle"/>
    <w:basedOn w:val="a"/>
    <w:next w:val="a"/>
    <w:link w:val="a8"/>
    <w:uiPriority w:val="11"/>
    <w:qFormat/>
    <w:rsid w:val="00E06B2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8">
    <w:name w:val="Подзаголовок Знак"/>
    <w:basedOn w:val="a0"/>
    <w:link w:val="a6"/>
    <w:uiPriority w:val="11"/>
    <w:rsid w:val="00E06B2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ja-JP"/>
    </w:rPr>
  </w:style>
  <w:style w:type="character" w:customStyle="1" w:styleId="a9">
    <w:name w:val="Основной текст_"/>
    <w:basedOn w:val="a0"/>
    <w:link w:val="4"/>
    <w:locked/>
    <w:rsid w:val="00A82805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4">
    <w:name w:val="Основной текст4"/>
    <w:basedOn w:val="a"/>
    <w:link w:val="a9"/>
    <w:rsid w:val="00A82805"/>
    <w:pPr>
      <w:shd w:val="clear" w:color="auto" w:fill="FFFFFF"/>
      <w:autoSpaceDE/>
      <w:autoSpaceDN/>
      <w:adjustRightInd/>
      <w:spacing w:after="240" w:line="0" w:lineRule="atLeast"/>
      <w:jc w:val="both"/>
    </w:pPr>
    <w:rPr>
      <w:rFonts w:eastAsia="Times New Roman"/>
      <w:sz w:val="22"/>
      <w:szCs w:val="22"/>
      <w:lang w:eastAsia="en-US"/>
    </w:rPr>
  </w:style>
  <w:style w:type="character" w:customStyle="1" w:styleId="1">
    <w:name w:val="Основной текст1"/>
    <w:basedOn w:val="a9"/>
    <w:rsid w:val="00A82805"/>
    <w:rPr>
      <w:rFonts w:ascii="Times New Roman" w:eastAsia="Times New Roman" w:hAnsi="Times New Roman" w:cs="Times New Roman"/>
      <w:color w:val="000000"/>
      <w:spacing w:val="0"/>
      <w:w w:val="100"/>
      <w:position w:val="0"/>
      <w:shd w:val="clear" w:color="auto" w:fill="FFFFFF"/>
      <w:lang w:val="ru-RU" w:eastAsia="ru-RU" w:bidi="ru-RU"/>
    </w:rPr>
  </w:style>
  <w:style w:type="paragraph" w:customStyle="1" w:styleId="Default">
    <w:name w:val="Default"/>
    <w:rsid w:val="00BC36E8"/>
    <w:pPr>
      <w:suppressAutoHyphens/>
      <w:autoSpaceDE w:val="0"/>
      <w:spacing w:after="0" w:line="240" w:lineRule="auto"/>
    </w:pPr>
    <w:rPr>
      <w:rFonts w:ascii="Times New Roman" w:eastAsia="Arial" w:hAnsi="Times New Roman" w:cs="Times New Roman"/>
      <w:color w:val="000000"/>
      <w:sz w:val="24"/>
      <w:szCs w:val="24"/>
      <w:lang w:eastAsia="ar-SA"/>
    </w:rPr>
  </w:style>
  <w:style w:type="paragraph" w:styleId="aa">
    <w:name w:val="Balloon Text"/>
    <w:basedOn w:val="a"/>
    <w:link w:val="ab"/>
    <w:uiPriority w:val="99"/>
    <w:semiHidden/>
    <w:unhideWhenUsed/>
    <w:rsid w:val="0019113B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19113B"/>
    <w:rPr>
      <w:rFonts w:ascii="Tahoma" w:eastAsia="MS Mincho" w:hAnsi="Tahoma" w:cs="Tahoma"/>
      <w:sz w:val="16"/>
      <w:szCs w:val="16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82636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86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65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79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490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0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32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0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50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42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0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08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217</TotalTime>
  <Pages>25</Pages>
  <Words>7508</Words>
  <Characters>42802</Characters>
  <Application>Microsoft Office Word</Application>
  <DocSecurity>0</DocSecurity>
  <Lines>356</Lines>
  <Paragraphs>100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50210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user</cp:lastModifiedBy>
  <cp:revision>18</cp:revision>
  <dcterms:created xsi:type="dcterms:W3CDTF">2016-08-27T21:33:00Z</dcterms:created>
  <dcterms:modified xsi:type="dcterms:W3CDTF">2024-10-21T03:51:00Z</dcterms:modified>
</cp:coreProperties>
</file>