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376C" w:rsidRDefault="003C6A08" w:rsidP="00096F36">
      <w:pPr>
        <w:widowControl w:val="0"/>
        <w:shd w:val="clear" w:color="auto" w:fill="FFFFFF"/>
        <w:suppressAutoHyphens/>
        <w:autoSpaceDE w:val="0"/>
        <w:spacing w:after="0" w:line="240" w:lineRule="auto"/>
        <w:ind w:right="-222"/>
        <w:rPr>
          <w:rFonts w:ascii="Times New Roman" w:hAnsi="Times New Roman"/>
          <w:bCs/>
          <w:color w:val="000000"/>
          <w:spacing w:val="-4"/>
          <w:sz w:val="24"/>
          <w:szCs w:val="24"/>
          <w:lang w:eastAsia="ar-SA"/>
        </w:rPr>
      </w:pPr>
      <w:r>
        <w:rPr>
          <w:rFonts w:ascii="Times New Roman" w:hAnsi="Times New Roman"/>
          <w:bCs/>
          <w:color w:val="000000"/>
          <w:spacing w:val="-4"/>
          <w:sz w:val="24"/>
          <w:szCs w:val="24"/>
          <w:lang w:eastAsia="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0pt;height:480pt">
            <v:imagedata r:id="rId6" o:title="анг 9 001"/>
          </v:shape>
        </w:pict>
      </w:r>
    </w:p>
    <w:p w:rsidR="00777A36" w:rsidRDefault="00777A36" w:rsidP="00096F36">
      <w:pPr>
        <w:widowControl w:val="0"/>
        <w:shd w:val="clear" w:color="auto" w:fill="FFFFFF"/>
        <w:suppressAutoHyphens/>
        <w:autoSpaceDE w:val="0"/>
        <w:spacing w:after="0" w:line="240" w:lineRule="auto"/>
        <w:ind w:right="-222"/>
        <w:rPr>
          <w:rFonts w:ascii="Times New Roman" w:hAnsi="Times New Roman"/>
          <w:bCs/>
          <w:color w:val="000000"/>
          <w:spacing w:val="-4"/>
          <w:sz w:val="24"/>
          <w:szCs w:val="24"/>
          <w:lang w:eastAsia="ar-SA"/>
        </w:rPr>
      </w:pPr>
    </w:p>
    <w:p w:rsidR="00777A36" w:rsidRPr="00E75EF9" w:rsidRDefault="00777A36" w:rsidP="00E75EF9">
      <w:pPr>
        <w:shd w:val="clear" w:color="auto" w:fill="FFFFFF"/>
        <w:spacing w:after="0" w:line="240" w:lineRule="auto"/>
        <w:rPr>
          <w:rFonts w:ascii="Times New Roman" w:eastAsia="Times New Roman" w:hAnsi="Times New Roman"/>
          <w:b/>
          <w:bCs/>
          <w:color w:val="000000"/>
          <w:sz w:val="28"/>
          <w:szCs w:val="28"/>
          <w:lang w:eastAsia="ru-RU"/>
        </w:rPr>
      </w:pPr>
      <w:r w:rsidRPr="00777A36">
        <w:rPr>
          <w:rFonts w:ascii="Times New Roman" w:eastAsia="Times New Roman" w:hAnsi="Times New Roman"/>
          <w:b/>
          <w:bCs/>
          <w:color w:val="000000"/>
          <w:sz w:val="28"/>
          <w:szCs w:val="28"/>
          <w:lang w:eastAsia="ru-RU"/>
        </w:rPr>
        <w:t xml:space="preserve">                  </w:t>
      </w:r>
      <w:r w:rsidR="00E75EF9">
        <w:rPr>
          <w:rFonts w:ascii="Times New Roman" w:eastAsia="Times New Roman" w:hAnsi="Times New Roman"/>
          <w:b/>
          <w:bCs/>
          <w:color w:val="000000"/>
          <w:sz w:val="28"/>
          <w:szCs w:val="28"/>
          <w:lang w:eastAsia="ru-RU"/>
        </w:rPr>
        <w:t xml:space="preserve">                             </w:t>
      </w:r>
    </w:p>
    <w:p w:rsidR="00777A36" w:rsidRDefault="00777A36" w:rsidP="00096F36">
      <w:pPr>
        <w:widowControl w:val="0"/>
        <w:shd w:val="clear" w:color="auto" w:fill="FFFFFF"/>
        <w:suppressAutoHyphens/>
        <w:autoSpaceDE w:val="0"/>
        <w:spacing w:after="0" w:line="240" w:lineRule="auto"/>
        <w:ind w:right="-222"/>
        <w:rPr>
          <w:rFonts w:ascii="Times New Roman" w:hAnsi="Times New Roman"/>
          <w:bCs/>
          <w:color w:val="000000"/>
          <w:spacing w:val="-4"/>
          <w:sz w:val="24"/>
          <w:szCs w:val="24"/>
          <w:lang w:eastAsia="ar-SA"/>
        </w:rPr>
      </w:pPr>
    </w:p>
    <w:p w:rsidR="00E25577" w:rsidRPr="00E25577" w:rsidRDefault="00E25577" w:rsidP="00E25577">
      <w:pPr>
        <w:spacing w:after="0" w:line="408" w:lineRule="auto"/>
        <w:ind w:left="120"/>
        <w:jc w:val="center"/>
      </w:pPr>
      <w:r w:rsidRPr="00E25577">
        <w:rPr>
          <w:rFonts w:ascii="Times New Roman" w:hAnsi="Times New Roman"/>
          <w:b/>
          <w:color w:val="000000"/>
          <w:sz w:val="28"/>
        </w:rPr>
        <w:t>РАБОЧ</w:t>
      </w:r>
      <w:bookmarkStart w:id="0" w:name="_GoBack"/>
      <w:bookmarkEnd w:id="0"/>
      <w:r w:rsidRPr="00E25577">
        <w:rPr>
          <w:rFonts w:ascii="Times New Roman" w:hAnsi="Times New Roman"/>
          <w:b/>
          <w:color w:val="000000"/>
          <w:sz w:val="28"/>
        </w:rPr>
        <w:t>АЯ ПРОГРАММА</w:t>
      </w:r>
    </w:p>
    <w:p w:rsidR="00E25577" w:rsidRPr="00E25577" w:rsidRDefault="00E25577" w:rsidP="00E25577">
      <w:pPr>
        <w:spacing w:after="0" w:line="408" w:lineRule="auto"/>
        <w:ind w:left="120"/>
        <w:jc w:val="center"/>
      </w:pPr>
      <w:r w:rsidRPr="00E25577">
        <w:rPr>
          <w:rFonts w:ascii="Times New Roman" w:hAnsi="Times New Roman"/>
          <w:color w:val="000000"/>
          <w:sz w:val="28"/>
        </w:rPr>
        <w:t>(</w:t>
      </w:r>
      <w:r w:rsidRPr="00E25577">
        <w:rPr>
          <w:rFonts w:ascii="Times New Roman" w:hAnsi="Times New Roman"/>
          <w:color w:val="000000"/>
          <w:sz w:val="28"/>
          <w:lang w:val="en-US"/>
        </w:rPr>
        <w:t>ID</w:t>
      </w:r>
      <w:r w:rsidRPr="00E25577">
        <w:rPr>
          <w:rFonts w:ascii="Times New Roman" w:hAnsi="Times New Roman"/>
          <w:color w:val="000000"/>
          <w:sz w:val="28"/>
        </w:rPr>
        <w:t xml:space="preserve"> 3399088)</w:t>
      </w:r>
    </w:p>
    <w:p w:rsidR="00E25577" w:rsidRPr="00E25577" w:rsidRDefault="00E25577" w:rsidP="00E25577">
      <w:pPr>
        <w:spacing w:after="0"/>
        <w:ind w:left="120"/>
        <w:jc w:val="center"/>
      </w:pPr>
    </w:p>
    <w:p w:rsidR="00E25577" w:rsidRPr="00E25577" w:rsidRDefault="00E25577" w:rsidP="00E25577">
      <w:pPr>
        <w:spacing w:after="0" w:line="408" w:lineRule="auto"/>
        <w:ind w:left="120"/>
        <w:jc w:val="center"/>
      </w:pPr>
      <w:r>
        <w:rPr>
          <w:rFonts w:ascii="Times New Roman" w:hAnsi="Times New Roman"/>
          <w:b/>
          <w:color w:val="000000"/>
          <w:sz w:val="28"/>
        </w:rPr>
        <w:t>учебного предмета Английский язык</w:t>
      </w:r>
    </w:p>
    <w:p w:rsidR="00E25577" w:rsidRPr="00E25577" w:rsidRDefault="00E25577" w:rsidP="00E25577">
      <w:pPr>
        <w:spacing w:after="0" w:line="408" w:lineRule="auto"/>
        <w:ind w:left="120"/>
        <w:jc w:val="center"/>
      </w:pPr>
      <w:r>
        <w:rPr>
          <w:rFonts w:ascii="Times New Roman" w:hAnsi="Times New Roman"/>
          <w:color w:val="000000"/>
          <w:sz w:val="28"/>
        </w:rPr>
        <w:t xml:space="preserve">для </w:t>
      </w:r>
      <w:proofErr w:type="gramStart"/>
      <w:r>
        <w:rPr>
          <w:rFonts w:ascii="Times New Roman" w:hAnsi="Times New Roman"/>
          <w:color w:val="000000"/>
          <w:sz w:val="28"/>
        </w:rPr>
        <w:t>обучающихся</w:t>
      </w:r>
      <w:proofErr w:type="gramEnd"/>
      <w:r>
        <w:rPr>
          <w:rFonts w:ascii="Times New Roman" w:hAnsi="Times New Roman"/>
          <w:color w:val="000000"/>
          <w:sz w:val="28"/>
        </w:rPr>
        <w:t xml:space="preserve">  9 класса</w:t>
      </w:r>
    </w:p>
    <w:p w:rsidR="00E25577" w:rsidRPr="00E25577" w:rsidRDefault="00E25577" w:rsidP="00E25577">
      <w:pPr>
        <w:spacing w:after="0"/>
        <w:ind w:left="120"/>
        <w:jc w:val="center"/>
      </w:pPr>
    </w:p>
    <w:p w:rsidR="00E25577" w:rsidRPr="00E25577" w:rsidRDefault="00E25577" w:rsidP="00E25577">
      <w:pPr>
        <w:spacing w:after="0"/>
        <w:ind w:left="120"/>
        <w:jc w:val="center"/>
      </w:pPr>
    </w:p>
    <w:p w:rsidR="00E25577" w:rsidRPr="00E25577" w:rsidRDefault="00E25577" w:rsidP="00E25577">
      <w:pPr>
        <w:spacing w:after="0"/>
        <w:ind w:left="120"/>
        <w:jc w:val="center"/>
      </w:pPr>
    </w:p>
    <w:p w:rsidR="00E25577" w:rsidRPr="00E25577" w:rsidRDefault="00E25577" w:rsidP="00E25577">
      <w:pPr>
        <w:spacing w:after="0"/>
        <w:ind w:left="120"/>
        <w:jc w:val="center"/>
      </w:pPr>
    </w:p>
    <w:p w:rsidR="00E25577" w:rsidRPr="00E25577" w:rsidRDefault="00E25577" w:rsidP="00E25577">
      <w:pPr>
        <w:spacing w:after="0"/>
        <w:ind w:left="120"/>
        <w:jc w:val="center"/>
      </w:pPr>
    </w:p>
    <w:p w:rsidR="00E25577" w:rsidRPr="00E25577" w:rsidRDefault="00E25577" w:rsidP="00E25577">
      <w:pPr>
        <w:spacing w:after="0"/>
        <w:ind w:left="120"/>
        <w:jc w:val="center"/>
      </w:pPr>
    </w:p>
    <w:p w:rsidR="00E25577" w:rsidRPr="00E25577" w:rsidRDefault="00E25577" w:rsidP="00E25577">
      <w:pPr>
        <w:spacing w:after="0"/>
        <w:ind w:left="120"/>
        <w:jc w:val="center"/>
      </w:pPr>
    </w:p>
    <w:p w:rsidR="00E25577" w:rsidRPr="00E25577" w:rsidRDefault="00E25577" w:rsidP="00E25577">
      <w:pPr>
        <w:spacing w:after="0"/>
        <w:ind w:left="120"/>
        <w:jc w:val="center"/>
      </w:pPr>
    </w:p>
    <w:p w:rsidR="00E25577" w:rsidRPr="00E25577" w:rsidRDefault="00E25577" w:rsidP="00E25577">
      <w:pPr>
        <w:spacing w:after="0"/>
        <w:ind w:left="120"/>
        <w:jc w:val="center"/>
      </w:pPr>
    </w:p>
    <w:p w:rsidR="00E25577" w:rsidRPr="00E25577" w:rsidRDefault="00E25577" w:rsidP="00E25577">
      <w:pPr>
        <w:spacing w:after="0"/>
        <w:ind w:left="120"/>
        <w:jc w:val="center"/>
      </w:pPr>
    </w:p>
    <w:p w:rsidR="00E25577" w:rsidRPr="00E25577" w:rsidRDefault="00E25577" w:rsidP="00E25577">
      <w:pPr>
        <w:spacing w:after="0"/>
        <w:ind w:left="120"/>
        <w:jc w:val="center"/>
      </w:pPr>
    </w:p>
    <w:p w:rsidR="00E25577" w:rsidRPr="00E25577" w:rsidRDefault="00E25577" w:rsidP="00E25577">
      <w:pPr>
        <w:spacing w:after="0"/>
        <w:ind w:left="120"/>
        <w:jc w:val="center"/>
      </w:pPr>
    </w:p>
    <w:p w:rsidR="00E25577" w:rsidRPr="00E25577" w:rsidRDefault="00E25577" w:rsidP="00E25577">
      <w:pPr>
        <w:spacing w:after="0"/>
        <w:ind w:left="120"/>
        <w:jc w:val="center"/>
      </w:pPr>
      <w:r w:rsidRPr="00E25577">
        <w:rPr>
          <w:rFonts w:ascii="Times New Roman" w:hAnsi="Times New Roman"/>
          <w:color w:val="000000"/>
          <w:sz w:val="28"/>
        </w:rPr>
        <w:t>​</w:t>
      </w:r>
      <w:r w:rsidRPr="00E25577">
        <w:rPr>
          <w:rFonts w:ascii="Times New Roman" w:hAnsi="Times New Roman"/>
          <w:b/>
          <w:color w:val="000000"/>
          <w:sz w:val="28"/>
        </w:rPr>
        <w:t>‌ ‌</w:t>
      </w:r>
      <w:r w:rsidRPr="00E25577">
        <w:rPr>
          <w:rFonts w:ascii="Times New Roman" w:hAnsi="Times New Roman"/>
          <w:color w:val="000000"/>
          <w:sz w:val="28"/>
        </w:rPr>
        <w:t>​</w:t>
      </w:r>
    </w:p>
    <w:p w:rsidR="00E25577" w:rsidRPr="00E25577" w:rsidRDefault="00E25577" w:rsidP="00E25577">
      <w:pPr>
        <w:spacing w:after="0"/>
        <w:ind w:left="120"/>
      </w:pPr>
    </w:p>
    <w:p w:rsidR="00E25577" w:rsidRPr="00E25577" w:rsidRDefault="00E25577" w:rsidP="00E25577">
      <w:pPr>
        <w:sectPr w:rsidR="00E25577" w:rsidRPr="00E25577" w:rsidSect="00E25577">
          <w:pgSz w:w="16383" w:h="11906" w:orient="landscape"/>
          <w:pgMar w:top="850" w:right="1134" w:bottom="1701" w:left="1134" w:header="720" w:footer="720" w:gutter="0"/>
          <w:cols w:space="720"/>
          <w:docGrid w:linePitch="299"/>
        </w:sectPr>
      </w:pPr>
    </w:p>
    <w:p w:rsidR="00E25577" w:rsidRPr="00E25577" w:rsidRDefault="00E25577" w:rsidP="00E25577">
      <w:pPr>
        <w:spacing w:after="0" w:line="264" w:lineRule="auto"/>
        <w:ind w:left="120"/>
        <w:jc w:val="both"/>
      </w:pPr>
      <w:r>
        <w:rPr>
          <w:rFonts w:ascii="Times New Roman" w:hAnsi="Times New Roman"/>
          <w:b/>
          <w:color w:val="000000"/>
          <w:sz w:val="28"/>
        </w:rPr>
        <w:lastRenderedPageBreak/>
        <w:t xml:space="preserve">                                                                     </w:t>
      </w:r>
      <w:r w:rsidRPr="00E25577">
        <w:rPr>
          <w:rFonts w:ascii="Times New Roman" w:hAnsi="Times New Roman"/>
          <w:b/>
          <w:color w:val="000000"/>
          <w:sz w:val="28"/>
        </w:rPr>
        <w:t>ПОЯСНИТЕЛЬНАЯ ЗАПИСКА</w:t>
      </w:r>
    </w:p>
    <w:p w:rsidR="00E25577" w:rsidRPr="00E25577" w:rsidRDefault="00E25577" w:rsidP="00E25577">
      <w:pPr>
        <w:spacing w:after="0" w:line="264" w:lineRule="auto"/>
        <w:ind w:left="120"/>
        <w:jc w:val="both"/>
      </w:pP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Программа по </w:t>
      </w:r>
      <w:r w:rsidR="0016123B">
        <w:rPr>
          <w:rFonts w:ascii="Times New Roman" w:hAnsi="Times New Roman"/>
          <w:color w:val="000000"/>
          <w:sz w:val="28"/>
        </w:rPr>
        <w:t xml:space="preserve"> английскому</w:t>
      </w:r>
      <w:r w:rsidRPr="00E25577">
        <w:rPr>
          <w:rFonts w:ascii="Times New Roman" w:hAnsi="Times New Roman"/>
          <w:color w:val="000000"/>
          <w:sz w:val="28"/>
        </w:rPr>
        <w:t xml:space="preserve">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Программа по </w:t>
      </w:r>
      <w:r w:rsidR="0016123B">
        <w:rPr>
          <w:rFonts w:ascii="Times New Roman" w:hAnsi="Times New Roman"/>
          <w:color w:val="000000"/>
          <w:sz w:val="28"/>
        </w:rPr>
        <w:t>английскому</w:t>
      </w:r>
      <w:r w:rsidRPr="00E25577">
        <w:rPr>
          <w:rFonts w:ascii="Times New Roman" w:hAnsi="Times New Roman"/>
          <w:color w:val="000000"/>
          <w:sz w:val="28"/>
        </w:rPr>
        <w:t xml:space="preserve">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w:t>
      </w:r>
      <w:proofErr w:type="gramStart"/>
      <w:r w:rsidRPr="00E25577">
        <w:rPr>
          <w:rFonts w:ascii="Times New Roman" w:hAnsi="Times New Roman"/>
          <w:color w:val="000000"/>
          <w:sz w:val="28"/>
        </w:rPr>
        <w:t>воспитания</w:t>
      </w:r>
      <w:proofErr w:type="gramEnd"/>
      <w:r w:rsidRPr="00E25577">
        <w:rPr>
          <w:rFonts w:ascii="Times New Roman" w:hAnsi="Times New Roman"/>
          <w:color w:val="000000"/>
          <w:sz w:val="28"/>
        </w:rPr>
        <w:t xml:space="preserve"> обучающихся на уровне основного общего образования средствами учебного предмета, определяет обязательную (инвариантную) часть содержания программы </w:t>
      </w:r>
      <w:r w:rsidR="0016123B">
        <w:rPr>
          <w:rFonts w:ascii="Times New Roman" w:hAnsi="Times New Roman"/>
          <w:color w:val="000000"/>
          <w:sz w:val="28"/>
        </w:rPr>
        <w:t>английскому</w:t>
      </w:r>
      <w:r w:rsidRPr="00E25577">
        <w:rPr>
          <w:rFonts w:ascii="Times New Roman" w:hAnsi="Times New Roman"/>
          <w:color w:val="000000"/>
          <w:sz w:val="28"/>
        </w:rPr>
        <w:t xml:space="preserve"> языку. Программа по </w:t>
      </w:r>
      <w:r w:rsidR="0016123B">
        <w:rPr>
          <w:rFonts w:ascii="Times New Roman" w:hAnsi="Times New Roman"/>
          <w:color w:val="000000"/>
          <w:sz w:val="28"/>
        </w:rPr>
        <w:t>английскому</w:t>
      </w:r>
      <w:r w:rsidRPr="00E25577">
        <w:rPr>
          <w:rFonts w:ascii="Times New Roman" w:hAnsi="Times New Roman"/>
          <w:color w:val="000000"/>
          <w:sz w:val="28"/>
        </w:rPr>
        <w:t xml:space="preserve">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w:t>
      </w:r>
      <w:r w:rsidR="0016123B">
        <w:rPr>
          <w:rFonts w:ascii="Times New Roman" w:hAnsi="Times New Roman"/>
          <w:color w:val="000000"/>
          <w:sz w:val="28"/>
        </w:rPr>
        <w:t>английского</w:t>
      </w:r>
      <w:r w:rsidRPr="00E25577">
        <w:rPr>
          <w:rFonts w:ascii="Times New Roman" w:hAnsi="Times New Roman"/>
          <w:color w:val="000000"/>
          <w:sz w:val="28"/>
        </w:rPr>
        <w:t xml:space="preserve"> языка, </w:t>
      </w:r>
      <w:proofErr w:type="spellStart"/>
      <w:r w:rsidRPr="00E25577">
        <w:rPr>
          <w:rFonts w:ascii="Times New Roman" w:hAnsi="Times New Roman"/>
          <w:color w:val="000000"/>
          <w:sz w:val="28"/>
        </w:rPr>
        <w:t>межпредметных</w:t>
      </w:r>
      <w:proofErr w:type="spellEnd"/>
      <w:r w:rsidRPr="00E25577">
        <w:rPr>
          <w:rFonts w:ascii="Times New Roman" w:hAnsi="Times New Roman"/>
          <w:color w:val="000000"/>
          <w:sz w:val="28"/>
        </w:rPr>
        <w:t xml:space="preserve"> связей англ</w:t>
      </w:r>
      <w:r w:rsidR="0016123B">
        <w:rPr>
          <w:rFonts w:ascii="Times New Roman" w:hAnsi="Times New Roman"/>
          <w:color w:val="000000"/>
          <w:sz w:val="28"/>
        </w:rPr>
        <w:t>ийского</w:t>
      </w:r>
      <w:r w:rsidRPr="00E25577">
        <w:rPr>
          <w:rFonts w:ascii="Times New Roman" w:hAnsi="Times New Roman"/>
          <w:color w:val="000000"/>
          <w:sz w:val="28"/>
        </w:rPr>
        <w:t xml:space="preserve"> языка с содержанием учебных предметов, изучаемых на уровне основного общего образования, с учётом возрастных особенностей обучающихся. В программе по </w:t>
      </w:r>
      <w:r w:rsidR="0016123B">
        <w:rPr>
          <w:rFonts w:ascii="Times New Roman" w:hAnsi="Times New Roman"/>
          <w:color w:val="000000"/>
          <w:sz w:val="28"/>
        </w:rPr>
        <w:t xml:space="preserve">английскому </w:t>
      </w:r>
      <w:r w:rsidRPr="00E25577">
        <w:rPr>
          <w:rFonts w:ascii="Times New Roman" w:hAnsi="Times New Roman"/>
          <w:color w:val="000000"/>
          <w:sz w:val="28"/>
        </w:rPr>
        <w:t xml:space="preserve">языку для основного общего образования предусмотрено развитие речевых умений и языковых навыков, представленных в федеральной рабочей программе по </w:t>
      </w:r>
      <w:r w:rsidR="0016123B">
        <w:rPr>
          <w:rFonts w:ascii="Times New Roman" w:hAnsi="Times New Roman"/>
          <w:color w:val="000000"/>
          <w:sz w:val="28"/>
        </w:rPr>
        <w:t>английскому</w:t>
      </w:r>
      <w:r w:rsidRPr="00E25577">
        <w:rPr>
          <w:rFonts w:ascii="Times New Roman" w:hAnsi="Times New Roman"/>
          <w:color w:val="000000"/>
          <w:sz w:val="28"/>
        </w:rPr>
        <w:t xml:space="preserve"> языку начального общего образования, что обеспечивает преемственность между уровнями общего образования.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Изучение </w:t>
      </w:r>
      <w:r w:rsidR="0016123B">
        <w:rPr>
          <w:rFonts w:ascii="Times New Roman" w:hAnsi="Times New Roman"/>
          <w:color w:val="000000"/>
          <w:sz w:val="28"/>
        </w:rPr>
        <w:t>английского</w:t>
      </w:r>
      <w:r w:rsidRPr="00E25577">
        <w:rPr>
          <w:rFonts w:ascii="Times New Roman" w:hAnsi="Times New Roman"/>
          <w:color w:val="000000"/>
          <w:sz w:val="28"/>
        </w:rPr>
        <w:t xml:space="preserve">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 </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Построение программы по </w:t>
      </w:r>
      <w:r w:rsidR="0016123B">
        <w:rPr>
          <w:rFonts w:ascii="Times New Roman" w:hAnsi="Times New Roman"/>
          <w:color w:val="000000"/>
          <w:sz w:val="28"/>
        </w:rPr>
        <w:t>английскому</w:t>
      </w:r>
      <w:r w:rsidRPr="00E25577">
        <w:rPr>
          <w:rFonts w:ascii="Times New Roman" w:hAnsi="Times New Roman"/>
          <w:color w:val="000000"/>
          <w:sz w:val="28"/>
        </w:rPr>
        <w:t xml:space="preserve">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w:t>
      </w:r>
      <w:proofErr w:type="gramStart"/>
      <w:r w:rsidRPr="00E25577">
        <w:rPr>
          <w:rFonts w:ascii="Times New Roman" w:hAnsi="Times New Roman"/>
          <w:color w:val="000000"/>
          <w:sz w:val="28"/>
        </w:rPr>
        <w:t>обучения</w:t>
      </w:r>
      <w:proofErr w:type="gramEnd"/>
      <w:r w:rsidRPr="00E25577">
        <w:rPr>
          <w:rFonts w:ascii="Times New Roman" w:hAnsi="Times New Roman"/>
          <w:color w:val="000000"/>
          <w:sz w:val="28"/>
        </w:rPr>
        <w:t xml:space="preserve">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Возрастание значимости владения иностранными языками приводит к переосмыслению целей и содержания обучения </w:t>
      </w:r>
      <w:r w:rsidR="0016123B">
        <w:rPr>
          <w:rFonts w:ascii="Times New Roman" w:hAnsi="Times New Roman"/>
          <w:color w:val="000000"/>
          <w:sz w:val="28"/>
        </w:rPr>
        <w:t>английскому</w:t>
      </w:r>
      <w:r w:rsidRPr="00E25577">
        <w:rPr>
          <w:rFonts w:ascii="Times New Roman" w:hAnsi="Times New Roman"/>
          <w:color w:val="000000"/>
          <w:sz w:val="28"/>
        </w:rPr>
        <w:t xml:space="preserve"> языку.</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Цели иноязычного образования формулируются на ценностном, когнитивном и прагматическом уровнях и воплощаются в личностных, </w:t>
      </w:r>
      <w:proofErr w:type="spellStart"/>
      <w:r w:rsidRPr="00E25577">
        <w:rPr>
          <w:rFonts w:ascii="Times New Roman" w:hAnsi="Times New Roman"/>
          <w:color w:val="000000"/>
          <w:sz w:val="28"/>
        </w:rPr>
        <w:t>метапредметных</w:t>
      </w:r>
      <w:proofErr w:type="spellEnd"/>
      <w:r w:rsidRPr="00E25577">
        <w:rPr>
          <w:rFonts w:ascii="Times New Roman" w:hAnsi="Times New Roman"/>
          <w:color w:val="000000"/>
          <w:sz w:val="28"/>
        </w:rPr>
        <w:t xml:space="preserve">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Целью иноязычного образования является формирование коммуникативной компетенции обучающихся в единстве таких её составляющих, как:</w:t>
      </w:r>
    </w:p>
    <w:p w:rsidR="00E25577" w:rsidRPr="00E25577" w:rsidRDefault="00E25577" w:rsidP="00E25577">
      <w:pPr>
        <w:spacing w:after="0" w:line="264" w:lineRule="auto"/>
        <w:ind w:firstLine="600"/>
        <w:jc w:val="both"/>
      </w:pPr>
      <w:r w:rsidRPr="00E25577">
        <w:rPr>
          <w:rFonts w:ascii="Times New Roman" w:hAnsi="Times New Roman"/>
          <w:color w:val="000000"/>
          <w:sz w:val="28"/>
        </w:rPr>
        <w:lastRenderedPageBreak/>
        <w:t xml:space="preserve">речевая компетенция – развитие коммуникативных умений в четырёх основных видах речевой деятельности (говорении, </w:t>
      </w:r>
      <w:proofErr w:type="spellStart"/>
      <w:r w:rsidRPr="00E25577">
        <w:rPr>
          <w:rFonts w:ascii="Times New Roman" w:hAnsi="Times New Roman"/>
          <w:color w:val="000000"/>
          <w:sz w:val="28"/>
        </w:rPr>
        <w:t>аудировании</w:t>
      </w:r>
      <w:proofErr w:type="spellEnd"/>
      <w:r w:rsidRPr="00E25577">
        <w:rPr>
          <w:rFonts w:ascii="Times New Roman" w:hAnsi="Times New Roman"/>
          <w:color w:val="000000"/>
          <w:sz w:val="28"/>
        </w:rPr>
        <w:t>, чтении, письме);</w:t>
      </w:r>
    </w:p>
    <w:p w:rsidR="00E25577" w:rsidRPr="00E25577" w:rsidRDefault="00E25577" w:rsidP="00E25577">
      <w:pPr>
        <w:spacing w:after="0" w:line="264" w:lineRule="auto"/>
        <w:ind w:firstLine="600"/>
        <w:jc w:val="both"/>
      </w:pPr>
      <w:proofErr w:type="gramStart"/>
      <w:r w:rsidRPr="00E25577">
        <w:rPr>
          <w:rFonts w:ascii="Times New Roman" w:hAnsi="Times New Roman"/>
          <w:color w:val="000000"/>
          <w:sz w:val="28"/>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r w:rsidRPr="00E25577">
        <w:rPr>
          <w:rFonts w:ascii="Times New Roman" w:hAnsi="Times New Roman"/>
          <w:color w:val="000000"/>
          <w:sz w:val="28"/>
          <w:lang w:val="en-US"/>
        </w:rPr>
        <w:t>c</w:t>
      </w:r>
      <w:r w:rsidRPr="00E25577">
        <w:rPr>
          <w:rFonts w:ascii="Times New Roman" w:hAnsi="Times New Roman"/>
          <w:color w:val="000000"/>
          <w:sz w:val="28"/>
        </w:rPr>
        <w:t xml:space="preserve"> отобранными темами общения; освоение знаний о языковых явлениях изучаемого языка, разных способах выражения мысли в родном и иностранном языках;</w:t>
      </w:r>
      <w:proofErr w:type="gramEnd"/>
    </w:p>
    <w:p w:rsidR="00E25577" w:rsidRPr="00E25577" w:rsidRDefault="00E25577" w:rsidP="00E25577">
      <w:pPr>
        <w:spacing w:after="0" w:line="264" w:lineRule="auto"/>
        <w:ind w:firstLine="600"/>
        <w:jc w:val="both"/>
      </w:pPr>
      <w:r w:rsidRPr="00E25577">
        <w:rPr>
          <w:rFonts w:ascii="Times New Roman" w:hAnsi="Times New Roman"/>
          <w:color w:val="000000"/>
          <w:sz w:val="28"/>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свою страну, её культуру в условиях межкультурного общения;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компенсаторная компетенция – развитие умений выходить из положения в условиях дефицита языковых сре</w:t>
      </w:r>
      <w:proofErr w:type="gramStart"/>
      <w:r w:rsidRPr="00E25577">
        <w:rPr>
          <w:rFonts w:ascii="Times New Roman" w:hAnsi="Times New Roman"/>
          <w:color w:val="000000"/>
          <w:sz w:val="28"/>
        </w:rPr>
        <w:t>дств пр</w:t>
      </w:r>
      <w:proofErr w:type="gramEnd"/>
      <w:r w:rsidRPr="00E25577">
        <w:rPr>
          <w:rFonts w:ascii="Times New Roman" w:hAnsi="Times New Roman"/>
          <w:color w:val="000000"/>
          <w:sz w:val="28"/>
        </w:rPr>
        <w:t>и получении и передаче информации.</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Наряду с иноязычной коммуникативной компетенцией средствами </w:t>
      </w:r>
      <w:r w:rsidR="0016123B">
        <w:rPr>
          <w:rFonts w:ascii="Times New Roman" w:hAnsi="Times New Roman"/>
          <w:color w:val="000000"/>
          <w:sz w:val="28"/>
        </w:rPr>
        <w:t xml:space="preserve"> </w:t>
      </w:r>
      <w:r w:rsidRPr="00E25577">
        <w:rPr>
          <w:rFonts w:ascii="Times New Roman" w:hAnsi="Times New Roman"/>
          <w:color w:val="000000"/>
          <w:sz w:val="28"/>
        </w:rPr>
        <w:t>английского</w:t>
      </w:r>
      <w:r w:rsidR="0016123B">
        <w:rPr>
          <w:rFonts w:ascii="Times New Roman" w:hAnsi="Times New Roman"/>
          <w:color w:val="000000"/>
          <w:sz w:val="28"/>
        </w:rPr>
        <w:t xml:space="preserve"> </w:t>
      </w:r>
      <w:r w:rsidRPr="00E25577">
        <w:rPr>
          <w:rFonts w:ascii="Times New Roman" w:hAnsi="Times New Roman"/>
          <w:color w:val="000000"/>
          <w:sz w:val="28"/>
        </w:rPr>
        <w:t xml:space="preserve">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Основными подходами к обучению </w:t>
      </w:r>
      <w:r w:rsidR="0016123B">
        <w:rPr>
          <w:rFonts w:ascii="Times New Roman" w:hAnsi="Times New Roman"/>
          <w:color w:val="000000"/>
          <w:sz w:val="28"/>
        </w:rPr>
        <w:t xml:space="preserve"> </w:t>
      </w:r>
      <w:r w:rsidRPr="00E25577">
        <w:rPr>
          <w:rFonts w:ascii="Times New Roman" w:hAnsi="Times New Roman"/>
          <w:color w:val="000000"/>
          <w:sz w:val="28"/>
        </w:rPr>
        <w:t xml:space="preserve">английскому языку признаются </w:t>
      </w:r>
      <w:proofErr w:type="spellStart"/>
      <w:r w:rsidRPr="00E25577">
        <w:rPr>
          <w:rFonts w:ascii="Times New Roman" w:hAnsi="Times New Roman"/>
          <w:color w:val="000000"/>
          <w:sz w:val="28"/>
        </w:rPr>
        <w:t>компетентностный</w:t>
      </w:r>
      <w:proofErr w:type="spellEnd"/>
      <w:r w:rsidRPr="00E25577">
        <w:rPr>
          <w:rFonts w:ascii="Times New Roman" w:hAnsi="Times New Roman"/>
          <w:color w:val="000000"/>
          <w:sz w:val="28"/>
        </w:rPr>
        <w:t>, системно-</w:t>
      </w:r>
      <w:proofErr w:type="spellStart"/>
      <w:r w:rsidRPr="00E25577">
        <w:rPr>
          <w:rFonts w:ascii="Times New Roman" w:hAnsi="Times New Roman"/>
          <w:color w:val="000000"/>
          <w:sz w:val="28"/>
        </w:rPr>
        <w:t>деятельностный</w:t>
      </w:r>
      <w:proofErr w:type="spellEnd"/>
      <w:r w:rsidRPr="00E25577">
        <w:rPr>
          <w:rFonts w:ascii="Times New Roman" w:hAnsi="Times New Roman"/>
          <w:color w:val="000000"/>
          <w:sz w:val="28"/>
        </w:rPr>
        <w:t>,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rsidR="00E25577" w:rsidRPr="00E25577" w:rsidRDefault="00E25577" w:rsidP="00E25577">
      <w:pPr>
        <w:spacing w:after="0" w:line="264" w:lineRule="auto"/>
        <w:ind w:firstLine="600"/>
        <w:jc w:val="both"/>
      </w:pPr>
      <w:proofErr w:type="gramStart"/>
      <w:r w:rsidRPr="00E25577">
        <w:rPr>
          <w:rFonts w:ascii="Times New Roman" w:hAnsi="Times New Roman"/>
          <w:color w:val="000000"/>
          <w:sz w:val="28"/>
        </w:rPr>
        <w:t>‌</w:t>
      </w:r>
      <w:bookmarkStart w:id="1" w:name="6aa83e48-2cda-48be-be58-b7f32ebffe8c"/>
      <w:r w:rsidRPr="00E25577">
        <w:rPr>
          <w:rFonts w:ascii="Times New Roman" w:hAnsi="Times New Roman"/>
          <w:color w:val="000000"/>
          <w:sz w:val="28"/>
        </w:rPr>
        <w:t xml:space="preserve">Общее число часов, рекомендованных для изучения </w:t>
      </w:r>
      <w:r w:rsidR="0016123B">
        <w:rPr>
          <w:rFonts w:ascii="Times New Roman" w:hAnsi="Times New Roman"/>
          <w:color w:val="000000"/>
          <w:sz w:val="28"/>
        </w:rPr>
        <w:t xml:space="preserve"> английского</w:t>
      </w:r>
      <w:r w:rsidRPr="00E25577">
        <w:rPr>
          <w:rFonts w:ascii="Times New Roman" w:hAnsi="Times New Roman"/>
          <w:color w:val="000000"/>
          <w:sz w:val="28"/>
        </w:rPr>
        <w:t xml:space="preserve">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bookmarkEnd w:id="1"/>
      <w:r w:rsidRPr="00E25577">
        <w:rPr>
          <w:rFonts w:ascii="Times New Roman" w:hAnsi="Times New Roman"/>
          <w:color w:val="000000"/>
          <w:sz w:val="28"/>
        </w:rPr>
        <w:t>‌</w:t>
      </w:r>
      <w:proofErr w:type="gramEnd"/>
    </w:p>
    <w:p w:rsidR="00777A36" w:rsidRPr="00096F36" w:rsidRDefault="00777A36" w:rsidP="00096F36">
      <w:pPr>
        <w:widowControl w:val="0"/>
        <w:shd w:val="clear" w:color="auto" w:fill="FFFFFF"/>
        <w:suppressAutoHyphens/>
        <w:autoSpaceDE w:val="0"/>
        <w:spacing w:after="0" w:line="240" w:lineRule="auto"/>
        <w:ind w:right="-222"/>
        <w:rPr>
          <w:rFonts w:ascii="Times New Roman" w:hAnsi="Times New Roman"/>
          <w:bCs/>
          <w:color w:val="000000"/>
          <w:spacing w:val="-4"/>
          <w:sz w:val="24"/>
          <w:szCs w:val="24"/>
          <w:lang w:eastAsia="ar-SA"/>
        </w:rPr>
      </w:pPr>
    </w:p>
    <w:tbl>
      <w:tblPr>
        <w:tblW w:w="0" w:type="auto"/>
        <w:tblInd w:w="-109" w:type="dxa"/>
        <w:tblBorders>
          <w:top w:val="single" w:sz="4" w:space="0" w:color="auto"/>
        </w:tblBorders>
        <w:tblLook w:val="0000" w:firstRow="0" w:lastRow="0" w:firstColumn="0" w:lastColumn="0" w:noHBand="0" w:noVBand="0"/>
      </w:tblPr>
      <w:tblGrid>
        <w:gridCol w:w="785"/>
      </w:tblGrid>
      <w:tr w:rsidR="008B110A" w:rsidRPr="006B3F81" w:rsidTr="008B110A">
        <w:trPr>
          <w:trHeight w:val="248"/>
        </w:trPr>
        <w:tc>
          <w:tcPr>
            <w:tcW w:w="785" w:type="dxa"/>
            <w:tcBorders>
              <w:top w:val="nil"/>
              <w:left w:val="nil"/>
              <w:bottom w:val="nil"/>
              <w:right w:val="nil"/>
            </w:tcBorders>
          </w:tcPr>
          <w:p w:rsidR="008B110A" w:rsidRPr="006B3F81" w:rsidRDefault="008B110A" w:rsidP="00E25577">
            <w:pPr>
              <w:spacing w:after="0" w:line="240" w:lineRule="auto"/>
              <w:rPr>
                <w:rFonts w:ascii="Times New Roman" w:eastAsia="Times New Roman" w:hAnsi="Times New Roman"/>
                <w:b/>
                <w:sz w:val="28"/>
                <w:szCs w:val="28"/>
                <w:lang w:eastAsia="ru-RU"/>
              </w:rPr>
            </w:pPr>
          </w:p>
        </w:tc>
      </w:tr>
    </w:tbl>
    <w:p w:rsidR="008B110A" w:rsidRDefault="008B110A" w:rsidP="00096F36">
      <w:pPr>
        <w:widowControl w:val="0"/>
        <w:shd w:val="clear" w:color="auto" w:fill="FFFFFF"/>
        <w:suppressAutoHyphens/>
        <w:autoSpaceDE w:val="0"/>
        <w:spacing w:after="0" w:line="240" w:lineRule="auto"/>
        <w:ind w:right="-222"/>
        <w:rPr>
          <w:rFonts w:ascii="Times New Roman" w:hAnsi="Times New Roman"/>
          <w:bCs/>
          <w:color w:val="000000"/>
          <w:spacing w:val="-4"/>
          <w:sz w:val="24"/>
          <w:szCs w:val="24"/>
          <w:lang w:eastAsia="ar-SA"/>
        </w:rPr>
      </w:pPr>
    </w:p>
    <w:p w:rsidR="00E4376C" w:rsidRPr="00096F36" w:rsidRDefault="00E4376C" w:rsidP="00096F36">
      <w:pPr>
        <w:widowControl w:val="0"/>
        <w:shd w:val="clear" w:color="auto" w:fill="FFFFFF"/>
        <w:suppressAutoHyphens/>
        <w:autoSpaceDE w:val="0"/>
        <w:spacing w:after="0" w:line="240" w:lineRule="auto"/>
        <w:ind w:right="-222"/>
        <w:rPr>
          <w:rFonts w:ascii="Times New Roman" w:hAnsi="Times New Roman"/>
          <w:bCs/>
          <w:color w:val="000000"/>
          <w:spacing w:val="-4"/>
          <w:sz w:val="24"/>
          <w:szCs w:val="24"/>
          <w:lang w:eastAsia="ar-SA"/>
        </w:rPr>
      </w:pPr>
    </w:p>
    <w:p w:rsidR="00E4376C" w:rsidRPr="00B15D3A" w:rsidRDefault="007D42F9" w:rsidP="00AA3AD3">
      <w:pPr>
        <w:widowControl w:val="0"/>
        <w:shd w:val="clear" w:color="auto" w:fill="FFFFFF"/>
        <w:suppressAutoHyphens/>
        <w:autoSpaceDE w:val="0"/>
        <w:spacing w:after="0" w:line="240" w:lineRule="auto"/>
        <w:ind w:right="-222"/>
        <w:rPr>
          <w:rFonts w:ascii="Times New Roman" w:hAnsi="Times New Roman"/>
          <w:bCs/>
          <w:color w:val="FFFFFF"/>
          <w:spacing w:val="-4"/>
          <w:sz w:val="28"/>
          <w:szCs w:val="28"/>
          <w:lang w:eastAsia="ar-SA"/>
        </w:rPr>
      </w:pPr>
      <w:r w:rsidRPr="00B15D3A">
        <w:rPr>
          <w:rFonts w:ascii="Times New Roman" w:hAnsi="Times New Roman"/>
          <w:b/>
          <w:color w:val="FFFFFF"/>
          <w:spacing w:val="38"/>
          <w:w w:val="91"/>
          <w:sz w:val="28"/>
          <w:szCs w:val="28"/>
          <w:lang w:eastAsia="ar-SA"/>
        </w:rPr>
        <w:t xml:space="preserve">                      </w:t>
      </w:r>
    </w:p>
    <w:p w:rsidR="00E4376C" w:rsidRPr="00952BCA" w:rsidRDefault="007D42F9" w:rsidP="00096F36">
      <w:pPr>
        <w:widowControl w:val="0"/>
        <w:shd w:val="clear" w:color="auto" w:fill="FFFFFF"/>
        <w:suppressAutoHyphens/>
        <w:autoSpaceDE w:val="0"/>
        <w:spacing w:before="24" w:after="0" w:line="240" w:lineRule="auto"/>
        <w:ind w:right="10"/>
        <w:jc w:val="center"/>
        <w:rPr>
          <w:rFonts w:ascii="Times New Roman" w:hAnsi="Times New Roman"/>
          <w:sz w:val="28"/>
          <w:szCs w:val="28"/>
          <w:lang w:eastAsia="ar-SA"/>
        </w:rPr>
      </w:pPr>
      <w:r w:rsidRPr="003C6A08">
        <w:rPr>
          <w:rFonts w:ascii="Times New Roman" w:hAnsi="Times New Roman"/>
          <w:b/>
          <w:color w:val="FFFFFF"/>
          <w:spacing w:val="38"/>
          <w:w w:val="91"/>
          <w:sz w:val="28"/>
          <w:szCs w:val="28"/>
          <w:highlight w:val="darkBlue"/>
          <w:lang w:eastAsia="ar-SA"/>
        </w:rPr>
        <w:t xml:space="preserve">                                                   </w:t>
      </w:r>
    </w:p>
    <w:p w:rsidR="00E4376C" w:rsidRPr="008B110A" w:rsidRDefault="00E4376C" w:rsidP="00096F36">
      <w:pPr>
        <w:widowControl w:val="0"/>
        <w:suppressAutoHyphens/>
        <w:autoSpaceDE w:val="0"/>
        <w:spacing w:after="0" w:line="240" w:lineRule="auto"/>
        <w:rPr>
          <w:rFonts w:ascii="Times New Roman" w:hAnsi="Times New Roman"/>
          <w:sz w:val="20"/>
          <w:szCs w:val="20"/>
          <w:lang w:eastAsia="ar-SA"/>
        </w:rPr>
        <w:sectPr w:rsidR="00E4376C" w:rsidRPr="008B110A" w:rsidSect="008B110A">
          <w:pgSz w:w="16834" w:h="11909" w:orient="landscape"/>
          <w:pgMar w:top="568" w:right="709" w:bottom="142" w:left="851" w:header="720" w:footer="720" w:gutter="0"/>
          <w:cols w:space="60"/>
          <w:noEndnote/>
        </w:sectPr>
      </w:pPr>
    </w:p>
    <w:p w:rsidR="00E4376C" w:rsidRPr="00EB00BD" w:rsidRDefault="00E4376C" w:rsidP="00096F36">
      <w:pPr>
        <w:widowControl w:val="0"/>
        <w:shd w:val="clear" w:color="auto" w:fill="FFFFFF"/>
        <w:suppressAutoHyphens/>
        <w:autoSpaceDE w:val="0"/>
        <w:spacing w:after="0" w:line="240" w:lineRule="auto"/>
        <w:ind w:right="-222"/>
        <w:jc w:val="center"/>
        <w:rPr>
          <w:rFonts w:ascii="Times New Roman" w:hAnsi="Times New Roman"/>
          <w:b/>
          <w:color w:val="000000"/>
          <w:spacing w:val="38"/>
          <w:w w:val="91"/>
          <w:sz w:val="24"/>
          <w:szCs w:val="24"/>
          <w:lang w:eastAsia="ar-SA"/>
        </w:rPr>
      </w:pPr>
    </w:p>
    <w:p w:rsidR="00E25577" w:rsidRPr="00E25577" w:rsidRDefault="00C33856" w:rsidP="00E25577">
      <w:pPr>
        <w:shd w:val="clear" w:color="auto" w:fill="FFFFFF"/>
        <w:spacing w:after="0" w:line="240" w:lineRule="auto"/>
        <w:rPr>
          <w:rFonts w:ascii="Times New Roman" w:eastAsia="Times New Roman" w:hAnsi="Times New Roman"/>
          <w:bCs/>
          <w:color w:val="000000"/>
          <w:sz w:val="28"/>
          <w:szCs w:val="28"/>
          <w:lang w:eastAsia="ru-RU"/>
        </w:rPr>
      </w:pPr>
      <w:r>
        <w:rPr>
          <w:rFonts w:ascii="Times New Roman" w:hAnsi="Times New Roman"/>
          <w:b/>
          <w:color w:val="000000"/>
          <w:sz w:val="28"/>
        </w:rPr>
        <w:t xml:space="preserve">                                                                           </w:t>
      </w:r>
      <w:r w:rsidR="00E25577" w:rsidRPr="00E25577">
        <w:rPr>
          <w:rFonts w:ascii="Times New Roman" w:hAnsi="Times New Roman"/>
          <w:b/>
          <w:color w:val="000000"/>
          <w:sz w:val="28"/>
        </w:rPr>
        <w:t>СОДЕРЖАНИЕ ОБУЧЕНИЯ</w:t>
      </w:r>
    </w:p>
    <w:p w:rsidR="00E25577" w:rsidRPr="00E25577" w:rsidRDefault="00C33856" w:rsidP="00E25577">
      <w:pPr>
        <w:spacing w:after="0" w:line="264" w:lineRule="auto"/>
        <w:jc w:val="both"/>
      </w:pPr>
      <w:r>
        <w:rPr>
          <w:rFonts w:ascii="Times New Roman" w:hAnsi="Times New Roman"/>
          <w:b/>
          <w:color w:val="000000"/>
          <w:sz w:val="28"/>
        </w:rPr>
        <w:t xml:space="preserve">                                                                                             </w:t>
      </w:r>
      <w:r w:rsidR="00E25577" w:rsidRPr="00E25577">
        <w:rPr>
          <w:rFonts w:ascii="Times New Roman" w:hAnsi="Times New Roman"/>
          <w:b/>
          <w:color w:val="000000"/>
          <w:sz w:val="28"/>
        </w:rPr>
        <w:t>9 КЛАСС</w:t>
      </w:r>
    </w:p>
    <w:p w:rsidR="00E25577" w:rsidRPr="00E25577" w:rsidRDefault="00E25577" w:rsidP="00E25577">
      <w:pPr>
        <w:spacing w:after="0" w:line="264" w:lineRule="auto"/>
        <w:ind w:left="120"/>
        <w:jc w:val="both"/>
      </w:pPr>
    </w:p>
    <w:p w:rsidR="00E25577" w:rsidRPr="00E25577" w:rsidRDefault="00E25577" w:rsidP="00E25577">
      <w:pPr>
        <w:spacing w:after="0" w:line="264" w:lineRule="auto"/>
        <w:ind w:firstLine="600"/>
        <w:jc w:val="both"/>
      </w:pPr>
      <w:r w:rsidRPr="00E25577">
        <w:rPr>
          <w:rFonts w:ascii="Times New Roman" w:hAnsi="Times New Roman"/>
          <w:b/>
          <w:color w:val="000000"/>
          <w:sz w:val="28"/>
        </w:rPr>
        <w:t>Коммуникативные умения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E25577" w:rsidRPr="00E25577" w:rsidRDefault="00E25577" w:rsidP="00E25577">
      <w:pPr>
        <w:spacing w:after="0" w:line="264" w:lineRule="auto"/>
        <w:ind w:firstLine="600"/>
        <w:jc w:val="both"/>
      </w:pPr>
      <w:r w:rsidRPr="00E25577">
        <w:rPr>
          <w:rFonts w:ascii="Times New Roman" w:hAnsi="Times New Roman"/>
          <w:color w:val="000000"/>
          <w:sz w:val="28"/>
        </w:rPr>
        <w:t>Взаимоотношения в семье и с друзьями. Конфликты и их разрешение.</w:t>
      </w:r>
    </w:p>
    <w:p w:rsidR="00E25577" w:rsidRPr="00E25577" w:rsidRDefault="00E25577" w:rsidP="00E25577">
      <w:pPr>
        <w:spacing w:after="0" w:line="264" w:lineRule="auto"/>
        <w:ind w:firstLine="600"/>
        <w:jc w:val="both"/>
      </w:pPr>
      <w:r w:rsidRPr="00E25577">
        <w:rPr>
          <w:rFonts w:ascii="Times New Roman" w:hAnsi="Times New Roman"/>
          <w:color w:val="000000"/>
          <w:sz w:val="28"/>
        </w:rPr>
        <w:t>Внешность и характер человека (литературного персонажа).</w:t>
      </w:r>
    </w:p>
    <w:p w:rsidR="00E25577" w:rsidRPr="00E25577" w:rsidRDefault="00E25577" w:rsidP="00E25577">
      <w:pPr>
        <w:spacing w:after="0" w:line="264" w:lineRule="auto"/>
        <w:ind w:firstLine="600"/>
        <w:jc w:val="both"/>
      </w:pPr>
      <w:proofErr w:type="gramStart"/>
      <w:r w:rsidRPr="00E25577">
        <w:rPr>
          <w:rFonts w:ascii="Times New Roman" w:hAnsi="Times New Roman"/>
          <w:color w:val="000000"/>
          <w:sz w:val="28"/>
        </w:rPr>
        <w:t>Досуг и увлечения (хобби) современного подростка (чтение, кино, театр, музыка, музей, спорт, живопись; компьютерные игры).</w:t>
      </w:r>
      <w:proofErr w:type="gramEnd"/>
      <w:r w:rsidRPr="00E25577">
        <w:rPr>
          <w:rFonts w:ascii="Times New Roman" w:hAnsi="Times New Roman"/>
          <w:color w:val="000000"/>
          <w:sz w:val="28"/>
        </w:rPr>
        <w:t xml:space="preserve"> Роль книги в жизни подростка.</w:t>
      </w:r>
    </w:p>
    <w:p w:rsidR="00E25577" w:rsidRPr="00E25577" w:rsidRDefault="00E25577" w:rsidP="00E25577">
      <w:pPr>
        <w:spacing w:after="0" w:line="264" w:lineRule="auto"/>
        <w:ind w:firstLine="600"/>
        <w:jc w:val="both"/>
      </w:pPr>
      <w:r w:rsidRPr="00E25577">
        <w:rPr>
          <w:rFonts w:ascii="Times New Roman" w:hAnsi="Times New Roman"/>
          <w:color w:val="000000"/>
          <w:sz w:val="28"/>
        </w:rPr>
        <w:t>Здоровый образ жизни: режим труда и отдыха, фитнес, сбалансированное питание. Посещение врача.</w:t>
      </w:r>
    </w:p>
    <w:p w:rsidR="00E25577" w:rsidRPr="00E25577" w:rsidRDefault="00E25577" w:rsidP="00E25577">
      <w:pPr>
        <w:spacing w:after="0" w:line="264" w:lineRule="auto"/>
        <w:ind w:firstLine="600"/>
        <w:jc w:val="both"/>
      </w:pPr>
      <w:r w:rsidRPr="00E25577">
        <w:rPr>
          <w:rFonts w:ascii="Times New Roman" w:hAnsi="Times New Roman"/>
          <w:color w:val="000000"/>
          <w:sz w:val="28"/>
        </w:rPr>
        <w:t>Покупки: одежда, обувь и продукты питания. Карманные деньги. Молодёжная мода.</w:t>
      </w:r>
    </w:p>
    <w:p w:rsidR="00E25577" w:rsidRPr="00E25577" w:rsidRDefault="00E25577" w:rsidP="00E25577">
      <w:pPr>
        <w:spacing w:after="0" w:line="264" w:lineRule="auto"/>
        <w:ind w:firstLine="600"/>
        <w:jc w:val="both"/>
      </w:pPr>
      <w:r w:rsidRPr="00E25577">
        <w:rPr>
          <w:rFonts w:ascii="Times New Roman" w:hAnsi="Times New Roman"/>
          <w:color w:val="000000"/>
          <w:sz w:val="28"/>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rsidR="00E25577" w:rsidRPr="00E25577" w:rsidRDefault="00E25577" w:rsidP="00E25577">
      <w:pPr>
        <w:spacing w:after="0" w:line="264" w:lineRule="auto"/>
        <w:ind w:firstLine="600"/>
        <w:jc w:val="both"/>
      </w:pPr>
      <w:r w:rsidRPr="00E25577">
        <w:rPr>
          <w:rFonts w:ascii="Times New Roman" w:hAnsi="Times New Roman"/>
          <w:color w:val="000000"/>
          <w:sz w:val="28"/>
        </w:rPr>
        <w:t>Виды отдыха в различное время года. Путешествия по России и иностранным странам. Транспорт.</w:t>
      </w:r>
    </w:p>
    <w:p w:rsidR="00E25577" w:rsidRPr="00E25577" w:rsidRDefault="00E25577" w:rsidP="00E25577">
      <w:pPr>
        <w:spacing w:after="0" w:line="264" w:lineRule="auto"/>
        <w:ind w:firstLine="600"/>
        <w:jc w:val="both"/>
      </w:pPr>
      <w:r w:rsidRPr="00E25577">
        <w:rPr>
          <w:rFonts w:ascii="Times New Roman" w:hAnsi="Times New Roman"/>
          <w:color w:val="000000"/>
          <w:sz w:val="28"/>
        </w:rPr>
        <w:t>Природа: флора и фауна. Проблемы экологии. Защита окружающей среды. Климат, погода. Стихийные бедствия.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Средства массовой информации (телевидение, радио, пресса, Интернет).</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Родная страна и страна (страны) изучаемого языка. </w:t>
      </w:r>
      <w:proofErr w:type="gramStart"/>
      <w:r w:rsidRPr="00E25577">
        <w:rPr>
          <w:rFonts w:ascii="Times New Roman" w:hAnsi="Times New Roman"/>
          <w:color w:val="000000"/>
          <w:sz w:val="28"/>
        </w:rPr>
        <w:t>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roofErr w:type="gramEnd"/>
    </w:p>
    <w:p w:rsidR="00E25577" w:rsidRPr="00E25577" w:rsidRDefault="00E25577" w:rsidP="00E25577">
      <w:pPr>
        <w:spacing w:after="0" w:line="264" w:lineRule="auto"/>
        <w:ind w:firstLine="600"/>
        <w:jc w:val="both"/>
      </w:pPr>
      <w:proofErr w:type="gramStart"/>
      <w:r w:rsidRPr="00E25577">
        <w:rPr>
          <w:rFonts w:ascii="Times New Roman" w:hAnsi="Times New Roman"/>
          <w:color w:val="000000"/>
          <w:sz w:val="28"/>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roofErr w:type="gramEnd"/>
    </w:p>
    <w:p w:rsidR="00E25577" w:rsidRPr="00E25577" w:rsidRDefault="00E25577" w:rsidP="00E25577">
      <w:pPr>
        <w:spacing w:after="0" w:line="264" w:lineRule="auto"/>
        <w:ind w:firstLine="600"/>
        <w:jc w:val="both"/>
      </w:pPr>
      <w:r w:rsidRPr="00E25577">
        <w:rPr>
          <w:rFonts w:ascii="Times New Roman" w:hAnsi="Times New Roman"/>
          <w:i/>
          <w:color w:val="000000"/>
          <w:sz w:val="28"/>
        </w:rPr>
        <w:t>Говорение</w:t>
      </w:r>
    </w:p>
    <w:p w:rsidR="00E25577" w:rsidRPr="00E25577" w:rsidRDefault="00E25577" w:rsidP="00E25577">
      <w:pPr>
        <w:spacing w:after="0" w:line="264" w:lineRule="auto"/>
        <w:ind w:firstLine="600"/>
        <w:jc w:val="both"/>
      </w:pPr>
      <w:r w:rsidRPr="00E25577">
        <w:rPr>
          <w:rFonts w:ascii="Times New Roman" w:hAnsi="Times New Roman"/>
          <w:color w:val="000000"/>
          <w:sz w:val="28"/>
        </w:rPr>
        <w:lastRenderedPageBreak/>
        <w:t xml:space="preserve">Развитие коммуникативных умений </w:t>
      </w:r>
      <w:r w:rsidRPr="00E25577">
        <w:rPr>
          <w:rFonts w:ascii="Times New Roman" w:hAnsi="Times New Roman"/>
          <w:color w:val="000000"/>
          <w:sz w:val="28"/>
          <w:u w:val="single"/>
        </w:rPr>
        <w:t>диалогической речи,</w:t>
      </w:r>
      <w:r w:rsidRPr="00E25577">
        <w:rPr>
          <w:rFonts w:ascii="Times New Roman" w:hAnsi="Times New Roman"/>
          <w:color w:val="000000"/>
          <w:sz w:val="28"/>
        </w:rPr>
        <w:t xml:space="preserve">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E25577" w:rsidRPr="00E25577" w:rsidRDefault="00E25577" w:rsidP="00E25577">
      <w:pPr>
        <w:spacing w:after="0" w:line="264" w:lineRule="auto"/>
        <w:ind w:firstLine="600"/>
        <w:jc w:val="both"/>
      </w:pPr>
      <w:r w:rsidRPr="00E25577">
        <w:rPr>
          <w:rFonts w:ascii="Times New Roman" w:hAnsi="Times New Roman"/>
          <w:color w:val="000000"/>
          <w:sz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E25577" w:rsidRPr="00E25577" w:rsidRDefault="00E25577" w:rsidP="00E25577">
      <w:pPr>
        <w:spacing w:after="0" w:line="264" w:lineRule="auto"/>
        <w:ind w:firstLine="600"/>
        <w:jc w:val="both"/>
      </w:pPr>
      <w:r w:rsidRPr="00E25577">
        <w:rPr>
          <w:rFonts w:ascii="Times New Roman" w:hAnsi="Times New Roman"/>
          <w:color w:val="000000"/>
          <w:sz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E25577" w:rsidRPr="00E25577" w:rsidRDefault="00E25577" w:rsidP="00E25577">
      <w:pPr>
        <w:spacing w:after="0" w:line="264" w:lineRule="auto"/>
        <w:ind w:firstLine="600"/>
        <w:jc w:val="both"/>
      </w:pPr>
      <w:r w:rsidRPr="00E25577">
        <w:rPr>
          <w:rFonts w:ascii="Times New Roman" w:hAnsi="Times New Roman"/>
          <w:color w:val="000000"/>
          <w:sz w:val="28"/>
        </w:rPr>
        <w:t>диалог-обмен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так далее.</w:t>
      </w:r>
    </w:p>
    <w:p w:rsidR="00E25577" w:rsidRPr="00E25577" w:rsidRDefault="00E25577" w:rsidP="00E25577">
      <w:pPr>
        <w:spacing w:after="0" w:line="264" w:lineRule="auto"/>
        <w:ind w:firstLine="600"/>
        <w:jc w:val="both"/>
      </w:pPr>
      <w:r w:rsidRPr="00E25577">
        <w:rPr>
          <w:rFonts w:ascii="Times New Roman" w:hAnsi="Times New Roman"/>
          <w:color w:val="000000"/>
          <w:sz w:val="28"/>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rsidR="00E25577" w:rsidRPr="00E25577" w:rsidRDefault="00E25577" w:rsidP="00E25577">
      <w:pPr>
        <w:spacing w:after="0" w:line="264" w:lineRule="auto"/>
        <w:ind w:firstLine="600"/>
        <w:jc w:val="both"/>
      </w:pPr>
      <w:r w:rsidRPr="00E25577">
        <w:rPr>
          <w:rFonts w:ascii="Times New Roman" w:hAnsi="Times New Roman"/>
          <w:color w:val="000000"/>
          <w:sz w:val="28"/>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Развитие коммуникативных умений </w:t>
      </w:r>
      <w:r w:rsidRPr="00E25577">
        <w:rPr>
          <w:rFonts w:ascii="Times New Roman" w:hAnsi="Times New Roman"/>
          <w:color w:val="000000"/>
          <w:sz w:val="28"/>
          <w:u w:val="single"/>
        </w:rPr>
        <w:t>монологической речи</w:t>
      </w:r>
      <w:r w:rsidRPr="00E25577">
        <w:rPr>
          <w:rFonts w:ascii="Times New Roman" w:hAnsi="Times New Roman"/>
          <w:color w:val="000000"/>
          <w:sz w:val="28"/>
        </w:rPr>
        <w:t>: создание устных связных монологических высказываний с использованием основных коммуникативных типов речи:</w:t>
      </w:r>
    </w:p>
    <w:p w:rsidR="00E25577" w:rsidRPr="00E25577" w:rsidRDefault="00E25577" w:rsidP="00E25577">
      <w:pPr>
        <w:spacing w:after="0" w:line="264" w:lineRule="auto"/>
        <w:ind w:firstLine="600"/>
        <w:jc w:val="both"/>
      </w:pPr>
      <w:r w:rsidRPr="00E25577">
        <w:rPr>
          <w:rFonts w:ascii="Times New Roman" w:hAnsi="Times New Roman"/>
          <w:color w:val="000000"/>
          <w:sz w:val="28"/>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E25577" w:rsidRPr="00E25577" w:rsidRDefault="00E25577" w:rsidP="00E25577">
      <w:pPr>
        <w:spacing w:after="0" w:line="264" w:lineRule="auto"/>
        <w:ind w:firstLine="600"/>
        <w:jc w:val="both"/>
      </w:pPr>
      <w:r w:rsidRPr="00E25577">
        <w:rPr>
          <w:rFonts w:ascii="Times New Roman" w:hAnsi="Times New Roman"/>
          <w:color w:val="000000"/>
          <w:sz w:val="28"/>
        </w:rPr>
        <w:t>повествование (сообщение);</w:t>
      </w:r>
    </w:p>
    <w:p w:rsidR="00E25577" w:rsidRPr="00E25577" w:rsidRDefault="00E25577" w:rsidP="00E25577">
      <w:pPr>
        <w:spacing w:after="0" w:line="264" w:lineRule="auto"/>
        <w:ind w:firstLine="600"/>
        <w:jc w:val="both"/>
      </w:pPr>
      <w:r w:rsidRPr="00E25577">
        <w:rPr>
          <w:rFonts w:ascii="Times New Roman" w:hAnsi="Times New Roman"/>
          <w:color w:val="000000"/>
          <w:sz w:val="28"/>
        </w:rPr>
        <w:lastRenderedPageBreak/>
        <w:t>рассуждение;</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выражение и краткое аргументирование своего мнения по отношению </w:t>
      </w:r>
      <w:proofErr w:type="gramStart"/>
      <w:r w:rsidRPr="00E25577">
        <w:rPr>
          <w:rFonts w:ascii="Times New Roman" w:hAnsi="Times New Roman"/>
          <w:color w:val="000000"/>
          <w:sz w:val="28"/>
        </w:rPr>
        <w:t>к</w:t>
      </w:r>
      <w:proofErr w:type="gramEnd"/>
      <w:r w:rsidRPr="00E25577">
        <w:rPr>
          <w:rFonts w:ascii="Times New Roman" w:hAnsi="Times New Roman"/>
          <w:color w:val="000000"/>
          <w:sz w:val="28"/>
        </w:rPr>
        <w:t xml:space="preserve"> услышанному (прочитанному);</w:t>
      </w:r>
    </w:p>
    <w:p w:rsidR="00E25577" w:rsidRPr="00E25577" w:rsidRDefault="00E25577" w:rsidP="00E25577">
      <w:pPr>
        <w:spacing w:after="0" w:line="264" w:lineRule="auto"/>
        <w:ind w:firstLine="600"/>
        <w:jc w:val="both"/>
      </w:pPr>
      <w:r w:rsidRPr="00E25577">
        <w:rPr>
          <w:rFonts w:ascii="Times New Roman" w:hAnsi="Times New Roman"/>
          <w:color w:val="000000"/>
          <w:sz w:val="28"/>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E25577" w:rsidRPr="00E25577" w:rsidRDefault="00E25577" w:rsidP="00E25577">
      <w:pPr>
        <w:spacing w:after="0" w:line="264" w:lineRule="auto"/>
        <w:ind w:firstLine="600"/>
        <w:jc w:val="both"/>
      </w:pPr>
      <w:r w:rsidRPr="00E25577">
        <w:rPr>
          <w:rFonts w:ascii="Times New Roman" w:hAnsi="Times New Roman"/>
          <w:color w:val="000000"/>
          <w:sz w:val="28"/>
        </w:rPr>
        <w:t>составление рассказа по картинкам;</w:t>
      </w:r>
    </w:p>
    <w:p w:rsidR="00E25577" w:rsidRPr="00E25577" w:rsidRDefault="00E25577" w:rsidP="00E25577">
      <w:pPr>
        <w:spacing w:after="0" w:line="264" w:lineRule="auto"/>
        <w:ind w:firstLine="600"/>
        <w:jc w:val="both"/>
      </w:pPr>
      <w:r w:rsidRPr="00E25577">
        <w:rPr>
          <w:rFonts w:ascii="Times New Roman" w:hAnsi="Times New Roman"/>
          <w:color w:val="000000"/>
          <w:sz w:val="28"/>
        </w:rPr>
        <w:t>изложение результатов выполненной проектной работы.</w:t>
      </w:r>
    </w:p>
    <w:p w:rsidR="00E25577" w:rsidRPr="00E25577" w:rsidRDefault="00E25577" w:rsidP="00E25577">
      <w:pPr>
        <w:spacing w:after="0" w:line="264" w:lineRule="auto"/>
        <w:ind w:firstLine="600"/>
        <w:jc w:val="both"/>
      </w:pPr>
      <w:r w:rsidRPr="00E25577">
        <w:rPr>
          <w:rFonts w:ascii="Times New Roman" w:hAnsi="Times New Roman"/>
          <w:color w:val="000000"/>
          <w:sz w:val="28"/>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Объём монологического высказывания – 10–12 фраз.</w:t>
      </w:r>
    </w:p>
    <w:p w:rsidR="00E25577" w:rsidRPr="00E25577" w:rsidRDefault="00E25577" w:rsidP="00E25577">
      <w:pPr>
        <w:spacing w:after="0" w:line="264" w:lineRule="auto"/>
        <w:ind w:firstLine="600"/>
        <w:jc w:val="both"/>
      </w:pPr>
      <w:proofErr w:type="spellStart"/>
      <w:r w:rsidRPr="00E25577">
        <w:rPr>
          <w:rFonts w:ascii="Times New Roman" w:hAnsi="Times New Roman"/>
          <w:i/>
          <w:color w:val="000000"/>
          <w:sz w:val="28"/>
        </w:rPr>
        <w:t>Аудирование</w:t>
      </w:r>
      <w:proofErr w:type="spellEnd"/>
    </w:p>
    <w:p w:rsidR="00E25577" w:rsidRPr="00E25577" w:rsidRDefault="00E25577" w:rsidP="00E25577">
      <w:pPr>
        <w:spacing w:after="0" w:line="264" w:lineRule="auto"/>
        <w:ind w:firstLine="600"/>
        <w:jc w:val="both"/>
      </w:pPr>
      <w:r w:rsidRPr="00E25577">
        <w:rPr>
          <w:rFonts w:ascii="Times New Roman" w:hAnsi="Times New Roman"/>
          <w:color w:val="000000"/>
          <w:sz w:val="28"/>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E25577" w:rsidRPr="00E25577" w:rsidRDefault="00E25577" w:rsidP="00E25577">
      <w:pPr>
        <w:spacing w:after="0" w:line="264" w:lineRule="auto"/>
        <w:ind w:firstLine="600"/>
        <w:jc w:val="both"/>
      </w:pPr>
      <w:r w:rsidRPr="00E25577">
        <w:rPr>
          <w:rFonts w:ascii="Times New Roman" w:hAnsi="Times New Roman"/>
          <w:color w:val="000000"/>
          <w:sz w:val="28"/>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E25577" w:rsidRPr="00E25577" w:rsidRDefault="00E25577" w:rsidP="00E25577">
      <w:pPr>
        <w:spacing w:after="0" w:line="264" w:lineRule="auto"/>
        <w:ind w:firstLine="600"/>
        <w:jc w:val="both"/>
      </w:pPr>
      <w:proofErr w:type="spellStart"/>
      <w:proofErr w:type="gramStart"/>
      <w:r w:rsidRPr="00E25577">
        <w:rPr>
          <w:rFonts w:ascii="Times New Roman" w:hAnsi="Times New Roman"/>
          <w:color w:val="000000"/>
          <w:sz w:val="28"/>
        </w:rPr>
        <w:t>Аудирование</w:t>
      </w:r>
      <w:proofErr w:type="spellEnd"/>
      <w:r w:rsidRPr="00E25577">
        <w:rPr>
          <w:rFonts w:ascii="Times New Roman" w:hAnsi="Times New Roman"/>
          <w:color w:val="000000"/>
          <w:sz w:val="28"/>
        </w:rPr>
        <w:t xml:space="preserve">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roofErr w:type="gramEnd"/>
    </w:p>
    <w:p w:rsidR="00E25577" w:rsidRPr="00E25577" w:rsidRDefault="00E25577" w:rsidP="00E25577">
      <w:pPr>
        <w:spacing w:after="0" w:line="264" w:lineRule="auto"/>
        <w:ind w:firstLine="600"/>
        <w:jc w:val="both"/>
      </w:pPr>
      <w:proofErr w:type="spellStart"/>
      <w:proofErr w:type="gramStart"/>
      <w:r w:rsidRPr="00E25577">
        <w:rPr>
          <w:rFonts w:ascii="Times New Roman" w:hAnsi="Times New Roman"/>
          <w:color w:val="000000"/>
          <w:sz w:val="28"/>
        </w:rPr>
        <w:t>Аудирование</w:t>
      </w:r>
      <w:proofErr w:type="spellEnd"/>
      <w:r w:rsidRPr="00E25577">
        <w:rPr>
          <w:rFonts w:ascii="Times New Roman" w:hAnsi="Times New Roman"/>
          <w:color w:val="000000"/>
          <w:sz w:val="28"/>
        </w:rPr>
        <w:t xml:space="preserve">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roofErr w:type="gramEnd"/>
    </w:p>
    <w:p w:rsidR="00E25577" w:rsidRPr="00E25577" w:rsidRDefault="00E25577" w:rsidP="00E25577">
      <w:pPr>
        <w:spacing w:after="0" w:line="264" w:lineRule="auto"/>
        <w:ind w:firstLine="600"/>
        <w:jc w:val="both"/>
      </w:pPr>
      <w:r w:rsidRPr="00E25577">
        <w:rPr>
          <w:rFonts w:ascii="Times New Roman" w:hAnsi="Times New Roman"/>
          <w:color w:val="000000"/>
          <w:sz w:val="28"/>
        </w:rPr>
        <w:lastRenderedPageBreak/>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E25577" w:rsidRPr="00E25577" w:rsidRDefault="00E25577" w:rsidP="00E25577">
      <w:pPr>
        <w:spacing w:after="0" w:line="264" w:lineRule="auto"/>
        <w:ind w:firstLine="600"/>
        <w:jc w:val="both"/>
      </w:pPr>
      <w:r w:rsidRPr="00E25577">
        <w:rPr>
          <w:rFonts w:ascii="Times New Roman" w:hAnsi="Times New Roman"/>
          <w:color w:val="000000"/>
          <w:sz w:val="28"/>
        </w:rPr>
        <w:t>Языковая сложность текстов для аудирования должна соответствовать базовому уровню (А</w:t>
      </w:r>
      <w:proofErr w:type="gramStart"/>
      <w:r w:rsidRPr="00E25577">
        <w:rPr>
          <w:rFonts w:ascii="Times New Roman" w:hAnsi="Times New Roman"/>
          <w:color w:val="000000"/>
          <w:sz w:val="28"/>
        </w:rPr>
        <w:t>2</w:t>
      </w:r>
      <w:proofErr w:type="gramEnd"/>
      <w:r w:rsidRPr="00E25577">
        <w:rPr>
          <w:rFonts w:ascii="Times New Roman" w:hAnsi="Times New Roman"/>
          <w:color w:val="000000"/>
          <w:sz w:val="28"/>
        </w:rPr>
        <w:t xml:space="preserve"> – </w:t>
      </w:r>
      <w:proofErr w:type="spellStart"/>
      <w:r w:rsidRPr="00E25577">
        <w:rPr>
          <w:rFonts w:ascii="Times New Roman" w:hAnsi="Times New Roman"/>
          <w:color w:val="000000"/>
          <w:sz w:val="28"/>
        </w:rPr>
        <w:t>допороговому</w:t>
      </w:r>
      <w:proofErr w:type="spellEnd"/>
      <w:r w:rsidRPr="00E25577">
        <w:rPr>
          <w:rFonts w:ascii="Times New Roman" w:hAnsi="Times New Roman"/>
          <w:color w:val="000000"/>
          <w:sz w:val="28"/>
        </w:rPr>
        <w:t xml:space="preserve"> уровню по общеевропейской шкале).</w:t>
      </w:r>
    </w:p>
    <w:p w:rsidR="00E25577" w:rsidRPr="00E25577" w:rsidRDefault="00E25577" w:rsidP="00E25577">
      <w:pPr>
        <w:spacing w:after="0" w:line="264" w:lineRule="auto"/>
        <w:ind w:firstLine="600"/>
        <w:jc w:val="both"/>
      </w:pPr>
      <w:r w:rsidRPr="00E25577">
        <w:rPr>
          <w:rFonts w:ascii="Times New Roman" w:hAnsi="Times New Roman"/>
          <w:color w:val="000000"/>
          <w:sz w:val="28"/>
        </w:rPr>
        <w:t>Время звучания текста (текстов) для аудирования – до 2 минут.</w:t>
      </w:r>
    </w:p>
    <w:p w:rsidR="00E25577" w:rsidRPr="00E25577" w:rsidRDefault="00E25577" w:rsidP="00E25577">
      <w:pPr>
        <w:spacing w:after="0" w:line="264" w:lineRule="auto"/>
        <w:ind w:firstLine="600"/>
        <w:jc w:val="both"/>
      </w:pPr>
      <w:r w:rsidRPr="00E25577">
        <w:rPr>
          <w:rFonts w:ascii="Times New Roman" w:hAnsi="Times New Roman"/>
          <w:i/>
          <w:color w:val="000000"/>
          <w:sz w:val="28"/>
        </w:rPr>
        <w:t>Смысловое чтение</w:t>
      </w:r>
    </w:p>
    <w:p w:rsidR="00E25577" w:rsidRPr="00E25577" w:rsidRDefault="00E25577" w:rsidP="00E25577">
      <w:pPr>
        <w:spacing w:after="0" w:line="264" w:lineRule="auto"/>
        <w:ind w:firstLine="600"/>
        <w:jc w:val="both"/>
      </w:pPr>
      <w:r w:rsidRPr="00E25577">
        <w:rPr>
          <w:rFonts w:ascii="Times New Roman" w:hAnsi="Times New Roman"/>
          <w:color w:val="000000"/>
          <w:sz w:val="28"/>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rsidR="00E25577" w:rsidRPr="00E25577" w:rsidRDefault="00E25577" w:rsidP="00E25577">
      <w:pPr>
        <w:spacing w:after="0" w:line="264" w:lineRule="auto"/>
        <w:ind w:firstLine="600"/>
        <w:jc w:val="both"/>
      </w:pPr>
      <w:proofErr w:type="gramStart"/>
      <w:r w:rsidRPr="00E25577">
        <w:rPr>
          <w:rFonts w:ascii="Times New Roman" w:hAnsi="Times New Roman"/>
          <w:color w:val="000000"/>
          <w:sz w:val="28"/>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roofErr w:type="gramEnd"/>
    </w:p>
    <w:p w:rsidR="00E25577" w:rsidRPr="00E25577" w:rsidRDefault="00E25577" w:rsidP="00E25577">
      <w:pPr>
        <w:spacing w:after="0" w:line="264" w:lineRule="auto"/>
        <w:ind w:firstLine="600"/>
        <w:jc w:val="both"/>
      </w:pPr>
      <w:r w:rsidRPr="00E25577">
        <w:rPr>
          <w:rFonts w:ascii="Times New Roman" w:hAnsi="Times New Roman"/>
          <w:color w:val="000000"/>
          <w:sz w:val="28"/>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Чтение </w:t>
      </w:r>
      <w:proofErr w:type="spellStart"/>
      <w:r w:rsidRPr="00E25577">
        <w:rPr>
          <w:rFonts w:ascii="Times New Roman" w:hAnsi="Times New Roman"/>
          <w:color w:val="000000"/>
          <w:sz w:val="28"/>
        </w:rPr>
        <w:t>несплошных</w:t>
      </w:r>
      <w:proofErr w:type="spellEnd"/>
      <w:r w:rsidRPr="00E25577">
        <w:rPr>
          <w:rFonts w:ascii="Times New Roman" w:hAnsi="Times New Roman"/>
          <w:color w:val="000000"/>
          <w:sz w:val="28"/>
        </w:rPr>
        <w:t xml:space="preserve"> текстов (таблиц, диаграмм, схем) и понимание представленной в них информации.</w:t>
      </w:r>
    </w:p>
    <w:p w:rsidR="00E25577" w:rsidRPr="00E25577" w:rsidRDefault="00E25577" w:rsidP="00E25577">
      <w:pPr>
        <w:spacing w:after="0" w:line="264" w:lineRule="auto"/>
        <w:ind w:firstLine="600"/>
        <w:jc w:val="both"/>
      </w:pPr>
      <w:r w:rsidRPr="00E25577">
        <w:rPr>
          <w:rFonts w:ascii="Times New Roman" w:hAnsi="Times New Roman"/>
          <w:color w:val="000000"/>
          <w:sz w:val="28"/>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rsidR="00E25577" w:rsidRPr="00E25577" w:rsidRDefault="00E25577" w:rsidP="00E25577">
      <w:pPr>
        <w:spacing w:after="0" w:line="264" w:lineRule="auto"/>
        <w:ind w:firstLine="600"/>
        <w:jc w:val="both"/>
      </w:pPr>
      <w:proofErr w:type="gramStart"/>
      <w:r w:rsidRPr="00E25577">
        <w:rPr>
          <w:rFonts w:ascii="Times New Roman" w:hAnsi="Times New Roman"/>
          <w:color w:val="000000"/>
          <w:sz w:val="28"/>
        </w:rPr>
        <w:lastRenderedPageBreak/>
        <w:t xml:space="preserve">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w:t>
      </w:r>
      <w:proofErr w:type="spellStart"/>
      <w:r w:rsidRPr="00E25577">
        <w:rPr>
          <w:rFonts w:ascii="Times New Roman" w:hAnsi="Times New Roman"/>
          <w:color w:val="000000"/>
          <w:sz w:val="28"/>
        </w:rPr>
        <w:t>несплошной</w:t>
      </w:r>
      <w:proofErr w:type="spellEnd"/>
      <w:r w:rsidRPr="00E25577">
        <w:rPr>
          <w:rFonts w:ascii="Times New Roman" w:hAnsi="Times New Roman"/>
          <w:color w:val="000000"/>
          <w:sz w:val="28"/>
        </w:rPr>
        <w:t xml:space="preserve"> текст (таблица, диаграмма).</w:t>
      </w:r>
      <w:proofErr w:type="gramEnd"/>
    </w:p>
    <w:p w:rsidR="00E25577" w:rsidRPr="00E25577" w:rsidRDefault="00E25577" w:rsidP="00E25577">
      <w:pPr>
        <w:spacing w:after="0" w:line="264" w:lineRule="auto"/>
        <w:ind w:firstLine="600"/>
        <w:jc w:val="both"/>
      </w:pPr>
      <w:r w:rsidRPr="00E25577">
        <w:rPr>
          <w:rFonts w:ascii="Times New Roman" w:hAnsi="Times New Roman"/>
          <w:color w:val="000000"/>
          <w:sz w:val="28"/>
        </w:rPr>
        <w:t>Языковая сложность текстов для чтения должна соответствовать базовому уровню (А</w:t>
      </w:r>
      <w:proofErr w:type="gramStart"/>
      <w:r w:rsidRPr="00E25577">
        <w:rPr>
          <w:rFonts w:ascii="Times New Roman" w:hAnsi="Times New Roman"/>
          <w:color w:val="000000"/>
          <w:sz w:val="28"/>
        </w:rPr>
        <w:t>2</w:t>
      </w:r>
      <w:proofErr w:type="gramEnd"/>
      <w:r w:rsidRPr="00E25577">
        <w:rPr>
          <w:rFonts w:ascii="Times New Roman" w:hAnsi="Times New Roman"/>
          <w:color w:val="000000"/>
          <w:sz w:val="28"/>
        </w:rPr>
        <w:t xml:space="preserve"> – </w:t>
      </w:r>
      <w:proofErr w:type="spellStart"/>
      <w:r w:rsidRPr="00E25577">
        <w:rPr>
          <w:rFonts w:ascii="Times New Roman" w:hAnsi="Times New Roman"/>
          <w:color w:val="000000"/>
          <w:sz w:val="28"/>
        </w:rPr>
        <w:t>допороговому</w:t>
      </w:r>
      <w:proofErr w:type="spellEnd"/>
      <w:r w:rsidRPr="00E25577">
        <w:rPr>
          <w:rFonts w:ascii="Times New Roman" w:hAnsi="Times New Roman"/>
          <w:color w:val="000000"/>
          <w:sz w:val="28"/>
        </w:rPr>
        <w:t xml:space="preserve"> уровню по общеевропейской шкале).</w:t>
      </w:r>
    </w:p>
    <w:p w:rsidR="00E25577" w:rsidRPr="00E25577" w:rsidRDefault="00E25577" w:rsidP="00E25577">
      <w:pPr>
        <w:spacing w:after="0" w:line="264" w:lineRule="auto"/>
        <w:ind w:firstLine="600"/>
        <w:jc w:val="both"/>
      </w:pPr>
      <w:r w:rsidRPr="00E25577">
        <w:rPr>
          <w:rFonts w:ascii="Times New Roman" w:hAnsi="Times New Roman"/>
          <w:color w:val="000000"/>
          <w:sz w:val="28"/>
        </w:rPr>
        <w:t>Объём текста (текстов) для чтения – 500–600 слов.</w:t>
      </w:r>
    </w:p>
    <w:p w:rsidR="00E25577" w:rsidRPr="00E25577" w:rsidRDefault="00E25577" w:rsidP="00E25577">
      <w:pPr>
        <w:spacing w:after="0" w:line="264" w:lineRule="auto"/>
        <w:ind w:firstLine="600"/>
        <w:jc w:val="both"/>
      </w:pPr>
      <w:r w:rsidRPr="00E25577">
        <w:rPr>
          <w:rFonts w:ascii="Times New Roman" w:hAnsi="Times New Roman"/>
          <w:i/>
          <w:color w:val="000000"/>
          <w:sz w:val="28"/>
        </w:rPr>
        <w:t>Письменная речь</w:t>
      </w:r>
    </w:p>
    <w:p w:rsidR="00E25577" w:rsidRPr="00E25577" w:rsidRDefault="00E25577" w:rsidP="00E25577">
      <w:pPr>
        <w:spacing w:after="0" w:line="264" w:lineRule="auto"/>
        <w:ind w:firstLine="600"/>
        <w:jc w:val="both"/>
      </w:pPr>
      <w:r w:rsidRPr="00E25577">
        <w:rPr>
          <w:rFonts w:ascii="Times New Roman" w:hAnsi="Times New Roman"/>
          <w:color w:val="000000"/>
          <w:sz w:val="28"/>
        </w:rPr>
        <w:t>Развитие умений письменной речи:</w:t>
      </w:r>
    </w:p>
    <w:p w:rsidR="00E25577" w:rsidRPr="00E25577" w:rsidRDefault="00E25577" w:rsidP="00E25577">
      <w:pPr>
        <w:spacing w:after="0" w:line="264" w:lineRule="auto"/>
        <w:ind w:firstLine="600"/>
        <w:jc w:val="both"/>
      </w:pPr>
      <w:r w:rsidRPr="00E25577">
        <w:rPr>
          <w:rFonts w:ascii="Times New Roman" w:hAnsi="Times New Roman"/>
          <w:color w:val="000000"/>
          <w:sz w:val="28"/>
        </w:rPr>
        <w:t>составление плана (тезисов) устного или письменного сообщения;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заполнение анкет и формуляров: сообщение о себе основных сведений в соответствии с нормами, принятыми в стране (странах) изучаемого языка;</w:t>
      </w:r>
    </w:p>
    <w:p w:rsidR="00E25577" w:rsidRPr="00E25577" w:rsidRDefault="00E25577" w:rsidP="00E25577">
      <w:pPr>
        <w:spacing w:after="0" w:line="264" w:lineRule="auto"/>
        <w:ind w:firstLine="600"/>
        <w:jc w:val="both"/>
      </w:pPr>
      <w:r w:rsidRPr="00E25577">
        <w:rPr>
          <w:rFonts w:ascii="Times New Roman" w:hAnsi="Times New Roman"/>
          <w:color w:val="000000"/>
          <w:sz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rsidR="00E25577" w:rsidRPr="00E25577" w:rsidRDefault="00E25577" w:rsidP="00E25577">
      <w:pPr>
        <w:spacing w:after="0" w:line="264" w:lineRule="auto"/>
        <w:ind w:firstLine="600"/>
        <w:jc w:val="both"/>
      </w:pPr>
      <w:r w:rsidRPr="00E25577">
        <w:rPr>
          <w:rFonts w:ascii="Times New Roman" w:hAnsi="Times New Roman"/>
          <w:color w:val="000000"/>
          <w:sz w:val="28"/>
        </w:rPr>
        <w:t>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p>
    <w:p w:rsidR="00E25577" w:rsidRPr="00E25577" w:rsidRDefault="00E25577" w:rsidP="00E25577">
      <w:pPr>
        <w:spacing w:after="0" w:line="264" w:lineRule="auto"/>
        <w:ind w:firstLine="600"/>
        <w:jc w:val="both"/>
      </w:pPr>
      <w:r w:rsidRPr="00E25577">
        <w:rPr>
          <w:rFonts w:ascii="Times New Roman" w:hAnsi="Times New Roman"/>
          <w:color w:val="000000"/>
          <w:sz w:val="28"/>
        </w:rPr>
        <w:t>заполнение таблицы с краткой фиксацией содержания прочитанного (прослушанного) текста;</w:t>
      </w:r>
    </w:p>
    <w:p w:rsidR="00E25577" w:rsidRPr="00E25577" w:rsidRDefault="00E25577" w:rsidP="00E25577">
      <w:pPr>
        <w:spacing w:after="0" w:line="264" w:lineRule="auto"/>
        <w:ind w:firstLine="600"/>
        <w:jc w:val="both"/>
      </w:pPr>
      <w:r w:rsidRPr="00E25577">
        <w:rPr>
          <w:rFonts w:ascii="Times New Roman" w:hAnsi="Times New Roman"/>
          <w:color w:val="000000"/>
          <w:sz w:val="28"/>
        </w:rPr>
        <w:t>преобразование таблицы, схемы в текстовый вариант представления информации;</w:t>
      </w:r>
    </w:p>
    <w:p w:rsidR="00E25577" w:rsidRPr="00E25577" w:rsidRDefault="00E25577" w:rsidP="00E25577">
      <w:pPr>
        <w:spacing w:after="0" w:line="264" w:lineRule="auto"/>
        <w:ind w:firstLine="600"/>
        <w:jc w:val="both"/>
      </w:pPr>
      <w:r w:rsidRPr="00E25577">
        <w:rPr>
          <w:rFonts w:ascii="Times New Roman" w:hAnsi="Times New Roman"/>
          <w:color w:val="000000"/>
          <w:sz w:val="28"/>
        </w:rPr>
        <w:t>письменное представление результатов выполненной проектной работы (объём – 100–120 слов).</w:t>
      </w:r>
    </w:p>
    <w:p w:rsidR="00E25577" w:rsidRPr="00E25577" w:rsidRDefault="00E25577" w:rsidP="00E25577">
      <w:pPr>
        <w:spacing w:after="0" w:line="264" w:lineRule="auto"/>
        <w:ind w:firstLine="600"/>
        <w:jc w:val="both"/>
      </w:pPr>
      <w:r w:rsidRPr="00E25577">
        <w:rPr>
          <w:rFonts w:ascii="Times New Roman" w:hAnsi="Times New Roman"/>
          <w:b/>
          <w:color w:val="000000"/>
          <w:sz w:val="28"/>
        </w:rPr>
        <w:t>Языковые знания и умения</w:t>
      </w:r>
    </w:p>
    <w:p w:rsidR="00E25577" w:rsidRPr="00E25577" w:rsidRDefault="00E25577" w:rsidP="00E25577">
      <w:pPr>
        <w:spacing w:after="0" w:line="264" w:lineRule="auto"/>
        <w:ind w:firstLine="600"/>
        <w:jc w:val="both"/>
      </w:pPr>
      <w:r w:rsidRPr="00E25577">
        <w:rPr>
          <w:rFonts w:ascii="Times New Roman" w:hAnsi="Times New Roman"/>
          <w:i/>
          <w:color w:val="000000"/>
          <w:sz w:val="28"/>
        </w:rPr>
        <w:t>Фонетическая сторона речи</w:t>
      </w:r>
    </w:p>
    <w:p w:rsidR="00E25577" w:rsidRPr="00E25577" w:rsidRDefault="00E25577" w:rsidP="00E25577">
      <w:pPr>
        <w:spacing w:after="0" w:line="264" w:lineRule="auto"/>
        <w:ind w:firstLine="600"/>
        <w:jc w:val="both"/>
      </w:pPr>
      <w:r w:rsidRPr="00E25577">
        <w:rPr>
          <w:rFonts w:ascii="Times New Roman" w:hAnsi="Times New Roman"/>
          <w:color w:val="000000"/>
          <w:sz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Выражение модального значения, чувства и эмоции.</w:t>
      </w:r>
    </w:p>
    <w:p w:rsidR="00E25577" w:rsidRPr="00E25577" w:rsidRDefault="00E25577" w:rsidP="00E25577">
      <w:pPr>
        <w:spacing w:after="0" w:line="264" w:lineRule="auto"/>
        <w:ind w:firstLine="600"/>
        <w:jc w:val="both"/>
      </w:pPr>
      <w:r w:rsidRPr="00E25577">
        <w:rPr>
          <w:rFonts w:ascii="Times New Roman" w:hAnsi="Times New Roman"/>
          <w:color w:val="000000"/>
          <w:sz w:val="28"/>
        </w:rPr>
        <w:t>Различение на слух британского и американского вариантов произношения в прослушанных текстах или услышанных высказываниях.</w:t>
      </w:r>
    </w:p>
    <w:p w:rsidR="00E25577" w:rsidRPr="00E25577" w:rsidRDefault="00E25577" w:rsidP="00E25577">
      <w:pPr>
        <w:spacing w:after="0" w:line="264" w:lineRule="auto"/>
        <w:ind w:firstLine="600"/>
        <w:jc w:val="both"/>
      </w:pPr>
      <w:r w:rsidRPr="00E25577">
        <w:rPr>
          <w:rFonts w:ascii="Times New Roman" w:hAnsi="Times New Roman"/>
          <w:color w:val="000000"/>
          <w:sz w:val="28"/>
        </w:rPr>
        <w:lastRenderedPageBreak/>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E25577" w:rsidRPr="00E25577" w:rsidRDefault="00E25577" w:rsidP="00E25577">
      <w:pPr>
        <w:spacing w:after="0" w:line="264" w:lineRule="auto"/>
        <w:ind w:firstLine="600"/>
        <w:jc w:val="both"/>
      </w:pPr>
      <w:r w:rsidRPr="00E25577">
        <w:rPr>
          <w:rFonts w:ascii="Times New Roman" w:hAnsi="Times New Roman"/>
          <w:color w:val="000000"/>
          <w:sz w:val="28"/>
        </w:rPr>
        <w:t>Тексты для чтения вслух: сообщение информационного характера, отрывок из статьи научно-популярного характера, рассказ, диалог (беседа).</w:t>
      </w:r>
    </w:p>
    <w:p w:rsidR="00E25577" w:rsidRPr="00E25577" w:rsidRDefault="00E25577" w:rsidP="00E25577">
      <w:pPr>
        <w:spacing w:after="0" w:line="264" w:lineRule="auto"/>
        <w:ind w:firstLine="600"/>
        <w:jc w:val="both"/>
      </w:pPr>
      <w:r w:rsidRPr="00E25577">
        <w:rPr>
          <w:rFonts w:ascii="Times New Roman" w:hAnsi="Times New Roman"/>
          <w:color w:val="000000"/>
          <w:sz w:val="28"/>
        </w:rPr>
        <w:t>Объём текста для чтения вслух – до 110 слов.</w:t>
      </w:r>
    </w:p>
    <w:p w:rsidR="00E25577" w:rsidRPr="00E25577" w:rsidRDefault="00E25577" w:rsidP="00E25577">
      <w:pPr>
        <w:spacing w:after="0" w:line="264" w:lineRule="auto"/>
        <w:ind w:firstLine="600"/>
        <w:jc w:val="both"/>
      </w:pPr>
      <w:r w:rsidRPr="00E25577">
        <w:rPr>
          <w:rFonts w:ascii="Times New Roman" w:hAnsi="Times New Roman"/>
          <w:i/>
          <w:color w:val="000000"/>
          <w:sz w:val="28"/>
        </w:rPr>
        <w:t>Графика, орфография и пунктуация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Правильное написание изученных слов.</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E25577">
        <w:rPr>
          <w:rFonts w:ascii="Times New Roman" w:hAnsi="Times New Roman"/>
          <w:color w:val="000000"/>
          <w:sz w:val="28"/>
          <w:lang w:val="en-US"/>
        </w:rPr>
        <w:t>firstly</w:t>
      </w:r>
      <w:r w:rsidRPr="00E25577">
        <w:rPr>
          <w:rFonts w:ascii="Times New Roman" w:hAnsi="Times New Roman"/>
          <w:color w:val="000000"/>
          <w:sz w:val="28"/>
        </w:rPr>
        <w:t>/</w:t>
      </w:r>
      <w:r w:rsidRPr="00E25577">
        <w:rPr>
          <w:rFonts w:ascii="Times New Roman" w:hAnsi="Times New Roman"/>
          <w:color w:val="000000"/>
          <w:sz w:val="28"/>
          <w:lang w:val="en-US"/>
        </w:rPr>
        <w:t>first</w:t>
      </w:r>
      <w:r w:rsidRPr="00E25577">
        <w:rPr>
          <w:rFonts w:ascii="Times New Roman" w:hAnsi="Times New Roman"/>
          <w:color w:val="000000"/>
          <w:sz w:val="28"/>
        </w:rPr>
        <w:t xml:space="preserve"> </w:t>
      </w:r>
      <w:r w:rsidRPr="00E25577">
        <w:rPr>
          <w:rFonts w:ascii="Times New Roman" w:hAnsi="Times New Roman"/>
          <w:color w:val="000000"/>
          <w:sz w:val="28"/>
          <w:lang w:val="en-US"/>
        </w:rPr>
        <w:t>of</w:t>
      </w:r>
      <w:r w:rsidRPr="00E25577">
        <w:rPr>
          <w:rFonts w:ascii="Times New Roman" w:hAnsi="Times New Roman"/>
          <w:color w:val="000000"/>
          <w:sz w:val="28"/>
        </w:rPr>
        <w:t xml:space="preserve"> </w:t>
      </w:r>
      <w:r w:rsidRPr="00E25577">
        <w:rPr>
          <w:rFonts w:ascii="Times New Roman" w:hAnsi="Times New Roman"/>
          <w:color w:val="000000"/>
          <w:sz w:val="28"/>
          <w:lang w:val="en-US"/>
        </w:rPr>
        <w:t>all</w:t>
      </w:r>
      <w:r w:rsidRPr="00E25577">
        <w:rPr>
          <w:rFonts w:ascii="Times New Roman" w:hAnsi="Times New Roman"/>
          <w:color w:val="000000"/>
          <w:sz w:val="28"/>
        </w:rPr>
        <w:t xml:space="preserve">, </w:t>
      </w:r>
      <w:r w:rsidRPr="00E25577">
        <w:rPr>
          <w:rFonts w:ascii="Times New Roman" w:hAnsi="Times New Roman"/>
          <w:color w:val="000000"/>
          <w:sz w:val="28"/>
          <w:lang w:val="en-US"/>
        </w:rPr>
        <w:t>secondly</w:t>
      </w:r>
      <w:r w:rsidRPr="00E25577">
        <w:rPr>
          <w:rFonts w:ascii="Times New Roman" w:hAnsi="Times New Roman"/>
          <w:color w:val="000000"/>
          <w:sz w:val="28"/>
        </w:rPr>
        <w:t xml:space="preserve">, </w:t>
      </w:r>
      <w:r w:rsidRPr="00E25577">
        <w:rPr>
          <w:rFonts w:ascii="Times New Roman" w:hAnsi="Times New Roman"/>
          <w:color w:val="000000"/>
          <w:sz w:val="28"/>
          <w:lang w:val="en-US"/>
        </w:rPr>
        <w:t>finally</w:t>
      </w:r>
      <w:r w:rsidRPr="00E25577">
        <w:rPr>
          <w:rFonts w:ascii="Times New Roman" w:hAnsi="Times New Roman"/>
          <w:color w:val="000000"/>
          <w:sz w:val="28"/>
        </w:rPr>
        <w:t xml:space="preserve">; </w:t>
      </w:r>
      <w:r w:rsidRPr="00E25577">
        <w:rPr>
          <w:rFonts w:ascii="Times New Roman" w:hAnsi="Times New Roman"/>
          <w:color w:val="000000"/>
          <w:sz w:val="28"/>
          <w:lang w:val="en-US"/>
        </w:rPr>
        <w:t>on</w:t>
      </w:r>
      <w:r w:rsidRPr="00E25577">
        <w:rPr>
          <w:rFonts w:ascii="Times New Roman" w:hAnsi="Times New Roman"/>
          <w:color w:val="000000"/>
          <w:sz w:val="28"/>
        </w:rPr>
        <w:t xml:space="preserve"> </w:t>
      </w:r>
      <w:r w:rsidRPr="00E25577">
        <w:rPr>
          <w:rFonts w:ascii="Times New Roman" w:hAnsi="Times New Roman"/>
          <w:color w:val="000000"/>
          <w:sz w:val="28"/>
          <w:lang w:val="en-US"/>
        </w:rPr>
        <w:t>the</w:t>
      </w:r>
      <w:r w:rsidRPr="00E25577">
        <w:rPr>
          <w:rFonts w:ascii="Times New Roman" w:hAnsi="Times New Roman"/>
          <w:color w:val="000000"/>
          <w:sz w:val="28"/>
        </w:rPr>
        <w:t xml:space="preserve"> </w:t>
      </w:r>
      <w:r w:rsidRPr="00E25577">
        <w:rPr>
          <w:rFonts w:ascii="Times New Roman" w:hAnsi="Times New Roman"/>
          <w:color w:val="000000"/>
          <w:sz w:val="28"/>
          <w:lang w:val="en-US"/>
        </w:rPr>
        <w:t>one</w:t>
      </w:r>
      <w:r w:rsidRPr="00E25577">
        <w:rPr>
          <w:rFonts w:ascii="Times New Roman" w:hAnsi="Times New Roman"/>
          <w:color w:val="000000"/>
          <w:sz w:val="28"/>
        </w:rPr>
        <w:t xml:space="preserve"> </w:t>
      </w:r>
      <w:r w:rsidRPr="00E25577">
        <w:rPr>
          <w:rFonts w:ascii="Times New Roman" w:hAnsi="Times New Roman"/>
          <w:color w:val="000000"/>
          <w:sz w:val="28"/>
          <w:lang w:val="en-US"/>
        </w:rPr>
        <w:t>hand</w:t>
      </w:r>
      <w:r w:rsidRPr="00E25577">
        <w:rPr>
          <w:rFonts w:ascii="Times New Roman" w:hAnsi="Times New Roman"/>
          <w:color w:val="000000"/>
          <w:sz w:val="28"/>
        </w:rPr>
        <w:t xml:space="preserve">, </w:t>
      </w:r>
      <w:r w:rsidRPr="00E25577">
        <w:rPr>
          <w:rFonts w:ascii="Times New Roman" w:hAnsi="Times New Roman"/>
          <w:color w:val="000000"/>
          <w:sz w:val="28"/>
          <w:lang w:val="en-US"/>
        </w:rPr>
        <w:t>on</w:t>
      </w:r>
      <w:r w:rsidRPr="00E25577">
        <w:rPr>
          <w:rFonts w:ascii="Times New Roman" w:hAnsi="Times New Roman"/>
          <w:color w:val="000000"/>
          <w:sz w:val="28"/>
        </w:rPr>
        <w:t xml:space="preserve"> </w:t>
      </w:r>
      <w:r w:rsidRPr="00E25577">
        <w:rPr>
          <w:rFonts w:ascii="Times New Roman" w:hAnsi="Times New Roman"/>
          <w:color w:val="000000"/>
          <w:sz w:val="28"/>
          <w:lang w:val="en-US"/>
        </w:rPr>
        <w:t>the</w:t>
      </w:r>
      <w:r w:rsidRPr="00E25577">
        <w:rPr>
          <w:rFonts w:ascii="Times New Roman" w:hAnsi="Times New Roman"/>
          <w:color w:val="000000"/>
          <w:sz w:val="28"/>
        </w:rPr>
        <w:t xml:space="preserve"> </w:t>
      </w:r>
      <w:r w:rsidRPr="00E25577">
        <w:rPr>
          <w:rFonts w:ascii="Times New Roman" w:hAnsi="Times New Roman"/>
          <w:color w:val="000000"/>
          <w:sz w:val="28"/>
          <w:lang w:val="en-US"/>
        </w:rPr>
        <w:t>other</w:t>
      </w:r>
      <w:r w:rsidRPr="00E25577">
        <w:rPr>
          <w:rFonts w:ascii="Times New Roman" w:hAnsi="Times New Roman"/>
          <w:color w:val="000000"/>
          <w:sz w:val="28"/>
        </w:rPr>
        <w:t xml:space="preserve"> </w:t>
      </w:r>
      <w:r w:rsidRPr="00E25577">
        <w:rPr>
          <w:rFonts w:ascii="Times New Roman" w:hAnsi="Times New Roman"/>
          <w:color w:val="000000"/>
          <w:sz w:val="28"/>
          <w:lang w:val="en-US"/>
        </w:rPr>
        <w:t>hand</w:t>
      </w:r>
      <w:r w:rsidRPr="00E25577">
        <w:rPr>
          <w:rFonts w:ascii="Times New Roman" w:hAnsi="Times New Roman"/>
          <w:color w:val="000000"/>
          <w:sz w:val="28"/>
        </w:rPr>
        <w:t>), апострофа.</w:t>
      </w:r>
    </w:p>
    <w:p w:rsidR="00E25577" w:rsidRPr="00E25577" w:rsidRDefault="00E25577" w:rsidP="00E25577">
      <w:pPr>
        <w:spacing w:after="0" w:line="264" w:lineRule="auto"/>
        <w:ind w:firstLine="600"/>
        <w:jc w:val="both"/>
      </w:pPr>
      <w:r w:rsidRPr="00E25577">
        <w:rPr>
          <w:rFonts w:ascii="Times New Roman" w:hAnsi="Times New Roman"/>
          <w:color w:val="000000"/>
          <w:sz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E25577" w:rsidRPr="00E25577" w:rsidRDefault="00E25577" w:rsidP="00E25577">
      <w:pPr>
        <w:spacing w:after="0" w:line="264" w:lineRule="auto"/>
        <w:ind w:firstLine="600"/>
        <w:jc w:val="both"/>
      </w:pPr>
      <w:r w:rsidRPr="00E25577">
        <w:rPr>
          <w:rFonts w:ascii="Times New Roman" w:hAnsi="Times New Roman"/>
          <w:i/>
          <w:color w:val="000000"/>
          <w:sz w:val="28"/>
        </w:rPr>
        <w:t>Лексическая сторона речи</w:t>
      </w:r>
    </w:p>
    <w:p w:rsidR="00E25577" w:rsidRPr="00E25577" w:rsidRDefault="00E25577" w:rsidP="00E25577">
      <w:pPr>
        <w:spacing w:after="0" w:line="264" w:lineRule="auto"/>
        <w:ind w:firstLine="600"/>
        <w:jc w:val="both"/>
      </w:pPr>
      <w:r w:rsidRPr="00E25577">
        <w:rPr>
          <w:rFonts w:ascii="Times New Roman" w:hAnsi="Times New Roman"/>
          <w:color w:val="000000"/>
          <w:sz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E25577" w:rsidRPr="00E25577" w:rsidRDefault="00E25577" w:rsidP="00E25577">
      <w:pPr>
        <w:spacing w:after="0" w:line="264" w:lineRule="auto"/>
        <w:ind w:firstLine="600"/>
        <w:jc w:val="both"/>
      </w:pPr>
      <w:r w:rsidRPr="00E25577">
        <w:rPr>
          <w:rFonts w:ascii="Times New Roman" w:hAnsi="Times New Roman"/>
          <w:color w:val="000000"/>
          <w:sz w:val="28"/>
        </w:rPr>
        <w:t>Распознавание и употребление в устной и письменной речи различных сре</w:t>
      </w:r>
      <w:proofErr w:type="gramStart"/>
      <w:r w:rsidRPr="00E25577">
        <w:rPr>
          <w:rFonts w:ascii="Times New Roman" w:hAnsi="Times New Roman"/>
          <w:color w:val="000000"/>
          <w:sz w:val="28"/>
        </w:rPr>
        <w:t>дств св</w:t>
      </w:r>
      <w:proofErr w:type="gramEnd"/>
      <w:r w:rsidRPr="00E25577">
        <w:rPr>
          <w:rFonts w:ascii="Times New Roman" w:hAnsi="Times New Roman"/>
          <w:color w:val="000000"/>
          <w:sz w:val="28"/>
        </w:rPr>
        <w:t>язи для обеспечения логичности и целостности высказывания.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rsidR="00E25577" w:rsidRPr="00E25577" w:rsidRDefault="00E25577" w:rsidP="00E25577">
      <w:pPr>
        <w:spacing w:after="0" w:line="264" w:lineRule="auto"/>
        <w:ind w:firstLine="600"/>
        <w:jc w:val="both"/>
      </w:pPr>
      <w:r w:rsidRPr="00E25577">
        <w:rPr>
          <w:rFonts w:ascii="Times New Roman" w:hAnsi="Times New Roman"/>
          <w:color w:val="000000"/>
          <w:sz w:val="28"/>
        </w:rPr>
        <w:t>Основные способы словообразования: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аффиксация: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глаголов с помощью префиксов </w:t>
      </w:r>
      <w:r w:rsidRPr="00E25577">
        <w:rPr>
          <w:rFonts w:ascii="Times New Roman" w:hAnsi="Times New Roman"/>
          <w:color w:val="000000"/>
          <w:sz w:val="28"/>
          <w:lang w:val="en-US"/>
        </w:rPr>
        <w:t>under</w:t>
      </w:r>
      <w:r w:rsidRPr="00E25577">
        <w:rPr>
          <w:rFonts w:ascii="Times New Roman" w:hAnsi="Times New Roman"/>
          <w:color w:val="000000"/>
          <w:sz w:val="28"/>
        </w:rPr>
        <w:t xml:space="preserve">-, </w:t>
      </w:r>
      <w:r w:rsidRPr="00E25577">
        <w:rPr>
          <w:rFonts w:ascii="Times New Roman" w:hAnsi="Times New Roman"/>
          <w:color w:val="000000"/>
          <w:sz w:val="28"/>
          <w:lang w:val="en-US"/>
        </w:rPr>
        <w:t>over</w:t>
      </w:r>
      <w:r w:rsidRPr="00E25577">
        <w:rPr>
          <w:rFonts w:ascii="Times New Roman" w:hAnsi="Times New Roman"/>
          <w:color w:val="000000"/>
          <w:sz w:val="28"/>
        </w:rPr>
        <w:t xml:space="preserve">-, </w:t>
      </w:r>
      <w:r w:rsidRPr="00E25577">
        <w:rPr>
          <w:rFonts w:ascii="Times New Roman" w:hAnsi="Times New Roman"/>
          <w:color w:val="000000"/>
          <w:sz w:val="28"/>
          <w:lang w:val="en-US"/>
        </w:rPr>
        <w:t>dis</w:t>
      </w:r>
      <w:r w:rsidRPr="00E25577">
        <w:rPr>
          <w:rFonts w:ascii="Times New Roman" w:hAnsi="Times New Roman"/>
          <w:color w:val="000000"/>
          <w:sz w:val="28"/>
        </w:rPr>
        <w:t xml:space="preserve">-, </w:t>
      </w:r>
      <w:proofErr w:type="spellStart"/>
      <w:r w:rsidRPr="00E25577">
        <w:rPr>
          <w:rFonts w:ascii="Times New Roman" w:hAnsi="Times New Roman"/>
          <w:color w:val="000000"/>
          <w:sz w:val="28"/>
          <w:lang w:val="en-US"/>
        </w:rPr>
        <w:t>mis</w:t>
      </w:r>
      <w:proofErr w:type="spellEnd"/>
      <w:r w:rsidRPr="00E25577">
        <w:rPr>
          <w:rFonts w:ascii="Times New Roman" w:hAnsi="Times New Roman"/>
          <w:color w:val="000000"/>
          <w:sz w:val="28"/>
        </w:rPr>
        <w:t>-;</w:t>
      </w:r>
    </w:p>
    <w:p w:rsidR="00E25577" w:rsidRPr="00E25577" w:rsidRDefault="00E25577" w:rsidP="00E25577">
      <w:pPr>
        <w:spacing w:after="0" w:line="264" w:lineRule="auto"/>
        <w:ind w:firstLine="600"/>
        <w:jc w:val="both"/>
      </w:pPr>
      <w:r w:rsidRPr="00E25577">
        <w:rPr>
          <w:rFonts w:ascii="Times New Roman" w:hAnsi="Times New Roman"/>
          <w:color w:val="000000"/>
          <w:sz w:val="28"/>
        </w:rPr>
        <w:t>имён прилагательных с помощью суффиксов -</w:t>
      </w:r>
      <w:r w:rsidRPr="00E25577">
        <w:rPr>
          <w:rFonts w:ascii="Times New Roman" w:hAnsi="Times New Roman"/>
          <w:color w:val="000000"/>
          <w:sz w:val="28"/>
          <w:lang w:val="en-US"/>
        </w:rPr>
        <w:t>able</w:t>
      </w:r>
      <w:r w:rsidRPr="00E25577">
        <w:rPr>
          <w:rFonts w:ascii="Times New Roman" w:hAnsi="Times New Roman"/>
          <w:color w:val="000000"/>
          <w:sz w:val="28"/>
        </w:rPr>
        <w:t>/-</w:t>
      </w:r>
      <w:proofErr w:type="spellStart"/>
      <w:r w:rsidRPr="00E25577">
        <w:rPr>
          <w:rFonts w:ascii="Times New Roman" w:hAnsi="Times New Roman"/>
          <w:color w:val="000000"/>
          <w:sz w:val="28"/>
          <w:lang w:val="en-US"/>
        </w:rPr>
        <w:t>ible</w:t>
      </w:r>
      <w:proofErr w:type="spellEnd"/>
      <w:r w:rsidRPr="00E25577">
        <w:rPr>
          <w:rFonts w:ascii="Times New Roman" w:hAnsi="Times New Roman"/>
          <w:color w:val="000000"/>
          <w:sz w:val="28"/>
        </w:rPr>
        <w:t>;</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имён существительных с помощью отрицательных префиксов </w:t>
      </w:r>
      <w:r w:rsidRPr="00E25577">
        <w:rPr>
          <w:rFonts w:ascii="Times New Roman" w:hAnsi="Times New Roman"/>
          <w:color w:val="000000"/>
          <w:sz w:val="28"/>
          <w:lang w:val="en-US"/>
        </w:rPr>
        <w:t>in</w:t>
      </w:r>
      <w:r w:rsidRPr="00E25577">
        <w:rPr>
          <w:rFonts w:ascii="Times New Roman" w:hAnsi="Times New Roman"/>
          <w:color w:val="000000"/>
          <w:sz w:val="28"/>
        </w:rPr>
        <w:t>-/</w:t>
      </w:r>
      <w:proofErr w:type="spellStart"/>
      <w:r w:rsidRPr="00E25577">
        <w:rPr>
          <w:rFonts w:ascii="Times New Roman" w:hAnsi="Times New Roman"/>
          <w:color w:val="000000"/>
          <w:sz w:val="28"/>
          <w:lang w:val="en-US"/>
        </w:rPr>
        <w:t>im</w:t>
      </w:r>
      <w:proofErr w:type="spellEnd"/>
      <w:r w:rsidRPr="00E25577">
        <w:rPr>
          <w:rFonts w:ascii="Times New Roman" w:hAnsi="Times New Roman"/>
          <w:color w:val="000000"/>
          <w:sz w:val="28"/>
        </w:rPr>
        <w:t>-;</w:t>
      </w:r>
    </w:p>
    <w:p w:rsidR="00E25577" w:rsidRPr="00E25577" w:rsidRDefault="00E25577" w:rsidP="00E25577">
      <w:pPr>
        <w:spacing w:after="0" w:line="264" w:lineRule="auto"/>
        <w:ind w:firstLine="600"/>
        <w:jc w:val="both"/>
      </w:pPr>
      <w:r w:rsidRPr="00E25577">
        <w:rPr>
          <w:rFonts w:ascii="Times New Roman" w:hAnsi="Times New Roman"/>
          <w:color w:val="000000"/>
          <w:sz w:val="28"/>
        </w:rPr>
        <w:lastRenderedPageBreak/>
        <w:t>словосложение:</w:t>
      </w:r>
    </w:p>
    <w:p w:rsidR="00E25577" w:rsidRPr="00E25577" w:rsidRDefault="00E25577" w:rsidP="00E25577">
      <w:pPr>
        <w:spacing w:after="0" w:line="264" w:lineRule="auto"/>
        <w:ind w:firstLine="600"/>
        <w:jc w:val="both"/>
      </w:pPr>
      <w:r w:rsidRPr="00E25577">
        <w:rPr>
          <w:rFonts w:ascii="Times New Roman" w:hAnsi="Times New Roman"/>
          <w:color w:val="000000"/>
          <w:sz w:val="28"/>
        </w:rPr>
        <w:t>образование сложных существительных путём соединения основы числительного с основой существительного с добавлением суффикса -</w:t>
      </w:r>
      <w:proofErr w:type="spellStart"/>
      <w:r w:rsidRPr="00E25577">
        <w:rPr>
          <w:rFonts w:ascii="Times New Roman" w:hAnsi="Times New Roman"/>
          <w:color w:val="000000"/>
          <w:sz w:val="28"/>
          <w:lang w:val="en-US"/>
        </w:rPr>
        <w:t>ed</w:t>
      </w:r>
      <w:proofErr w:type="spellEnd"/>
      <w:r w:rsidRPr="00E25577">
        <w:rPr>
          <w:rFonts w:ascii="Times New Roman" w:hAnsi="Times New Roman"/>
          <w:color w:val="000000"/>
          <w:sz w:val="28"/>
        </w:rPr>
        <w:t xml:space="preserve"> (</w:t>
      </w:r>
      <w:r w:rsidRPr="00E25577">
        <w:rPr>
          <w:rFonts w:ascii="Times New Roman" w:hAnsi="Times New Roman"/>
          <w:color w:val="000000"/>
          <w:sz w:val="28"/>
          <w:lang w:val="en-US"/>
        </w:rPr>
        <w:t>eight</w:t>
      </w:r>
      <w:r w:rsidRPr="00E25577">
        <w:rPr>
          <w:rFonts w:ascii="Times New Roman" w:hAnsi="Times New Roman"/>
          <w:color w:val="000000"/>
          <w:sz w:val="28"/>
        </w:rPr>
        <w:t>-</w:t>
      </w:r>
      <w:r w:rsidRPr="00E25577">
        <w:rPr>
          <w:rFonts w:ascii="Times New Roman" w:hAnsi="Times New Roman"/>
          <w:color w:val="000000"/>
          <w:sz w:val="28"/>
          <w:lang w:val="en-US"/>
        </w:rPr>
        <w:t>legged</w:t>
      </w:r>
      <w:r w:rsidRPr="00E25577">
        <w:rPr>
          <w:rFonts w:ascii="Times New Roman" w:hAnsi="Times New Roman"/>
          <w:color w:val="000000"/>
          <w:sz w:val="28"/>
        </w:rPr>
        <w:t>);</w:t>
      </w:r>
    </w:p>
    <w:p w:rsidR="00E25577" w:rsidRPr="00E25577" w:rsidRDefault="00E25577" w:rsidP="00E25577">
      <w:pPr>
        <w:spacing w:after="0" w:line="264" w:lineRule="auto"/>
        <w:ind w:firstLine="600"/>
        <w:jc w:val="both"/>
      </w:pPr>
      <w:r w:rsidRPr="00E25577">
        <w:rPr>
          <w:rFonts w:ascii="Times New Roman" w:hAnsi="Times New Roman"/>
          <w:color w:val="000000"/>
          <w:sz w:val="28"/>
        </w:rPr>
        <w:t>образование сложных существительных путём соединения основ существительных с предлогом (</w:t>
      </w:r>
      <w:r w:rsidRPr="00E25577">
        <w:rPr>
          <w:rFonts w:ascii="Times New Roman" w:hAnsi="Times New Roman"/>
          <w:color w:val="000000"/>
          <w:sz w:val="28"/>
          <w:lang w:val="en-US"/>
        </w:rPr>
        <w:t>father</w:t>
      </w:r>
      <w:r w:rsidRPr="00E25577">
        <w:rPr>
          <w:rFonts w:ascii="Times New Roman" w:hAnsi="Times New Roman"/>
          <w:color w:val="000000"/>
          <w:sz w:val="28"/>
        </w:rPr>
        <w:t>-</w:t>
      </w:r>
      <w:r w:rsidRPr="00E25577">
        <w:rPr>
          <w:rFonts w:ascii="Times New Roman" w:hAnsi="Times New Roman"/>
          <w:color w:val="000000"/>
          <w:sz w:val="28"/>
          <w:lang w:val="en-US"/>
        </w:rPr>
        <w:t>in</w:t>
      </w:r>
      <w:r w:rsidRPr="00E25577">
        <w:rPr>
          <w:rFonts w:ascii="Times New Roman" w:hAnsi="Times New Roman"/>
          <w:color w:val="000000"/>
          <w:sz w:val="28"/>
        </w:rPr>
        <w:t>-</w:t>
      </w:r>
      <w:r w:rsidRPr="00E25577">
        <w:rPr>
          <w:rFonts w:ascii="Times New Roman" w:hAnsi="Times New Roman"/>
          <w:color w:val="000000"/>
          <w:sz w:val="28"/>
          <w:lang w:val="en-US"/>
        </w:rPr>
        <w:t>law</w:t>
      </w:r>
      <w:r w:rsidRPr="00E25577">
        <w:rPr>
          <w:rFonts w:ascii="Times New Roman" w:hAnsi="Times New Roman"/>
          <w:color w:val="000000"/>
          <w:sz w:val="28"/>
        </w:rPr>
        <w:t>);</w:t>
      </w:r>
    </w:p>
    <w:p w:rsidR="00E25577" w:rsidRPr="00E25577" w:rsidRDefault="00E25577" w:rsidP="00E25577">
      <w:pPr>
        <w:spacing w:after="0" w:line="264" w:lineRule="auto"/>
        <w:ind w:firstLine="600"/>
        <w:jc w:val="both"/>
      </w:pPr>
      <w:r w:rsidRPr="00E25577">
        <w:rPr>
          <w:rFonts w:ascii="Times New Roman" w:hAnsi="Times New Roman"/>
          <w:color w:val="000000"/>
          <w:sz w:val="28"/>
        </w:rPr>
        <w:t>образование сложных прилагательных путём соединения основы прилагательного с основой причастия настоящего времени (</w:t>
      </w:r>
      <w:r w:rsidRPr="00E25577">
        <w:rPr>
          <w:rFonts w:ascii="Times New Roman" w:hAnsi="Times New Roman"/>
          <w:color w:val="000000"/>
          <w:sz w:val="28"/>
          <w:lang w:val="en-US"/>
        </w:rPr>
        <w:t>nice</w:t>
      </w:r>
      <w:r w:rsidRPr="00E25577">
        <w:rPr>
          <w:rFonts w:ascii="Times New Roman" w:hAnsi="Times New Roman"/>
          <w:color w:val="000000"/>
          <w:sz w:val="28"/>
        </w:rPr>
        <w:t>-</w:t>
      </w:r>
      <w:r w:rsidRPr="00E25577">
        <w:rPr>
          <w:rFonts w:ascii="Times New Roman" w:hAnsi="Times New Roman"/>
          <w:color w:val="000000"/>
          <w:sz w:val="28"/>
          <w:lang w:val="en-US"/>
        </w:rPr>
        <w:t>looking</w:t>
      </w:r>
      <w:r w:rsidRPr="00E25577">
        <w:rPr>
          <w:rFonts w:ascii="Times New Roman" w:hAnsi="Times New Roman"/>
          <w:color w:val="000000"/>
          <w:sz w:val="28"/>
        </w:rPr>
        <w:t>);</w:t>
      </w:r>
    </w:p>
    <w:p w:rsidR="00E25577" w:rsidRPr="00E25577" w:rsidRDefault="00E25577" w:rsidP="00E25577">
      <w:pPr>
        <w:spacing w:after="0" w:line="264" w:lineRule="auto"/>
        <w:ind w:firstLine="600"/>
        <w:jc w:val="both"/>
      </w:pPr>
      <w:r w:rsidRPr="00E25577">
        <w:rPr>
          <w:rFonts w:ascii="Times New Roman" w:hAnsi="Times New Roman"/>
          <w:color w:val="000000"/>
          <w:sz w:val="28"/>
        </w:rPr>
        <w:t>образование сложных прилагательных путём соединения основы прилагательного с основой причастия прошедшего времени (</w:t>
      </w:r>
      <w:r w:rsidRPr="00E25577">
        <w:rPr>
          <w:rFonts w:ascii="Times New Roman" w:hAnsi="Times New Roman"/>
          <w:color w:val="000000"/>
          <w:sz w:val="28"/>
          <w:lang w:val="en-US"/>
        </w:rPr>
        <w:t>well</w:t>
      </w:r>
      <w:r w:rsidRPr="00E25577">
        <w:rPr>
          <w:rFonts w:ascii="Times New Roman" w:hAnsi="Times New Roman"/>
          <w:color w:val="000000"/>
          <w:sz w:val="28"/>
        </w:rPr>
        <w:t>-</w:t>
      </w:r>
      <w:r w:rsidRPr="00E25577">
        <w:rPr>
          <w:rFonts w:ascii="Times New Roman" w:hAnsi="Times New Roman"/>
          <w:color w:val="000000"/>
          <w:sz w:val="28"/>
          <w:lang w:val="en-US"/>
        </w:rPr>
        <w:t>behaved</w:t>
      </w:r>
      <w:r w:rsidRPr="00E25577">
        <w:rPr>
          <w:rFonts w:ascii="Times New Roman" w:hAnsi="Times New Roman"/>
          <w:color w:val="000000"/>
          <w:sz w:val="28"/>
        </w:rPr>
        <w:t>);</w:t>
      </w:r>
    </w:p>
    <w:p w:rsidR="00E25577" w:rsidRPr="00E25577" w:rsidRDefault="00E25577" w:rsidP="00E25577">
      <w:pPr>
        <w:spacing w:after="0" w:line="264" w:lineRule="auto"/>
        <w:ind w:firstLine="600"/>
        <w:jc w:val="both"/>
      </w:pPr>
      <w:r w:rsidRPr="00E25577">
        <w:rPr>
          <w:rFonts w:ascii="Times New Roman" w:hAnsi="Times New Roman"/>
          <w:color w:val="000000"/>
          <w:sz w:val="28"/>
        </w:rPr>
        <w:t>конверсия: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образование глагола от имени прилагательного (</w:t>
      </w:r>
      <w:r w:rsidRPr="00E25577">
        <w:rPr>
          <w:rFonts w:ascii="Times New Roman" w:hAnsi="Times New Roman"/>
          <w:color w:val="000000"/>
          <w:sz w:val="28"/>
          <w:lang w:val="en-US"/>
        </w:rPr>
        <w:t>cool</w:t>
      </w:r>
      <w:r w:rsidRPr="00E25577">
        <w:rPr>
          <w:rFonts w:ascii="Times New Roman" w:hAnsi="Times New Roman"/>
          <w:color w:val="000000"/>
          <w:sz w:val="28"/>
        </w:rPr>
        <w:t xml:space="preserve"> – </w:t>
      </w:r>
      <w:r w:rsidRPr="00E25577">
        <w:rPr>
          <w:rFonts w:ascii="Times New Roman" w:hAnsi="Times New Roman"/>
          <w:color w:val="000000"/>
          <w:sz w:val="28"/>
          <w:lang w:val="en-US"/>
        </w:rPr>
        <w:t>to</w:t>
      </w:r>
      <w:r w:rsidRPr="00E25577">
        <w:rPr>
          <w:rFonts w:ascii="Times New Roman" w:hAnsi="Times New Roman"/>
          <w:color w:val="000000"/>
          <w:sz w:val="28"/>
        </w:rPr>
        <w:t xml:space="preserve"> </w:t>
      </w:r>
      <w:r w:rsidRPr="00E25577">
        <w:rPr>
          <w:rFonts w:ascii="Times New Roman" w:hAnsi="Times New Roman"/>
          <w:color w:val="000000"/>
          <w:sz w:val="28"/>
          <w:lang w:val="en-US"/>
        </w:rPr>
        <w:t>cool</w:t>
      </w:r>
      <w:r w:rsidRPr="00E25577">
        <w:rPr>
          <w:rFonts w:ascii="Times New Roman" w:hAnsi="Times New Roman"/>
          <w:color w:val="000000"/>
          <w:sz w:val="28"/>
        </w:rPr>
        <w:t>). Многозначность лексических единиц. Синонимы. Антонимы. Интернациональные слова. Наиболее частотные фразовые глаголы. Сокращения и аббревиатуры.</w:t>
      </w:r>
    </w:p>
    <w:p w:rsidR="00E25577" w:rsidRPr="00E25577" w:rsidRDefault="00E25577" w:rsidP="00E25577">
      <w:pPr>
        <w:spacing w:after="0" w:line="264" w:lineRule="auto"/>
        <w:ind w:firstLine="600"/>
        <w:jc w:val="both"/>
      </w:pPr>
      <w:r w:rsidRPr="00E25577">
        <w:rPr>
          <w:rFonts w:ascii="Times New Roman" w:hAnsi="Times New Roman"/>
          <w:color w:val="000000"/>
          <w:sz w:val="28"/>
        </w:rPr>
        <w:t>Различные средства связи в тексте для обеспечения его целостности (</w:t>
      </w:r>
      <w:r w:rsidRPr="00E25577">
        <w:rPr>
          <w:rFonts w:ascii="Times New Roman" w:hAnsi="Times New Roman"/>
          <w:color w:val="000000"/>
          <w:sz w:val="28"/>
          <w:lang w:val="en-US"/>
        </w:rPr>
        <w:t>firstly</w:t>
      </w:r>
      <w:r w:rsidRPr="00E25577">
        <w:rPr>
          <w:rFonts w:ascii="Times New Roman" w:hAnsi="Times New Roman"/>
          <w:color w:val="000000"/>
          <w:sz w:val="28"/>
        </w:rPr>
        <w:t xml:space="preserve">, </w:t>
      </w:r>
      <w:r w:rsidRPr="00E25577">
        <w:rPr>
          <w:rFonts w:ascii="Times New Roman" w:hAnsi="Times New Roman"/>
          <w:color w:val="000000"/>
          <w:sz w:val="28"/>
          <w:lang w:val="en-US"/>
        </w:rPr>
        <w:t>however</w:t>
      </w:r>
      <w:r w:rsidRPr="00E25577">
        <w:rPr>
          <w:rFonts w:ascii="Times New Roman" w:hAnsi="Times New Roman"/>
          <w:color w:val="000000"/>
          <w:sz w:val="28"/>
        </w:rPr>
        <w:t xml:space="preserve">, </w:t>
      </w:r>
      <w:r w:rsidRPr="00E25577">
        <w:rPr>
          <w:rFonts w:ascii="Times New Roman" w:hAnsi="Times New Roman"/>
          <w:color w:val="000000"/>
          <w:sz w:val="28"/>
          <w:lang w:val="en-US"/>
        </w:rPr>
        <w:t>finally</w:t>
      </w:r>
      <w:r w:rsidRPr="00E25577">
        <w:rPr>
          <w:rFonts w:ascii="Times New Roman" w:hAnsi="Times New Roman"/>
          <w:color w:val="000000"/>
          <w:sz w:val="28"/>
        </w:rPr>
        <w:t xml:space="preserve">, </w:t>
      </w:r>
      <w:r w:rsidRPr="00E25577">
        <w:rPr>
          <w:rFonts w:ascii="Times New Roman" w:hAnsi="Times New Roman"/>
          <w:color w:val="000000"/>
          <w:sz w:val="28"/>
          <w:lang w:val="en-US"/>
        </w:rPr>
        <w:t>at</w:t>
      </w:r>
      <w:r w:rsidRPr="00E25577">
        <w:rPr>
          <w:rFonts w:ascii="Times New Roman" w:hAnsi="Times New Roman"/>
          <w:color w:val="000000"/>
          <w:sz w:val="28"/>
        </w:rPr>
        <w:t xml:space="preserve"> </w:t>
      </w:r>
      <w:r w:rsidRPr="00E25577">
        <w:rPr>
          <w:rFonts w:ascii="Times New Roman" w:hAnsi="Times New Roman"/>
          <w:color w:val="000000"/>
          <w:sz w:val="28"/>
          <w:lang w:val="en-US"/>
        </w:rPr>
        <w:t>last</w:t>
      </w:r>
      <w:r w:rsidRPr="00E25577">
        <w:rPr>
          <w:rFonts w:ascii="Times New Roman" w:hAnsi="Times New Roman"/>
          <w:color w:val="000000"/>
          <w:sz w:val="28"/>
        </w:rPr>
        <w:t xml:space="preserve">, </w:t>
      </w:r>
      <w:proofErr w:type="spellStart"/>
      <w:r w:rsidRPr="00E25577">
        <w:rPr>
          <w:rFonts w:ascii="Times New Roman" w:hAnsi="Times New Roman"/>
          <w:color w:val="000000"/>
          <w:sz w:val="28"/>
          <w:lang w:val="en-US"/>
        </w:rPr>
        <w:t>etc</w:t>
      </w:r>
      <w:proofErr w:type="spellEnd"/>
      <w:r w:rsidRPr="00E25577">
        <w:rPr>
          <w:rFonts w:ascii="Times New Roman" w:hAnsi="Times New Roman"/>
          <w:color w:val="000000"/>
          <w:sz w:val="28"/>
        </w:rPr>
        <w:t>.).</w:t>
      </w:r>
    </w:p>
    <w:p w:rsidR="00E25577" w:rsidRPr="00E25577" w:rsidRDefault="00E25577" w:rsidP="00E25577">
      <w:pPr>
        <w:spacing w:after="0" w:line="264" w:lineRule="auto"/>
        <w:ind w:firstLine="600"/>
        <w:jc w:val="both"/>
      </w:pPr>
      <w:r w:rsidRPr="00E25577">
        <w:rPr>
          <w:rFonts w:ascii="Times New Roman" w:hAnsi="Times New Roman"/>
          <w:i/>
          <w:color w:val="000000"/>
          <w:sz w:val="28"/>
        </w:rPr>
        <w:t>Грамматическая сторона речи</w:t>
      </w:r>
    </w:p>
    <w:p w:rsidR="00E25577" w:rsidRPr="00E25577" w:rsidRDefault="00E25577" w:rsidP="00E25577">
      <w:pPr>
        <w:spacing w:after="0" w:line="264" w:lineRule="auto"/>
        <w:ind w:firstLine="600"/>
        <w:jc w:val="both"/>
      </w:pPr>
      <w:r w:rsidRPr="00E25577">
        <w:rPr>
          <w:rFonts w:ascii="Times New Roman" w:hAnsi="Times New Roman"/>
          <w:color w:val="000000"/>
          <w:sz w:val="28"/>
        </w:rPr>
        <w:t>Распознавание и употребление в устной и письменной речи изученных морфологических форм и синтаксических конструкций английского языка.</w:t>
      </w:r>
    </w:p>
    <w:p w:rsidR="00E25577" w:rsidRPr="00E25577" w:rsidRDefault="00E25577" w:rsidP="00E25577">
      <w:pPr>
        <w:spacing w:after="0" w:line="264" w:lineRule="auto"/>
        <w:ind w:firstLine="600"/>
        <w:jc w:val="both"/>
        <w:rPr>
          <w:lang w:val="en-US"/>
        </w:rPr>
      </w:pPr>
      <w:proofErr w:type="spellStart"/>
      <w:r w:rsidRPr="00E25577">
        <w:rPr>
          <w:rFonts w:ascii="Times New Roman" w:hAnsi="Times New Roman"/>
          <w:color w:val="000000"/>
          <w:sz w:val="28"/>
          <w:lang w:val="en-US"/>
        </w:rPr>
        <w:t>Предложения</w:t>
      </w:r>
      <w:proofErr w:type="spellEnd"/>
      <w:r w:rsidRPr="00E25577">
        <w:rPr>
          <w:rFonts w:ascii="Times New Roman" w:hAnsi="Times New Roman"/>
          <w:color w:val="000000"/>
          <w:sz w:val="28"/>
          <w:lang w:val="en-US"/>
        </w:rPr>
        <w:t xml:space="preserve"> </w:t>
      </w:r>
      <w:proofErr w:type="spellStart"/>
      <w:r w:rsidRPr="00E25577">
        <w:rPr>
          <w:rFonts w:ascii="Times New Roman" w:hAnsi="Times New Roman"/>
          <w:color w:val="000000"/>
          <w:sz w:val="28"/>
          <w:lang w:val="en-US"/>
        </w:rPr>
        <w:t>со</w:t>
      </w:r>
      <w:proofErr w:type="spellEnd"/>
      <w:r w:rsidRPr="00E25577">
        <w:rPr>
          <w:rFonts w:ascii="Times New Roman" w:hAnsi="Times New Roman"/>
          <w:color w:val="000000"/>
          <w:sz w:val="28"/>
          <w:lang w:val="en-US"/>
        </w:rPr>
        <w:t xml:space="preserve"> </w:t>
      </w:r>
      <w:proofErr w:type="spellStart"/>
      <w:r w:rsidRPr="00E25577">
        <w:rPr>
          <w:rFonts w:ascii="Times New Roman" w:hAnsi="Times New Roman"/>
          <w:color w:val="000000"/>
          <w:sz w:val="28"/>
          <w:lang w:val="en-US"/>
        </w:rPr>
        <w:t>сложным</w:t>
      </w:r>
      <w:proofErr w:type="spellEnd"/>
      <w:r w:rsidRPr="00E25577">
        <w:rPr>
          <w:rFonts w:ascii="Times New Roman" w:hAnsi="Times New Roman"/>
          <w:color w:val="000000"/>
          <w:sz w:val="28"/>
          <w:lang w:val="en-US"/>
        </w:rPr>
        <w:t xml:space="preserve"> </w:t>
      </w:r>
      <w:proofErr w:type="spellStart"/>
      <w:r w:rsidRPr="00E25577">
        <w:rPr>
          <w:rFonts w:ascii="Times New Roman" w:hAnsi="Times New Roman"/>
          <w:color w:val="000000"/>
          <w:sz w:val="28"/>
          <w:lang w:val="en-US"/>
        </w:rPr>
        <w:t>дополнением</w:t>
      </w:r>
      <w:proofErr w:type="spellEnd"/>
      <w:r w:rsidRPr="00E25577">
        <w:rPr>
          <w:rFonts w:ascii="Times New Roman" w:hAnsi="Times New Roman"/>
          <w:color w:val="000000"/>
          <w:sz w:val="28"/>
          <w:lang w:val="en-US"/>
        </w:rPr>
        <w:t xml:space="preserve"> (Complex Object) (I want to have my hair cut.).</w:t>
      </w:r>
    </w:p>
    <w:p w:rsidR="00E25577" w:rsidRPr="00E25577" w:rsidRDefault="00E25577" w:rsidP="00E25577">
      <w:pPr>
        <w:spacing w:after="0" w:line="264" w:lineRule="auto"/>
        <w:ind w:firstLine="600"/>
        <w:jc w:val="both"/>
      </w:pPr>
      <w:r w:rsidRPr="00E25577">
        <w:rPr>
          <w:rFonts w:ascii="Times New Roman" w:hAnsi="Times New Roman"/>
          <w:color w:val="000000"/>
          <w:sz w:val="28"/>
        </w:rPr>
        <w:t>Условные предложения нереального характера (</w:t>
      </w:r>
      <w:r w:rsidRPr="00E25577">
        <w:rPr>
          <w:rFonts w:ascii="Times New Roman" w:hAnsi="Times New Roman"/>
          <w:color w:val="000000"/>
          <w:sz w:val="28"/>
          <w:lang w:val="en-US"/>
        </w:rPr>
        <w:t>Conditional</w:t>
      </w:r>
      <w:r w:rsidRPr="00E25577">
        <w:rPr>
          <w:rFonts w:ascii="Times New Roman" w:hAnsi="Times New Roman"/>
          <w:color w:val="000000"/>
          <w:sz w:val="28"/>
        </w:rPr>
        <w:t xml:space="preserve"> </w:t>
      </w:r>
      <w:r w:rsidRPr="00E25577">
        <w:rPr>
          <w:rFonts w:ascii="Times New Roman" w:hAnsi="Times New Roman"/>
          <w:color w:val="000000"/>
          <w:sz w:val="28"/>
          <w:lang w:val="en-US"/>
        </w:rPr>
        <w:t>II</w:t>
      </w:r>
      <w:r w:rsidRPr="00E25577">
        <w:rPr>
          <w:rFonts w:ascii="Times New Roman" w:hAnsi="Times New Roman"/>
          <w:color w:val="000000"/>
          <w:sz w:val="28"/>
        </w:rPr>
        <w:t>).</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Конструкции для выражения предпочтения </w:t>
      </w:r>
      <w:r w:rsidRPr="00E25577">
        <w:rPr>
          <w:rFonts w:ascii="Times New Roman" w:hAnsi="Times New Roman"/>
          <w:color w:val="000000"/>
          <w:sz w:val="28"/>
          <w:lang w:val="en-US"/>
        </w:rPr>
        <w:t>I</w:t>
      </w:r>
      <w:r w:rsidRPr="00E25577">
        <w:rPr>
          <w:rFonts w:ascii="Times New Roman" w:hAnsi="Times New Roman"/>
          <w:color w:val="000000"/>
          <w:sz w:val="28"/>
        </w:rPr>
        <w:t xml:space="preserve"> </w:t>
      </w:r>
      <w:r w:rsidRPr="00E25577">
        <w:rPr>
          <w:rFonts w:ascii="Times New Roman" w:hAnsi="Times New Roman"/>
          <w:color w:val="000000"/>
          <w:sz w:val="28"/>
          <w:lang w:val="en-US"/>
        </w:rPr>
        <w:t>prefer</w:t>
      </w:r>
      <w:r w:rsidRPr="00E25577">
        <w:rPr>
          <w:rFonts w:ascii="Times New Roman" w:hAnsi="Times New Roman"/>
          <w:color w:val="000000"/>
          <w:sz w:val="28"/>
        </w:rPr>
        <w:t xml:space="preserve"> …/</w:t>
      </w:r>
      <w:r w:rsidRPr="00E25577">
        <w:rPr>
          <w:rFonts w:ascii="Times New Roman" w:hAnsi="Times New Roman"/>
          <w:color w:val="000000"/>
          <w:sz w:val="28"/>
          <w:lang w:val="en-US"/>
        </w:rPr>
        <w:t>I</w:t>
      </w:r>
      <w:r w:rsidRPr="00E25577">
        <w:rPr>
          <w:rFonts w:ascii="Times New Roman" w:hAnsi="Times New Roman"/>
          <w:color w:val="000000"/>
          <w:sz w:val="28"/>
        </w:rPr>
        <w:t>’</w:t>
      </w:r>
      <w:r w:rsidRPr="00E25577">
        <w:rPr>
          <w:rFonts w:ascii="Times New Roman" w:hAnsi="Times New Roman"/>
          <w:color w:val="000000"/>
          <w:sz w:val="28"/>
          <w:lang w:val="en-US"/>
        </w:rPr>
        <w:t>d</w:t>
      </w:r>
      <w:r w:rsidRPr="00E25577">
        <w:rPr>
          <w:rFonts w:ascii="Times New Roman" w:hAnsi="Times New Roman"/>
          <w:color w:val="000000"/>
          <w:sz w:val="28"/>
        </w:rPr>
        <w:t xml:space="preserve"> </w:t>
      </w:r>
      <w:r w:rsidRPr="00E25577">
        <w:rPr>
          <w:rFonts w:ascii="Times New Roman" w:hAnsi="Times New Roman"/>
          <w:color w:val="000000"/>
          <w:sz w:val="28"/>
          <w:lang w:val="en-US"/>
        </w:rPr>
        <w:t>prefer</w:t>
      </w:r>
      <w:r w:rsidRPr="00E25577">
        <w:rPr>
          <w:rFonts w:ascii="Times New Roman" w:hAnsi="Times New Roman"/>
          <w:color w:val="000000"/>
          <w:sz w:val="28"/>
        </w:rPr>
        <w:t xml:space="preserve"> …/</w:t>
      </w:r>
      <w:r w:rsidRPr="00E25577">
        <w:rPr>
          <w:rFonts w:ascii="Times New Roman" w:hAnsi="Times New Roman"/>
          <w:color w:val="000000"/>
          <w:sz w:val="28"/>
          <w:lang w:val="en-US"/>
        </w:rPr>
        <w:t>I</w:t>
      </w:r>
      <w:r w:rsidRPr="00E25577">
        <w:rPr>
          <w:rFonts w:ascii="Times New Roman" w:hAnsi="Times New Roman"/>
          <w:color w:val="000000"/>
          <w:sz w:val="28"/>
        </w:rPr>
        <w:t>’</w:t>
      </w:r>
      <w:r w:rsidRPr="00E25577">
        <w:rPr>
          <w:rFonts w:ascii="Times New Roman" w:hAnsi="Times New Roman"/>
          <w:color w:val="000000"/>
          <w:sz w:val="28"/>
          <w:lang w:val="en-US"/>
        </w:rPr>
        <w:t>d</w:t>
      </w:r>
      <w:r w:rsidRPr="00E25577">
        <w:rPr>
          <w:rFonts w:ascii="Times New Roman" w:hAnsi="Times New Roman"/>
          <w:color w:val="000000"/>
          <w:sz w:val="28"/>
        </w:rPr>
        <w:t xml:space="preserve"> </w:t>
      </w:r>
      <w:r w:rsidRPr="00E25577">
        <w:rPr>
          <w:rFonts w:ascii="Times New Roman" w:hAnsi="Times New Roman"/>
          <w:color w:val="000000"/>
          <w:sz w:val="28"/>
          <w:lang w:val="en-US"/>
        </w:rPr>
        <w:t>rather</w:t>
      </w:r>
      <w:r w:rsidRPr="00E25577">
        <w:rPr>
          <w:rFonts w:ascii="Times New Roman" w:hAnsi="Times New Roman"/>
          <w:color w:val="000000"/>
          <w:sz w:val="28"/>
        </w:rPr>
        <w:t xml:space="preserve"> ….</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Конструкция </w:t>
      </w:r>
      <w:r w:rsidRPr="00E25577">
        <w:rPr>
          <w:rFonts w:ascii="Times New Roman" w:hAnsi="Times New Roman"/>
          <w:color w:val="000000"/>
          <w:sz w:val="28"/>
          <w:lang w:val="en-US"/>
        </w:rPr>
        <w:t>I</w:t>
      </w:r>
      <w:r w:rsidRPr="00E25577">
        <w:rPr>
          <w:rFonts w:ascii="Times New Roman" w:hAnsi="Times New Roman"/>
          <w:color w:val="000000"/>
          <w:sz w:val="28"/>
        </w:rPr>
        <w:t xml:space="preserve"> </w:t>
      </w:r>
      <w:r w:rsidRPr="00E25577">
        <w:rPr>
          <w:rFonts w:ascii="Times New Roman" w:hAnsi="Times New Roman"/>
          <w:color w:val="000000"/>
          <w:sz w:val="28"/>
          <w:lang w:val="en-US"/>
        </w:rPr>
        <w:t>wish</w:t>
      </w:r>
      <w:r w:rsidRPr="00E25577">
        <w:rPr>
          <w:rFonts w:ascii="Times New Roman" w:hAnsi="Times New Roman"/>
          <w:color w:val="000000"/>
          <w:sz w:val="28"/>
        </w:rPr>
        <w:t xml:space="preserve"> ….</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Предложения с конструкцией </w:t>
      </w:r>
      <w:r w:rsidRPr="00E25577">
        <w:rPr>
          <w:rFonts w:ascii="Times New Roman" w:hAnsi="Times New Roman"/>
          <w:color w:val="000000"/>
          <w:sz w:val="28"/>
          <w:lang w:val="en-US"/>
        </w:rPr>
        <w:t>either</w:t>
      </w:r>
      <w:r w:rsidRPr="00E25577">
        <w:rPr>
          <w:rFonts w:ascii="Times New Roman" w:hAnsi="Times New Roman"/>
          <w:color w:val="000000"/>
          <w:sz w:val="28"/>
        </w:rPr>
        <w:t xml:space="preserve"> … </w:t>
      </w:r>
      <w:r w:rsidRPr="00E25577">
        <w:rPr>
          <w:rFonts w:ascii="Times New Roman" w:hAnsi="Times New Roman"/>
          <w:color w:val="000000"/>
          <w:sz w:val="28"/>
          <w:lang w:val="en-US"/>
        </w:rPr>
        <w:t>or</w:t>
      </w:r>
      <w:r w:rsidRPr="00E25577">
        <w:rPr>
          <w:rFonts w:ascii="Times New Roman" w:hAnsi="Times New Roman"/>
          <w:color w:val="000000"/>
          <w:sz w:val="28"/>
        </w:rPr>
        <w:t xml:space="preserve">, </w:t>
      </w:r>
      <w:r w:rsidRPr="00E25577">
        <w:rPr>
          <w:rFonts w:ascii="Times New Roman" w:hAnsi="Times New Roman"/>
          <w:color w:val="000000"/>
          <w:sz w:val="28"/>
          <w:lang w:val="en-US"/>
        </w:rPr>
        <w:t>neither</w:t>
      </w:r>
      <w:r w:rsidRPr="00E25577">
        <w:rPr>
          <w:rFonts w:ascii="Times New Roman" w:hAnsi="Times New Roman"/>
          <w:color w:val="000000"/>
          <w:sz w:val="28"/>
        </w:rPr>
        <w:t xml:space="preserve"> … </w:t>
      </w:r>
      <w:r w:rsidRPr="00E25577">
        <w:rPr>
          <w:rFonts w:ascii="Times New Roman" w:hAnsi="Times New Roman"/>
          <w:color w:val="000000"/>
          <w:sz w:val="28"/>
          <w:lang w:val="en-US"/>
        </w:rPr>
        <w:t>nor</w:t>
      </w:r>
      <w:r w:rsidRPr="00E25577">
        <w:rPr>
          <w:rFonts w:ascii="Times New Roman" w:hAnsi="Times New Roman"/>
          <w:color w:val="000000"/>
          <w:sz w:val="28"/>
        </w:rPr>
        <w:t>.</w:t>
      </w:r>
    </w:p>
    <w:p w:rsidR="00E25577" w:rsidRPr="00E25577" w:rsidRDefault="00E25577" w:rsidP="00E25577">
      <w:pPr>
        <w:spacing w:after="0" w:line="264" w:lineRule="auto"/>
        <w:ind w:firstLine="600"/>
        <w:jc w:val="both"/>
      </w:pPr>
      <w:r w:rsidRPr="00E25577">
        <w:rPr>
          <w:rFonts w:ascii="Times New Roman" w:hAnsi="Times New Roman"/>
          <w:color w:val="000000"/>
          <w:sz w:val="28"/>
        </w:rPr>
        <w:t>Глаголы в видовременных формах действительного залога в изъявительном наклонении (</w:t>
      </w:r>
      <w:r w:rsidRPr="00E25577">
        <w:rPr>
          <w:rFonts w:ascii="Times New Roman" w:hAnsi="Times New Roman"/>
          <w:color w:val="000000"/>
          <w:sz w:val="28"/>
          <w:lang w:val="en-US"/>
        </w:rPr>
        <w:t>Present</w:t>
      </w:r>
      <w:r w:rsidRPr="00E25577">
        <w:rPr>
          <w:rFonts w:ascii="Times New Roman" w:hAnsi="Times New Roman"/>
          <w:color w:val="000000"/>
          <w:sz w:val="28"/>
        </w:rPr>
        <w:t>/</w:t>
      </w:r>
      <w:r w:rsidRPr="00E25577">
        <w:rPr>
          <w:rFonts w:ascii="Times New Roman" w:hAnsi="Times New Roman"/>
          <w:color w:val="000000"/>
          <w:sz w:val="28"/>
          <w:lang w:val="en-US"/>
        </w:rPr>
        <w:t>Past</w:t>
      </w:r>
      <w:r w:rsidRPr="00E25577">
        <w:rPr>
          <w:rFonts w:ascii="Times New Roman" w:hAnsi="Times New Roman"/>
          <w:color w:val="000000"/>
          <w:sz w:val="28"/>
        </w:rPr>
        <w:t>/</w:t>
      </w:r>
      <w:r w:rsidRPr="00E25577">
        <w:rPr>
          <w:rFonts w:ascii="Times New Roman" w:hAnsi="Times New Roman"/>
          <w:color w:val="000000"/>
          <w:sz w:val="28"/>
          <w:lang w:val="en-US"/>
        </w:rPr>
        <w:t>Future</w:t>
      </w:r>
      <w:r w:rsidRPr="00E25577">
        <w:rPr>
          <w:rFonts w:ascii="Times New Roman" w:hAnsi="Times New Roman"/>
          <w:color w:val="000000"/>
          <w:sz w:val="28"/>
        </w:rPr>
        <w:t xml:space="preserve"> </w:t>
      </w:r>
      <w:r w:rsidRPr="00E25577">
        <w:rPr>
          <w:rFonts w:ascii="Times New Roman" w:hAnsi="Times New Roman"/>
          <w:color w:val="000000"/>
          <w:sz w:val="28"/>
          <w:lang w:val="en-US"/>
        </w:rPr>
        <w:t>Simple</w:t>
      </w:r>
      <w:r w:rsidRPr="00E25577">
        <w:rPr>
          <w:rFonts w:ascii="Times New Roman" w:hAnsi="Times New Roman"/>
          <w:color w:val="000000"/>
          <w:sz w:val="28"/>
        </w:rPr>
        <w:t xml:space="preserve"> </w:t>
      </w:r>
      <w:r w:rsidRPr="00E25577">
        <w:rPr>
          <w:rFonts w:ascii="Times New Roman" w:hAnsi="Times New Roman"/>
          <w:color w:val="000000"/>
          <w:sz w:val="28"/>
          <w:lang w:val="en-US"/>
        </w:rPr>
        <w:t>Tense</w:t>
      </w:r>
      <w:r w:rsidRPr="00E25577">
        <w:rPr>
          <w:rFonts w:ascii="Times New Roman" w:hAnsi="Times New Roman"/>
          <w:color w:val="000000"/>
          <w:sz w:val="28"/>
        </w:rPr>
        <w:t xml:space="preserve">, </w:t>
      </w:r>
      <w:r w:rsidRPr="00E25577">
        <w:rPr>
          <w:rFonts w:ascii="Times New Roman" w:hAnsi="Times New Roman"/>
          <w:color w:val="000000"/>
          <w:sz w:val="28"/>
          <w:lang w:val="en-US"/>
        </w:rPr>
        <w:t>Present</w:t>
      </w:r>
      <w:r w:rsidRPr="00E25577">
        <w:rPr>
          <w:rFonts w:ascii="Times New Roman" w:hAnsi="Times New Roman"/>
          <w:color w:val="000000"/>
          <w:sz w:val="28"/>
        </w:rPr>
        <w:t>/</w:t>
      </w:r>
      <w:r w:rsidRPr="00E25577">
        <w:rPr>
          <w:rFonts w:ascii="Times New Roman" w:hAnsi="Times New Roman"/>
          <w:color w:val="000000"/>
          <w:sz w:val="28"/>
          <w:lang w:val="en-US"/>
        </w:rPr>
        <w:t>Past</w:t>
      </w:r>
      <w:r w:rsidRPr="00E25577">
        <w:rPr>
          <w:rFonts w:ascii="Times New Roman" w:hAnsi="Times New Roman"/>
          <w:color w:val="000000"/>
          <w:sz w:val="28"/>
        </w:rPr>
        <w:t xml:space="preserve"> </w:t>
      </w:r>
      <w:r w:rsidRPr="00E25577">
        <w:rPr>
          <w:rFonts w:ascii="Times New Roman" w:hAnsi="Times New Roman"/>
          <w:color w:val="000000"/>
          <w:sz w:val="28"/>
          <w:lang w:val="en-US"/>
        </w:rPr>
        <w:t>Perfect</w:t>
      </w:r>
      <w:r w:rsidRPr="00E25577">
        <w:rPr>
          <w:rFonts w:ascii="Times New Roman" w:hAnsi="Times New Roman"/>
          <w:color w:val="000000"/>
          <w:sz w:val="28"/>
        </w:rPr>
        <w:t xml:space="preserve"> </w:t>
      </w:r>
      <w:r w:rsidRPr="00E25577">
        <w:rPr>
          <w:rFonts w:ascii="Times New Roman" w:hAnsi="Times New Roman"/>
          <w:color w:val="000000"/>
          <w:sz w:val="28"/>
          <w:lang w:val="en-US"/>
        </w:rPr>
        <w:t>Tense</w:t>
      </w:r>
      <w:r w:rsidRPr="00E25577">
        <w:rPr>
          <w:rFonts w:ascii="Times New Roman" w:hAnsi="Times New Roman"/>
          <w:color w:val="000000"/>
          <w:sz w:val="28"/>
        </w:rPr>
        <w:t xml:space="preserve">, </w:t>
      </w:r>
      <w:r w:rsidRPr="00E25577">
        <w:rPr>
          <w:rFonts w:ascii="Times New Roman" w:hAnsi="Times New Roman"/>
          <w:color w:val="000000"/>
          <w:sz w:val="28"/>
          <w:lang w:val="en-US"/>
        </w:rPr>
        <w:t>Present</w:t>
      </w:r>
      <w:r w:rsidRPr="00E25577">
        <w:rPr>
          <w:rFonts w:ascii="Times New Roman" w:hAnsi="Times New Roman"/>
          <w:color w:val="000000"/>
          <w:sz w:val="28"/>
        </w:rPr>
        <w:t>/</w:t>
      </w:r>
      <w:r w:rsidRPr="00E25577">
        <w:rPr>
          <w:rFonts w:ascii="Times New Roman" w:hAnsi="Times New Roman"/>
          <w:color w:val="000000"/>
          <w:sz w:val="28"/>
          <w:lang w:val="en-US"/>
        </w:rPr>
        <w:t>Past</w:t>
      </w:r>
      <w:r w:rsidRPr="00E25577">
        <w:rPr>
          <w:rFonts w:ascii="Times New Roman" w:hAnsi="Times New Roman"/>
          <w:color w:val="000000"/>
          <w:sz w:val="28"/>
        </w:rPr>
        <w:t xml:space="preserve"> </w:t>
      </w:r>
      <w:r w:rsidRPr="00E25577">
        <w:rPr>
          <w:rFonts w:ascii="Times New Roman" w:hAnsi="Times New Roman"/>
          <w:color w:val="000000"/>
          <w:sz w:val="28"/>
          <w:lang w:val="en-US"/>
        </w:rPr>
        <w:t>Continuous</w:t>
      </w:r>
      <w:r w:rsidRPr="00E25577">
        <w:rPr>
          <w:rFonts w:ascii="Times New Roman" w:hAnsi="Times New Roman"/>
          <w:color w:val="000000"/>
          <w:sz w:val="28"/>
        </w:rPr>
        <w:t xml:space="preserve"> </w:t>
      </w:r>
      <w:r w:rsidRPr="00E25577">
        <w:rPr>
          <w:rFonts w:ascii="Times New Roman" w:hAnsi="Times New Roman"/>
          <w:color w:val="000000"/>
          <w:sz w:val="28"/>
          <w:lang w:val="en-US"/>
        </w:rPr>
        <w:t>Tense</w:t>
      </w:r>
      <w:r w:rsidRPr="00E25577">
        <w:rPr>
          <w:rFonts w:ascii="Times New Roman" w:hAnsi="Times New Roman"/>
          <w:color w:val="000000"/>
          <w:sz w:val="28"/>
        </w:rPr>
        <w:t xml:space="preserve">, </w:t>
      </w:r>
      <w:r w:rsidRPr="00E25577">
        <w:rPr>
          <w:rFonts w:ascii="Times New Roman" w:hAnsi="Times New Roman"/>
          <w:color w:val="000000"/>
          <w:sz w:val="28"/>
          <w:lang w:val="en-US"/>
        </w:rPr>
        <w:t>Future</w:t>
      </w:r>
      <w:r w:rsidRPr="00E25577">
        <w:rPr>
          <w:rFonts w:ascii="Times New Roman" w:hAnsi="Times New Roman"/>
          <w:color w:val="000000"/>
          <w:sz w:val="28"/>
        </w:rPr>
        <w:t>-</w:t>
      </w:r>
      <w:r w:rsidRPr="00E25577">
        <w:rPr>
          <w:rFonts w:ascii="Times New Roman" w:hAnsi="Times New Roman"/>
          <w:color w:val="000000"/>
          <w:sz w:val="28"/>
          <w:lang w:val="en-US"/>
        </w:rPr>
        <w:t>in</w:t>
      </w:r>
      <w:r w:rsidRPr="00E25577">
        <w:rPr>
          <w:rFonts w:ascii="Times New Roman" w:hAnsi="Times New Roman"/>
          <w:color w:val="000000"/>
          <w:sz w:val="28"/>
        </w:rPr>
        <w:t>-</w:t>
      </w:r>
      <w:r w:rsidRPr="00E25577">
        <w:rPr>
          <w:rFonts w:ascii="Times New Roman" w:hAnsi="Times New Roman"/>
          <w:color w:val="000000"/>
          <w:sz w:val="28"/>
          <w:lang w:val="en-US"/>
        </w:rPr>
        <w:t>the</w:t>
      </w:r>
      <w:r w:rsidRPr="00E25577">
        <w:rPr>
          <w:rFonts w:ascii="Times New Roman" w:hAnsi="Times New Roman"/>
          <w:color w:val="000000"/>
          <w:sz w:val="28"/>
        </w:rPr>
        <w:t>-</w:t>
      </w:r>
      <w:r w:rsidRPr="00E25577">
        <w:rPr>
          <w:rFonts w:ascii="Times New Roman" w:hAnsi="Times New Roman"/>
          <w:color w:val="000000"/>
          <w:sz w:val="28"/>
          <w:lang w:val="en-US"/>
        </w:rPr>
        <w:t>Past</w:t>
      </w:r>
      <w:r w:rsidRPr="00E25577">
        <w:rPr>
          <w:rFonts w:ascii="Times New Roman" w:hAnsi="Times New Roman"/>
          <w:color w:val="000000"/>
          <w:sz w:val="28"/>
        </w:rPr>
        <w:t>) и наиболее употребительных формах страдательного залога (</w:t>
      </w:r>
      <w:r w:rsidRPr="00E25577">
        <w:rPr>
          <w:rFonts w:ascii="Times New Roman" w:hAnsi="Times New Roman"/>
          <w:color w:val="000000"/>
          <w:sz w:val="28"/>
          <w:lang w:val="en-US"/>
        </w:rPr>
        <w:t>Present</w:t>
      </w:r>
      <w:r w:rsidRPr="00E25577">
        <w:rPr>
          <w:rFonts w:ascii="Times New Roman" w:hAnsi="Times New Roman"/>
          <w:color w:val="000000"/>
          <w:sz w:val="28"/>
        </w:rPr>
        <w:t>/</w:t>
      </w:r>
      <w:r w:rsidRPr="00E25577">
        <w:rPr>
          <w:rFonts w:ascii="Times New Roman" w:hAnsi="Times New Roman"/>
          <w:color w:val="000000"/>
          <w:sz w:val="28"/>
          <w:lang w:val="en-US"/>
        </w:rPr>
        <w:t>Past</w:t>
      </w:r>
      <w:r w:rsidRPr="00E25577">
        <w:rPr>
          <w:rFonts w:ascii="Times New Roman" w:hAnsi="Times New Roman"/>
          <w:color w:val="000000"/>
          <w:sz w:val="28"/>
        </w:rPr>
        <w:t xml:space="preserve"> </w:t>
      </w:r>
      <w:r w:rsidRPr="00E25577">
        <w:rPr>
          <w:rFonts w:ascii="Times New Roman" w:hAnsi="Times New Roman"/>
          <w:color w:val="000000"/>
          <w:sz w:val="28"/>
          <w:lang w:val="en-US"/>
        </w:rPr>
        <w:t>Simple</w:t>
      </w:r>
      <w:r w:rsidRPr="00E25577">
        <w:rPr>
          <w:rFonts w:ascii="Times New Roman" w:hAnsi="Times New Roman"/>
          <w:color w:val="000000"/>
          <w:sz w:val="28"/>
        </w:rPr>
        <w:t xml:space="preserve"> </w:t>
      </w:r>
      <w:r w:rsidRPr="00E25577">
        <w:rPr>
          <w:rFonts w:ascii="Times New Roman" w:hAnsi="Times New Roman"/>
          <w:color w:val="000000"/>
          <w:sz w:val="28"/>
          <w:lang w:val="en-US"/>
        </w:rPr>
        <w:t>Passive</w:t>
      </w:r>
      <w:r w:rsidRPr="00E25577">
        <w:rPr>
          <w:rFonts w:ascii="Times New Roman" w:hAnsi="Times New Roman"/>
          <w:color w:val="000000"/>
          <w:sz w:val="28"/>
        </w:rPr>
        <w:t xml:space="preserve">, </w:t>
      </w:r>
      <w:r w:rsidRPr="00E25577">
        <w:rPr>
          <w:rFonts w:ascii="Times New Roman" w:hAnsi="Times New Roman"/>
          <w:color w:val="000000"/>
          <w:sz w:val="28"/>
          <w:lang w:val="en-US"/>
        </w:rPr>
        <w:t>Present</w:t>
      </w:r>
      <w:r w:rsidRPr="00E25577">
        <w:rPr>
          <w:rFonts w:ascii="Times New Roman" w:hAnsi="Times New Roman"/>
          <w:color w:val="000000"/>
          <w:sz w:val="28"/>
        </w:rPr>
        <w:t xml:space="preserve"> </w:t>
      </w:r>
      <w:r w:rsidRPr="00E25577">
        <w:rPr>
          <w:rFonts w:ascii="Times New Roman" w:hAnsi="Times New Roman"/>
          <w:color w:val="000000"/>
          <w:sz w:val="28"/>
          <w:lang w:val="en-US"/>
        </w:rPr>
        <w:t>Perfect</w:t>
      </w:r>
      <w:r w:rsidRPr="00E25577">
        <w:rPr>
          <w:rFonts w:ascii="Times New Roman" w:hAnsi="Times New Roman"/>
          <w:color w:val="000000"/>
          <w:sz w:val="28"/>
        </w:rPr>
        <w:t xml:space="preserve"> </w:t>
      </w:r>
      <w:r w:rsidRPr="00E25577">
        <w:rPr>
          <w:rFonts w:ascii="Times New Roman" w:hAnsi="Times New Roman"/>
          <w:color w:val="000000"/>
          <w:sz w:val="28"/>
          <w:lang w:val="en-US"/>
        </w:rPr>
        <w:t>Passive</w:t>
      </w:r>
      <w:r w:rsidRPr="00E25577">
        <w:rPr>
          <w:rFonts w:ascii="Times New Roman" w:hAnsi="Times New Roman"/>
          <w:color w:val="000000"/>
          <w:sz w:val="28"/>
        </w:rPr>
        <w:t>).</w:t>
      </w:r>
    </w:p>
    <w:p w:rsidR="00E25577" w:rsidRPr="00E25577" w:rsidRDefault="00E25577" w:rsidP="00E25577">
      <w:pPr>
        <w:spacing w:after="0" w:line="264" w:lineRule="auto"/>
        <w:ind w:firstLine="600"/>
        <w:jc w:val="both"/>
      </w:pPr>
      <w:r w:rsidRPr="00E25577">
        <w:rPr>
          <w:rFonts w:ascii="Times New Roman" w:hAnsi="Times New Roman"/>
          <w:color w:val="000000"/>
          <w:sz w:val="28"/>
        </w:rPr>
        <w:t>Порядок следования имён прилагательных (</w:t>
      </w:r>
      <w:r w:rsidRPr="00E25577">
        <w:rPr>
          <w:rFonts w:ascii="Times New Roman" w:hAnsi="Times New Roman"/>
          <w:color w:val="000000"/>
          <w:sz w:val="28"/>
          <w:lang w:val="en-US"/>
        </w:rPr>
        <w:t>nice</w:t>
      </w:r>
      <w:r w:rsidRPr="00E25577">
        <w:rPr>
          <w:rFonts w:ascii="Times New Roman" w:hAnsi="Times New Roman"/>
          <w:color w:val="000000"/>
          <w:sz w:val="28"/>
        </w:rPr>
        <w:t xml:space="preserve"> </w:t>
      </w:r>
      <w:r w:rsidRPr="00E25577">
        <w:rPr>
          <w:rFonts w:ascii="Times New Roman" w:hAnsi="Times New Roman"/>
          <w:color w:val="000000"/>
          <w:sz w:val="28"/>
          <w:lang w:val="en-US"/>
        </w:rPr>
        <w:t>long</w:t>
      </w:r>
      <w:r w:rsidRPr="00E25577">
        <w:rPr>
          <w:rFonts w:ascii="Times New Roman" w:hAnsi="Times New Roman"/>
          <w:color w:val="000000"/>
          <w:sz w:val="28"/>
        </w:rPr>
        <w:t xml:space="preserve"> </w:t>
      </w:r>
      <w:r w:rsidRPr="00E25577">
        <w:rPr>
          <w:rFonts w:ascii="Times New Roman" w:hAnsi="Times New Roman"/>
          <w:color w:val="000000"/>
          <w:sz w:val="28"/>
          <w:lang w:val="en-US"/>
        </w:rPr>
        <w:t>blond</w:t>
      </w:r>
      <w:r w:rsidRPr="00E25577">
        <w:rPr>
          <w:rFonts w:ascii="Times New Roman" w:hAnsi="Times New Roman"/>
          <w:color w:val="000000"/>
          <w:sz w:val="28"/>
        </w:rPr>
        <w:t xml:space="preserve"> </w:t>
      </w:r>
      <w:r w:rsidRPr="00E25577">
        <w:rPr>
          <w:rFonts w:ascii="Times New Roman" w:hAnsi="Times New Roman"/>
          <w:color w:val="000000"/>
          <w:sz w:val="28"/>
          <w:lang w:val="en-US"/>
        </w:rPr>
        <w:t>hair</w:t>
      </w:r>
      <w:r w:rsidRPr="00E25577">
        <w:rPr>
          <w:rFonts w:ascii="Times New Roman" w:hAnsi="Times New Roman"/>
          <w:color w:val="000000"/>
          <w:sz w:val="28"/>
        </w:rPr>
        <w:t>).</w:t>
      </w:r>
    </w:p>
    <w:p w:rsidR="007B0947" w:rsidRDefault="007B0947" w:rsidP="00E25577">
      <w:pPr>
        <w:spacing w:after="0" w:line="264" w:lineRule="auto"/>
        <w:ind w:firstLine="600"/>
        <w:jc w:val="both"/>
        <w:rPr>
          <w:rFonts w:ascii="Times New Roman" w:hAnsi="Times New Roman"/>
          <w:b/>
          <w:color w:val="000000"/>
          <w:sz w:val="28"/>
        </w:rPr>
      </w:pPr>
    </w:p>
    <w:p w:rsidR="00E25577" w:rsidRPr="00E25577" w:rsidRDefault="00C33856" w:rsidP="00E25577">
      <w:pPr>
        <w:spacing w:after="0" w:line="264" w:lineRule="auto"/>
        <w:ind w:firstLine="600"/>
        <w:jc w:val="both"/>
      </w:pPr>
      <w:r>
        <w:rPr>
          <w:rFonts w:ascii="Times New Roman" w:hAnsi="Times New Roman"/>
          <w:b/>
          <w:color w:val="000000"/>
          <w:sz w:val="28"/>
        </w:rPr>
        <w:lastRenderedPageBreak/>
        <w:t xml:space="preserve">                                                        </w:t>
      </w:r>
      <w:r w:rsidR="00E25577" w:rsidRPr="00E25577">
        <w:rPr>
          <w:rFonts w:ascii="Times New Roman" w:hAnsi="Times New Roman"/>
          <w:b/>
          <w:color w:val="000000"/>
          <w:sz w:val="28"/>
        </w:rPr>
        <w:t>Социокультурные знания и умения</w:t>
      </w:r>
    </w:p>
    <w:p w:rsidR="00E25577" w:rsidRPr="00E25577" w:rsidRDefault="00E25577" w:rsidP="00E25577">
      <w:pPr>
        <w:spacing w:after="0" w:line="264" w:lineRule="auto"/>
        <w:ind w:firstLine="600"/>
        <w:jc w:val="both"/>
      </w:pPr>
      <w:proofErr w:type="gramStart"/>
      <w:r w:rsidRPr="00E25577">
        <w:rPr>
          <w:rFonts w:ascii="Times New Roman" w:hAnsi="Times New Roman"/>
          <w:color w:val="000000"/>
          <w:sz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roofErr w:type="gramEnd"/>
    </w:p>
    <w:p w:rsidR="00E25577" w:rsidRPr="00E25577" w:rsidRDefault="00E25577" w:rsidP="00E25577">
      <w:pPr>
        <w:spacing w:after="0" w:line="264" w:lineRule="auto"/>
        <w:ind w:firstLine="600"/>
        <w:jc w:val="both"/>
      </w:pPr>
      <w:proofErr w:type="gramStart"/>
      <w:r w:rsidRPr="00E25577">
        <w:rPr>
          <w:rFonts w:ascii="Times New Roman" w:hAnsi="Times New Roman"/>
          <w:color w:val="000000"/>
          <w:sz w:val="28"/>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roofErr w:type="gramEnd"/>
    </w:p>
    <w:p w:rsidR="00E25577" w:rsidRPr="00E25577" w:rsidRDefault="00E25577" w:rsidP="00E25577">
      <w:pPr>
        <w:spacing w:after="0" w:line="264" w:lineRule="auto"/>
        <w:ind w:firstLine="600"/>
        <w:jc w:val="both"/>
      </w:pPr>
      <w:r w:rsidRPr="00E25577">
        <w:rPr>
          <w:rFonts w:ascii="Times New Roman" w:hAnsi="Times New Roman"/>
          <w:color w:val="000000"/>
          <w:sz w:val="28"/>
        </w:rPr>
        <w:t>Формирование элементарного представление о различных вариантах английского языка.</w:t>
      </w:r>
    </w:p>
    <w:p w:rsidR="00E25577" w:rsidRPr="00E25577" w:rsidRDefault="00E25577" w:rsidP="00E25577">
      <w:pPr>
        <w:spacing w:after="0" w:line="264" w:lineRule="auto"/>
        <w:ind w:firstLine="600"/>
        <w:jc w:val="both"/>
      </w:pPr>
      <w:r w:rsidRPr="00E25577">
        <w:rPr>
          <w:rFonts w:ascii="Times New Roman" w:hAnsi="Times New Roman"/>
          <w:color w:val="000000"/>
          <w:sz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Соблюдение норм вежливости в межкультурном общении. </w:t>
      </w:r>
    </w:p>
    <w:p w:rsidR="00E25577" w:rsidRPr="00E25577" w:rsidRDefault="00E25577" w:rsidP="00E25577">
      <w:pPr>
        <w:spacing w:after="0" w:line="264" w:lineRule="auto"/>
        <w:ind w:firstLine="600"/>
        <w:jc w:val="both"/>
      </w:pPr>
      <w:r w:rsidRPr="00E25577">
        <w:rPr>
          <w:rFonts w:ascii="Times New Roman" w:hAnsi="Times New Roman"/>
          <w:color w:val="000000"/>
          <w:sz w:val="28"/>
        </w:rPr>
        <w:t>Развитие умений:</w:t>
      </w:r>
    </w:p>
    <w:p w:rsidR="00E25577" w:rsidRPr="00E25577" w:rsidRDefault="00E25577" w:rsidP="00E25577">
      <w:pPr>
        <w:spacing w:after="0" w:line="264" w:lineRule="auto"/>
        <w:ind w:firstLine="600"/>
        <w:jc w:val="both"/>
      </w:pPr>
      <w:r w:rsidRPr="00E25577">
        <w:rPr>
          <w:rFonts w:ascii="Times New Roman" w:hAnsi="Times New Roman"/>
          <w:color w:val="000000"/>
          <w:sz w:val="28"/>
        </w:rPr>
        <w:t>писать свои имя и фамилию, а также имена и фамилии своих родственников и друзей на английском языке;</w:t>
      </w:r>
    </w:p>
    <w:p w:rsidR="00E25577" w:rsidRPr="00E25577" w:rsidRDefault="00E25577" w:rsidP="00E25577">
      <w:pPr>
        <w:spacing w:after="0" w:line="264" w:lineRule="auto"/>
        <w:ind w:firstLine="600"/>
        <w:jc w:val="both"/>
      </w:pPr>
      <w:r w:rsidRPr="00E25577">
        <w:rPr>
          <w:rFonts w:ascii="Times New Roman" w:hAnsi="Times New Roman"/>
          <w:color w:val="000000"/>
          <w:sz w:val="28"/>
        </w:rPr>
        <w:t>правильно оформлять свой адрес на английском языке (в анкете);</w:t>
      </w:r>
    </w:p>
    <w:p w:rsidR="00E25577" w:rsidRPr="00E25577" w:rsidRDefault="00E25577" w:rsidP="00E25577">
      <w:pPr>
        <w:spacing w:after="0" w:line="264" w:lineRule="auto"/>
        <w:ind w:firstLine="600"/>
        <w:jc w:val="both"/>
      </w:pPr>
      <w:r w:rsidRPr="00E25577">
        <w:rPr>
          <w:rFonts w:ascii="Times New Roman" w:hAnsi="Times New Roman"/>
          <w:color w:val="000000"/>
          <w:sz w:val="28"/>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E25577" w:rsidRPr="00E25577" w:rsidRDefault="00E25577" w:rsidP="00E25577">
      <w:pPr>
        <w:spacing w:after="0" w:line="264" w:lineRule="auto"/>
        <w:ind w:firstLine="600"/>
        <w:jc w:val="both"/>
      </w:pPr>
      <w:r w:rsidRPr="00E25577">
        <w:rPr>
          <w:rFonts w:ascii="Times New Roman" w:hAnsi="Times New Roman"/>
          <w:color w:val="000000"/>
          <w:sz w:val="28"/>
        </w:rPr>
        <w:t>кратко представлять Россию и страну (страны) изучаемого языка;</w:t>
      </w:r>
    </w:p>
    <w:p w:rsidR="00E25577" w:rsidRPr="00E25577" w:rsidRDefault="00E25577" w:rsidP="00E25577">
      <w:pPr>
        <w:spacing w:after="0" w:line="264" w:lineRule="auto"/>
        <w:ind w:firstLine="600"/>
        <w:jc w:val="both"/>
      </w:pPr>
      <w:r w:rsidRPr="00E25577">
        <w:rPr>
          <w:rFonts w:ascii="Times New Roman" w:hAnsi="Times New Roman"/>
          <w:color w:val="000000"/>
          <w:sz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rsidR="00E25577" w:rsidRPr="00E25577" w:rsidRDefault="00E25577" w:rsidP="00E25577">
      <w:pPr>
        <w:spacing w:after="0" w:line="264" w:lineRule="auto"/>
        <w:ind w:firstLine="600"/>
        <w:jc w:val="both"/>
      </w:pPr>
      <w:proofErr w:type="gramStart"/>
      <w:r w:rsidRPr="00E25577">
        <w:rPr>
          <w:rFonts w:ascii="Times New Roman" w:hAnsi="Times New Roman"/>
          <w:color w:val="000000"/>
          <w:sz w:val="28"/>
        </w:rPr>
        <w:t>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и других людей);</w:t>
      </w:r>
      <w:proofErr w:type="gramEnd"/>
    </w:p>
    <w:p w:rsidR="00E25577" w:rsidRPr="00E25577" w:rsidRDefault="00E25577" w:rsidP="00E25577">
      <w:pPr>
        <w:spacing w:after="0" w:line="264" w:lineRule="auto"/>
        <w:ind w:firstLine="600"/>
        <w:jc w:val="both"/>
      </w:pPr>
      <w:r w:rsidRPr="00E25577">
        <w:rPr>
          <w:rFonts w:ascii="Times New Roman" w:hAnsi="Times New Roman"/>
          <w:color w:val="000000"/>
          <w:sz w:val="28"/>
        </w:rPr>
        <w:lastRenderedPageBreak/>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rsidR="00E25577" w:rsidRPr="00E25577" w:rsidRDefault="00E25577" w:rsidP="00E25577">
      <w:pPr>
        <w:spacing w:after="0" w:line="264" w:lineRule="auto"/>
        <w:ind w:firstLine="600"/>
        <w:jc w:val="both"/>
      </w:pPr>
      <w:r w:rsidRPr="00E25577">
        <w:rPr>
          <w:rFonts w:ascii="Times New Roman" w:hAnsi="Times New Roman"/>
          <w:b/>
          <w:color w:val="000000"/>
          <w:sz w:val="28"/>
        </w:rPr>
        <w:t>Компенсаторные умения</w:t>
      </w:r>
    </w:p>
    <w:p w:rsidR="00E25577" w:rsidRPr="00E25577" w:rsidRDefault="00E25577" w:rsidP="00E25577">
      <w:pPr>
        <w:spacing w:after="0" w:line="264" w:lineRule="auto"/>
        <w:ind w:firstLine="600"/>
        <w:jc w:val="both"/>
      </w:pPr>
      <w:r w:rsidRPr="00E25577">
        <w:rPr>
          <w:rFonts w:ascii="Times New Roman" w:hAnsi="Times New Roman"/>
          <w:color w:val="000000"/>
          <w:sz w:val="28"/>
        </w:rPr>
        <w:t xml:space="preserve">Использование при чтении и </w:t>
      </w:r>
      <w:proofErr w:type="spellStart"/>
      <w:r w:rsidRPr="00E25577">
        <w:rPr>
          <w:rFonts w:ascii="Times New Roman" w:hAnsi="Times New Roman"/>
          <w:color w:val="000000"/>
          <w:sz w:val="28"/>
        </w:rPr>
        <w:t>аудировании</w:t>
      </w:r>
      <w:proofErr w:type="spellEnd"/>
      <w:r w:rsidRPr="00E25577">
        <w:rPr>
          <w:rFonts w:ascii="Times New Roman" w:hAnsi="Times New Roman"/>
          <w:color w:val="000000"/>
          <w:sz w:val="28"/>
        </w:rPr>
        <w:t xml:space="preserve"> языковой, в том числе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E25577" w:rsidRPr="00E25577" w:rsidRDefault="00E25577" w:rsidP="00E25577">
      <w:pPr>
        <w:spacing w:after="0" w:line="264" w:lineRule="auto"/>
        <w:ind w:firstLine="600"/>
        <w:jc w:val="both"/>
      </w:pPr>
      <w:r w:rsidRPr="00E25577">
        <w:rPr>
          <w:rFonts w:ascii="Times New Roman" w:hAnsi="Times New Roman"/>
          <w:color w:val="000000"/>
          <w:sz w:val="28"/>
        </w:rPr>
        <w:t>Переспрашивать, просить повторить, уточняя значение незнакомых слов.</w:t>
      </w:r>
    </w:p>
    <w:p w:rsidR="00E25577" w:rsidRPr="00E25577" w:rsidRDefault="00E25577" w:rsidP="00E25577">
      <w:pPr>
        <w:spacing w:after="0" w:line="264" w:lineRule="auto"/>
        <w:ind w:firstLine="600"/>
        <w:jc w:val="both"/>
      </w:pPr>
      <w:r w:rsidRPr="00E25577">
        <w:rPr>
          <w:rFonts w:ascii="Times New Roman" w:hAnsi="Times New Roman"/>
          <w:color w:val="000000"/>
          <w:sz w:val="28"/>
        </w:rPr>
        <w:t>Использование при формулировании собственных высказываний, ключевых слов, плана.</w:t>
      </w:r>
    </w:p>
    <w:p w:rsidR="00E25577" w:rsidRPr="00E25577" w:rsidRDefault="00E25577" w:rsidP="00E25577">
      <w:pPr>
        <w:spacing w:after="0" w:line="264" w:lineRule="auto"/>
        <w:ind w:firstLine="600"/>
        <w:jc w:val="both"/>
      </w:pPr>
      <w:r w:rsidRPr="00E25577">
        <w:rPr>
          <w:rFonts w:ascii="Times New Roman" w:hAnsi="Times New Roman"/>
          <w:color w:val="000000"/>
          <w:sz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E25577" w:rsidRPr="00E25577" w:rsidRDefault="00E25577" w:rsidP="00E25577">
      <w:pPr>
        <w:spacing w:after="0" w:line="264" w:lineRule="auto"/>
        <w:ind w:firstLine="600"/>
        <w:jc w:val="both"/>
      </w:pPr>
      <w:r w:rsidRPr="00E25577">
        <w:rPr>
          <w:rFonts w:ascii="Times New Roman" w:hAnsi="Times New Roman"/>
          <w:color w:val="000000"/>
          <w:sz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E25577" w:rsidRPr="00E25577" w:rsidRDefault="00E25577" w:rsidP="00E25577">
      <w:pPr>
        <w:spacing w:after="0" w:line="264" w:lineRule="auto"/>
        <w:ind w:firstLine="600"/>
        <w:jc w:val="both"/>
      </w:pPr>
      <w:r w:rsidRPr="00E25577">
        <w:rPr>
          <w:rFonts w:ascii="Times New Roman" w:hAnsi="Times New Roman"/>
          <w:color w:val="000000"/>
          <w:sz w:val="28"/>
        </w:rPr>
        <w:t>​​</w:t>
      </w:r>
    </w:p>
    <w:p w:rsidR="00E25577" w:rsidRPr="00E25577" w:rsidRDefault="00E25577" w:rsidP="00E25577">
      <w:pPr>
        <w:sectPr w:rsidR="00E25577" w:rsidRPr="00E25577" w:rsidSect="007B0947">
          <w:pgSz w:w="16383" w:h="11906" w:orient="landscape"/>
          <w:pgMar w:top="850" w:right="1134" w:bottom="1701" w:left="1134" w:header="720" w:footer="720" w:gutter="0"/>
          <w:cols w:space="720"/>
          <w:docGrid w:linePitch="299"/>
        </w:sectPr>
      </w:pPr>
    </w:p>
    <w:p w:rsidR="00E25577" w:rsidRPr="00E25577" w:rsidRDefault="00E25577" w:rsidP="00E25577">
      <w:pPr>
        <w:spacing w:after="0" w:line="264" w:lineRule="auto"/>
        <w:ind w:left="120"/>
        <w:jc w:val="both"/>
      </w:pPr>
      <w:r w:rsidRPr="00E25577">
        <w:rPr>
          <w:rFonts w:ascii="Times New Roman" w:hAnsi="Times New Roman"/>
          <w:b/>
          <w:color w:val="000000"/>
          <w:sz w:val="28"/>
        </w:rPr>
        <w:lastRenderedPageBreak/>
        <w:t>ПЛАНИРУЕМЫЕ РЕЗУЛЬТАТЫ ОСВОЕНИЯ ПРОГРАММЫ ПО ИНОСТРАННОМУ (АНГЛИЙСКОМУ) ЯЗЫКУ НА УРОВНЕ ОСНОВНОГО ОБЩЕГО ОБРАЗОВАНИЯ</w:t>
      </w:r>
    </w:p>
    <w:p w:rsidR="00E25577" w:rsidRPr="00E25577" w:rsidRDefault="00E25577" w:rsidP="00E25577">
      <w:pPr>
        <w:spacing w:after="0" w:line="264" w:lineRule="auto"/>
        <w:ind w:left="120"/>
        <w:jc w:val="both"/>
      </w:pPr>
    </w:p>
    <w:p w:rsidR="00E25577" w:rsidRPr="00E25577" w:rsidRDefault="007B0947" w:rsidP="00E25577">
      <w:pPr>
        <w:spacing w:after="0" w:line="264" w:lineRule="auto"/>
        <w:ind w:left="120"/>
        <w:jc w:val="both"/>
      </w:pPr>
      <w:r>
        <w:rPr>
          <w:rFonts w:ascii="Times New Roman" w:hAnsi="Times New Roman"/>
          <w:b/>
          <w:color w:val="000000"/>
          <w:sz w:val="28"/>
        </w:rPr>
        <w:t xml:space="preserve">                                                                   </w:t>
      </w:r>
      <w:r w:rsidR="00E25577" w:rsidRPr="00E25577">
        <w:rPr>
          <w:rFonts w:ascii="Times New Roman" w:hAnsi="Times New Roman"/>
          <w:b/>
          <w:color w:val="000000"/>
          <w:sz w:val="28"/>
        </w:rPr>
        <w:t>ЛИЧНОСТНЫЕ РЕЗУЛЬТАТЫ</w:t>
      </w:r>
    </w:p>
    <w:p w:rsidR="00E25577" w:rsidRPr="00E25577" w:rsidRDefault="00E25577" w:rsidP="00E25577">
      <w:pPr>
        <w:spacing w:after="0" w:line="264" w:lineRule="auto"/>
        <w:ind w:left="120"/>
        <w:jc w:val="both"/>
      </w:pPr>
    </w:p>
    <w:p w:rsidR="00E25577" w:rsidRPr="00E25577" w:rsidRDefault="00E25577" w:rsidP="00E25577">
      <w:pPr>
        <w:spacing w:after="0" w:line="264" w:lineRule="auto"/>
        <w:ind w:firstLine="600"/>
        <w:jc w:val="both"/>
      </w:pPr>
      <w:r w:rsidRPr="00E25577">
        <w:rPr>
          <w:rFonts w:ascii="Times New Roman" w:hAnsi="Times New Roman"/>
          <w:color w:val="000000"/>
          <w:sz w:val="28"/>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E25577" w:rsidRPr="00E25577" w:rsidRDefault="00E25577" w:rsidP="00E25577">
      <w:pPr>
        <w:spacing w:after="0" w:line="264" w:lineRule="auto"/>
        <w:ind w:firstLine="600"/>
        <w:jc w:val="both"/>
      </w:pPr>
      <w:r w:rsidRPr="00E25577">
        <w:rPr>
          <w:rFonts w:ascii="Times New Roman" w:hAnsi="Times New Roman"/>
          <w:color w:val="000000"/>
          <w:sz w:val="28"/>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E25577" w:rsidRPr="00E25577" w:rsidRDefault="00E25577" w:rsidP="00E25577">
      <w:pPr>
        <w:spacing w:after="0" w:line="264" w:lineRule="auto"/>
        <w:ind w:left="120"/>
        <w:jc w:val="both"/>
        <w:rPr>
          <w:lang w:val="en-US"/>
        </w:rPr>
      </w:pPr>
      <w:r w:rsidRPr="00E25577">
        <w:rPr>
          <w:rFonts w:ascii="Times New Roman" w:hAnsi="Times New Roman"/>
          <w:b/>
          <w:color w:val="000000"/>
          <w:sz w:val="28"/>
          <w:lang w:val="en-US"/>
        </w:rPr>
        <w:t>1)</w:t>
      </w:r>
      <w:r w:rsidRPr="00E25577">
        <w:rPr>
          <w:rFonts w:ascii="Times New Roman" w:hAnsi="Times New Roman"/>
          <w:color w:val="000000"/>
          <w:sz w:val="28"/>
          <w:lang w:val="en-US"/>
        </w:rPr>
        <w:t xml:space="preserve"> </w:t>
      </w:r>
      <w:proofErr w:type="spellStart"/>
      <w:proofErr w:type="gramStart"/>
      <w:r w:rsidRPr="00E25577">
        <w:rPr>
          <w:rFonts w:ascii="Times New Roman" w:hAnsi="Times New Roman"/>
          <w:b/>
          <w:color w:val="000000"/>
          <w:sz w:val="28"/>
          <w:lang w:val="en-US"/>
        </w:rPr>
        <w:t>гражданского</w:t>
      </w:r>
      <w:proofErr w:type="spellEnd"/>
      <w:proofErr w:type="gramEnd"/>
      <w:r w:rsidRPr="00E25577">
        <w:rPr>
          <w:rFonts w:ascii="Times New Roman" w:hAnsi="Times New Roman"/>
          <w:b/>
          <w:color w:val="000000"/>
          <w:sz w:val="28"/>
          <w:lang w:val="en-US"/>
        </w:rPr>
        <w:t xml:space="preserve"> </w:t>
      </w:r>
      <w:proofErr w:type="spellStart"/>
      <w:r w:rsidRPr="00E25577">
        <w:rPr>
          <w:rFonts w:ascii="Times New Roman" w:hAnsi="Times New Roman"/>
          <w:b/>
          <w:color w:val="000000"/>
          <w:sz w:val="28"/>
          <w:lang w:val="en-US"/>
        </w:rPr>
        <w:t>воспитания</w:t>
      </w:r>
      <w:proofErr w:type="spellEnd"/>
      <w:r w:rsidRPr="00E25577">
        <w:rPr>
          <w:rFonts w:ascii="Times New Roman" w:hAnsi="Times New Roman"/>
          <w:b/>
          <w:color w:val="000000"/>
          <w:sz w:val="28"/>
          <w:lang w:val="en-US"/>
        </w:rPr>
        <w:t>:</w:t>
      </w:r>
    </w:p>
    <w:p w:rsidR="00E25577" w:rsidRPr="00E25577" w:rsidRDefault="00E25577" w:rsidP="00C33856">
      <w:pPr>
        <w:numPr>
          <w:ilvl w:val="0"/>
          <w:numId w:val="2"/>
        </w:numPr>
        <w:spacing w:after="0" w:line="264" w:lineRule="auto"/>
        <w:jc w:val="both"/>
      </w:pPr>
      <w:r w:rsidRPr="00E25577">
        <w:rPr>
          <w:rFonts w:ascii="Times New Roman" w:hAnsi="Times New Roman"/>
          <w:color w:val="000000"/>
          <w:sz w:val="28"/>
        </w:rPr>
        <w:t>готовность к выполнению обязанностей гражданина и реализации его прав, уважение прав, свобод и законных интересов других людей;</w:t>
      </w:r>
    </w:p>
    <w:p w:rsidR="00E25577" w:rsidRPr="00E25577" w:rsidRDefault="00E25577" w:rsidP="00C33856">
      <w:pPr>
        <w:numPr>
          <w:ilvl w:val="0"/>
          <w:numId w:val="2"/>
        </w:numPr>
        <w:spacing w:after="0" w:line="264" w:lineRule="auto"/>
        <w:jc w:val="both"/>
      </w:pPr>
      <w:r w:rsidRPr="00E25577">
        <w:rPr>
          <w:rFonts w:ascii="Times New Roman" w:hAnsi="Times New Roman"/>
          <w:color w:val="000000"/>
          <w:sz w:val="28"/>
        </w:rPr>
        <w:t>активное участие в жизни семьи, организации, местного сообщества, родного края, страны;</w:t>
      </w:r>
    </w:p>
    <w:p w:rsidR="00E25577" w:rsidRPr="00E25577" w:rsidRDefault="00E25577" w:rsidP="00C33856">
      <w:pPr>
        <w:numPr>
          <w:ilvl w:val="0"/>
          <w:numId w:val="2"/>
        </w:numPr>
        <w:spacing w:after="0" w:line="264" w:lineRule="auto"/>
        <w:jc w:val="both"/>
      </w:pPr>
      <w:r w:rsidRPr="00E25577">
        <w:rPr>
          <w:rFonts w:ascii="Times New Roman" w:hAnsi="Times New Roman"/>
          <w:color w:val="000000"/>
          <w:sz w:val="28"/>
        </w:rPr>
        <w:t>неприятие любых форм экстремизма, дискриминации;</w:t>
      </w:r>
    </w:p>
    <w:p w:rsidR="00E25577" w:rsidRPr="00E25577" w:rsidRDefault="00E25577" w:rsidP="00C33856">
      <w:pPr>
        <w:numPr>
          <w:ilvl w:val="0"/>
          <w:numId w:val="2"/>
        </w:numPr>
        <w:spacing w:after="0" w:line="264" w:lineRule="auto"/>
        <w:jc w:val="both"/>
      </w:pPr>
      <w:r w:rsidRPr="00E25577">
        <w:rPr>
          <w:rFonts w:ascii="Times New Roman" w:hAnsi="Times New Roman"/>
          <w:color w:val="000000"/>
          <w:sz w:val="28"/>
        </w:rPr>
        <w:t>понимание роли различных социальных институтов в жизни человека;</w:t>
      </w:r>
    </w:p>
    <w:p w:rsidR="00E25577" w:rsidRPr="00E25577" w:rsidRDefault="00E25577" w:rsidP="00C33856">
      <w:pPr>
        <w:numPr>
          <w:ilvl w:val="0"/>
          <w:numId w:val="2"/>
        </w:numPr>
        <w:spacing w:after="0" w:line="264" w:lineRule="auto"/>
        <w:jc w:val="both"/>
      </w:pPr>
      <w:r w:rsidRPr="00E25577">
        <w:rPr>
          <w:rFonts w:ascii="Times New Roman" w:hAnsi="Times New Roman"/>
          <w:color w:val="000000"/>
          <w:sz w:val="28"/>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E25577" w:rsidRPr="00E25577" w:rsidRDefault="00E25577" w:rsidP="00C33856">
      <w:pPr>
        <w:numPr>
          <w:ilvl w:val="0"/>
          <w:numId w:val="2"/>
        </w:numPr>
        <w:spacing w:after="0" w:line="264" w:lineRule="auto"/>
        <w:jc w:val="both"/>
      </w:pPr>
      <w:r w:rsidRPr="00E25577">
        <w:rPr>
          <w:rFonts w:ascii="Times New Roman" w:hAnsi="Times New Roman"/>
          <w:color w:val="000000"/>
          <w:sz w:val="28"/>
        </w:rPr>
        <w:t>представление о способах противодействия коррупции;</w:t>
      </w:r>
    </w:p>
    <w:p w:rsidR="00E25577" w:rsidRPr="00E25577" w:rsidRDefault="00E25577" w:rsidP="00C33856">
      <w:pPr>
        <w:numPr>
          <w:ilvl w:val="0"/>
          <w:numId w:val="2"/>
        </w:numPr>
        <w:spacing w:after="0" w:line="264" w:lineRule="auto"/>
        <w:jc w:val="both"/>
      </w:pPr>
      <w:r w:rsidRPr="00E25577">
        <w:rPr>
          <w:rFonts w:ascii="Times New Roman" w:hAnsi="Times New Roman"/>
          <w:color w:val="000000"/>
          <w:sz w:val="28"/>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E25577" w:rsidRPr="00E25577" w:rsidRDefault="00E25577" w:rsidP="00C33856">
      <w:pPr>
        <w:numPr>
          <w:ilvl w:val="0"/>
          <w:numId w:val="2"/>
        </w:numPr>
        <w:spacing w:after="0" w:line="264" w:lineRule="auto"/>
        <w:jc w:val="both"/>
      </w:pPr>
      <w:r w:rsidRPr="00E25577">
        <w:rPr>
          <w:rFonts w:ascii="Times New Roman" w:hAnsi="Times New Roman"/>
          <w:color w:val="000000"/>
          <w:sz w:val="28"/>
        </w:rPr>
        <w:t>готовность к участию в гуманитарной деятельности (</w:t>
      </w:r>
      <w:proofErr w:type="spellStart"/>
      <w:r w:rsidRPr="00E25577">
        <w:rPr>
          <w:rFonts w:ascii="Times New Roman" w:hAnsi="Times New Roman"/>
          <w:color w:val="000000"/>
          <w:sz w:val="28"/>
        </w:rPr>
        <w:t>волонтёрство</w:t>
      </w:r>
      <w:proofErr w:type="spellEnd"/>
      <w:r w:rsidRPr="00E25577">
        <w:rPr>
          <w:rFonts w:ascii="Times New Roman" w:hAnsi="Times New Roman"/>
          <w:color w:val="000000"/>
          <w:sz w:val="28"/>
        </w:rPr>
        <w:t>, помощь людям, нуждающимся в ней).</w:t>
      </w:r>
    </w:p>
    <w:p w:rsidR="00E25577" w:rsidRPr="00E25577" w:rsidRDefault="00E25577" w:rsidP="00E25577">
      <w:pPr>
        <w:spacing w:after="0" w:line="264" w:lineRule="auto"/>
        <w:ind w:left="120"/>
        <w:jc w:val="both"/>
        <w:rPr>
          <w:lang w:val="en-US"/>
        </w:rPr>
      </w:pPr>
      <w:r w:rsidRPr="00E25577">
        <w:rPr>
          <w:rFonts w:ascii="Times New Roman" w:hAnsi="Times New Roman"/>
          <w:b/>
          <w:color w:val="000000"/>
          <w:sz w:val="28"/>
          <w:lang w:val="en-US"/>
        </w:rPr>
        <w:t>2)</w:t>
      </w:r>
      <w:r w:rsidRPr="00E25577">
        <w:rPr>
          <w:rFonts w:ascii="Times New Roman" w:hAnsi="Times New Roman"/>
          <w:color w:val="000000"/>
          <w:sz w:val="28"/>
          <w:lang w:val="en-US"/>
        </w:rPr>
        <w:t xml:space="preserve"> </w:t>
      </w:r>
      <w:proofErr w:type="spellStart"/>
      <w:proofErr w:type="gramStart"/>
      <w:r w:rsidRPr="00E25577">
        <w:rPr>
          <w:rFonts w:ascii="Times New Roman" w:hAnsi="Times New Roman"/>
          <w:b/>
          <w:color w:val="000000"/>
          <w:sz w:val="28"/>
          <w:lang w:val="en-US"/>
        </w:rPr>
        <w:t>патриотического</w:t>
      </w:r>
      <w:proofErr w:type="spellEnd"/>
      <w:proofErr w:type="gramEnd"/>
      <w:r w:rsidRPr="00E25577">
        <w:rPr>
          <w:rFonts w:ascii="Times New Roman" w:hAnsi="Times New Roman"/>
          <w:b/>
          <w:color w:val="000000"/>
          <w:sz w:val="28"/>
          <w:lang w:val="en-US"/>
        </w:rPr>
        <w:t xml:space="preserve"> </w:t>
      </w:r>
      <w:proofErr w:type="spellStart"/>
      <w:r w:rsidRPr="00E25577">
        <w:rPr>
          <w:rFonts w:ascii="Times New Roman" w:hAnsi="Times New Roman"/>
          <w:b/>
          <w:color w:val="000000"/>
          <w:sz w:val="28"/>
          <w:lang w:val="en-US"/>
        </w:rPr>
        <w:t>воспитания</w:t>
      </w:r>
      <w:proofErr w:type="spellEnd"/>
      <w:r w:rsidRPr="00E25577">
        <w:rPr>
          <w:rFonts w:ascii="Times New Roman" w:hAnsi="Times New Roman"/>
          <w:b/>
          <w:color w:val="000000"/>
          <w:sz w:val="28"/>
          <w:lang w:val="en-US"/>
        </w:rPr>
        <w:t>:</w:t>
      </w:r>
    </w:p>
    <w:p w:rsidR="00E25577" w:rsidRPr="00E25577" w:rsidRDefault="00E25577" w:rsidP="00C33856">
      <w:pPr>
        <w:numPr>
          <w:ilvl w:val="0"/>
          <w:numId w:val="3"/>
        </w:numPr>
        <w:spacing w:after="0" w:line="264" w:lineRule="auto"/>
        <w:jc w:val="both"/>
      </w:pPr>
      <w:r w:rsidRPr="00E25577">
        <w:rPr>
          <w:rFonts w:ascii="Times New Roman" w:hAnsi="Times New Roman"/>
          <w:color w:val="000000"/>
          <w:sz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E25577" w:rsidRPr="00E25577" w:rsidRDefault="00E25577" w:rsidP="00C33856">
      <w:pPr>
        <w:numPr>
          <w:ilvl w:val="0"/>
          <w:numId w:val="3"/>
        </w:numPr>
        <w:spacing w:after="0" w:line="264" w:lineRule="auto"/>
        <w:jc w:val="both"/>
      </w:pPr>
      <w:r w:rsidRPr="00E25577">
        <w:rPr>
          <w:rFonts w:ascii="Times New Roman" w:hAnsi="Times New Roman"/>
          <w:color w:val="000000"/>
          <w:sz w:val="28"/>
        </w:rPr>
        <w:lastRenderedPageBreak/>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E25577" w:rsidRPr="00E25577" w:rsidRDefault="00E25577" w:rsidP="00C33856">
      <w:pPr>
        <w:numPr>
          <w:ilvl w:val="0"/>
          <w:numId w:val="3"/>
        </w:numPr>
        <w:spacing w:after="0" w:line="264" w:lineRule="auto"/>
        <w:jc w:val="both"/>
      </w:pPr>
      <w:r w:rsidRPr="00E25577">
        <w:rPr>
          <w:rFonts w:ascii="Times New Roman" w:hAnsi="Times New Roman"/>
          <w:color w:val="000000"/>
          <w:sz w:val="28"/>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E25577" w:rsidRPr="00E25577" w:rsidRDefault="00E25577" w:rsidP="00E25577">
      <w:pPr>
        <w:spacing w:after="0" w:line="264" w:lineRule="auto"/>
        <w:ind w:left="120"/>
        <w:jc w:val="both"/>
        <w:rPr>
          <w:lang w:val="en-US"/>
        </w:rPr>
      </w:pPr>
      <w:r w:rsidRPr="00E25577">
        <w:rPr>
          <w:rFonts w:ascii="Times New Roman" w:hAnsi="Times New Roman"/>
          <w:b/>
          <w:color w:val="000000"/>
          <w:sz w:val="28"/>
          <w:lang w:val="en-US"/>
        </w:rPr>
        <w:t>3)</w:t>
      </w:r>
      <w:r w:rsidRPr="00E25577">
        <w:rPr>
          <w:rFonts w:ascii="Times New Roman" w:hAnsi="Times New Roman"/>
          <w:color w:val="000000"/>
          <w:sz w:val="28"/>
          <w:lang w:val="en-US"/>
        </w:rPr>
        <w:t xml:space="preserve"> </w:t>
      </w:r>
      <w:proofErr w:type="spellStart"/>
      <w:r w:rsidRPr="00E25577">
        <w:rPr>
          <w:rFonts w:ascii="Times New Roman" w:hAnsi="Times New Roman"/>
          <w:b/>
          <w:color w:val="000000"/>
          <w:sz w:val="28"/>
          <w:lang w:val="en-US"/>
        </w:rPr>
        <w:t>духовно-нравственного</w:t>
      </w:r>
      <w:proofErr w:type="spellEnd"/>
      <w:r w:rsidRPr="00E25577">
        <w:rPr>
          <w:rFonts w:ascii="Times New Roman" w:hAnsi="Times New Roman"/>
          <w:b/>
          <w:color w:val="000000"/>
          <w:sz w:val="28"/>
          <w:lang w:val="en-US"/>
        </w:rPr>
        <w:t xml:space="preserve"> </w:t>
      </w:r>
      <w:proofErr w:type="spellStart"/>
      <w:r w:rsidRPr="00E25577">
        <w:rPr>
          <w:rFonts w:ascii="Times New Roman" w:hAnsi="Times New Roman"/>
          <w:b/>
          <w:color w:val="000000"/>
          <w:sz w:val="28"/>
          <w:lang w:val="en-US"/>
        </w:rPr>
        <w:t>воспитания</w:t>
      </w:r>
      <w:proofErr w:type="spellEnd"/>
      <w:r w:rsidRPr="00E25577">
        <w:rPr>
          <w:rFonts w:ascii="Times New Roman" w:hAnsi="Times New Roman"/>
          <w:b/>
          <w:color w:val="000000"/>
          <w:sz w:val="28"/>
          <w:lang w:val="en-US"/>
        </w:rPr>
        <w:t>:</w:t>
      </w:r>
    </w:p>
    <w:p w:rsidR="00E25577" w:rsidRPr="00E25577" w:rsidRDefault="00E25577" w:rsidP="00C33856">
      <w:pPr>
        <w:numPr>
          <w:ilvl w:val="0"/>
          <w:numId w:val="4"/>
        </w:numPr>
        <w:spacing w:after="0" w:line="264" w:lineRule="auto"/>
        <w:jc w:val="both"/>
      </w:pPr>
      <w:r w:rsidRPr="00E25577">
        <w:rPr>
          <w:rFonts w:ascii="Times New Roman" w:hAnsi="Times New Roman"/>
          <w:color w:val="000000"/>
          <w:sz w:val="28"/>
        </w:rPr>
        <w:t>ориентация на моральные ценности и нормы в ситуациях нравственного выбора;</w:t>
      </w:r>
    </w:p>
    <w:p w:rsidR="00E25577" w:rsidRPr="00E25577" w:rsidRDefault="00E25577" w:rsidP="00C33856">
      <w:pPr>
        <w:numPr>
          <w:ilvl w:val="0"/>
          <w:numId w:val="4"/>
        </w:numPr>
        <w:spacing w:after="0" w:line="264" w:lineRule="auto"/>
        <w:jc w:val="both"/>
      </w:pPr>
      <w:r w:rsidRPr="00E25577">
        <w:rPr>
          <w:rFonts w:ascii="Times New Roman" w:hAnsi="Times New Roman"/>
          <w:color w:val="000000"/>
          <w:sz w:val="28"/>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E25577" w:rsidRPr="00E25577" w:rsidRDefault="00E25577" w:rsidP="00C33856">
      <w:pPr>
        <w:numPr>
          <w:ilvl w:val="0"/>
          <w:numId w:val="4"/>
        </w:numPr>
        <w:spacing w:after="0" w:line="264" w:lineRule="auto"/>
        <w:jc w:val="both"/>
      </w:pPr>
      <w:r w:rsidRPr="00E25577">
        <w:rPr>
          <w:rFonts w:ascii="Times New Roman" w:hAnsi="Times New Roman"/>
          <w:color w:val="000000"/>
          <w:sz w:val="28"/>
        </w:rPr>
        <w:t>активное неприятие асоциальных поступков, свобода и ответственность личности в условиях индивидуального и общественного пространства.</w:t>
      </w:r>
    </w:p>
    <w:p w:rsidR="00E25577" w:rsidRPr="00E25577" w:rsidRDefault="00E25577" w:rsidP="00E25577">
      <w:pPr>
        <w:spacing w:after="0" w:line="264" w:lineRule="auto"/>
        <w:ind w:left="120"/>
        <w:jc w:val="both"/>
        <w:rPr>
          <w:lang w:val="en-US"/>
        </w:rPr>
      </w:pPr>
      <w:r w:rsidRPr="00E25577">
        <w:rPr>
          <w:rFonts w:ascii="Times New Roman" w:hAnsi="Times New Roman"/>
          <w:b/>
          <w:color w:val="000000"/>
          <w:sz w:val="28"/>
          <w:lang w:val="en-US"/>
        </w:rPr>
        <w:t>4)</w:t>
      </w:r>
      <w:r w:rsidRPr="00E25577">
        <w:rPr>
          <w:rFonts w:ascii="Times New Roman" w:hAnsi="Times New Roman"/>
          <w:color w:val="000000"/>
          <w:sz w:val="28"/>
          <w:lang w:val="en-US"/>
        </w:rPr>
        <w:t xml:space="preserve"> </w:t>
      </w:r>
      <w:proofErr w:type="spellStart"/>
      <w:proofErr w:type="gramStart"/>
      <w:r w:rsidRPr="00E25577">
        <w:rPr>
          <w:rFonts w:ascii="Times New Roman" w:hAnsi="Times New Roman"/>
          <w:b/>
          <w:color w:val="000000"/>
          <w:sz w:val="28"/>
          <w:lang w:val="en-US"/>
        </w:rPr>
        <w:t>эстетического</w:t>
      </w:r>
      <w:proofErr w:type="spellEnd"/>
      <w:proofErr w:type="gramEnd"/>
      <w:r w:rsidRPr="00E25577">
        <w:rPr>
          <w:rFonts w:ascii="Times New Roman" w:hAnsi="Times New Roman"/>
          <w:b/>
          <w:color w:val="000000"/>
          <w:sz w:val="28"/>
          <w:lang w:val="en-US"/>
        </w:rPr>
        <w:t xml:space="preserve"> </w:t>
      </w:r>
      <w:proofErr w:type="spellStart"/>
      <w:r w:rsidRPr="00E25577">
        <w:rPr>
          <w:rFonts w:ascii="Times New Roman" w:hAnsi="Times New Roman"/>
          <w:b/>
          <w:color w:val="000000"/>
          <w:sz w:val="28"/>
          <w:lang w:val="en-US"/>
        </w:rPr>
        <w:t>воспитания</w:t>
      </w:r>
      <w:proofErr w:type="spellEnd"/>
      <w:r w:rsidRPr="00E25577">
        <w:rPr>
          <w:rFonts w:ascii="Times New Roman" w:hAnsi="Times New Roman"/>
          <w:b/>
          <w:color w:val="000000"/>
          <w:sz w:val="28"/>
          <w:lang w:val="en-US"/>
        </w:rPr>
        <w:t>:</w:t>
      </w:r>
    </w:p>
    <w:p w:rsidR="00E25577" w:rsidRPr="00E25577" w:rsidRDefault="00E25577" w:rsidP="00C33856">
      <w:pPr>
        <w:numPr>
          <w:ilvl w:val="0"/>
          <w:numId w:val="5"/>
        </w:numPr>
        <w:spacing w:after="0" w:line="264" w:lineRule="auto"/>
        <w:jc w:val="both"/>
      </w:pPr>
      <w:r w:rsidRPr="00E25577">
        <w:rPr>
          <w:rFonts w:ascii="Times New Roman" w:hAnsi="Times New Roman"/>
          <w:color w:val="000000"/>
          <w:sz w:val="28"/>
        </w:rPr>
        <w:t>восприимчивость к разным видам искусства, традициям и творчеству своего и других народов, понимание эмоционального воздействия искусства;</w:t>
      </w:r>
    </w:p>
    <w:p w:rsidR="00E25577" w:rsidRPr="00E25577" w:rsidRDefault="00E25577" w:rsidP="00C33856">
      <w:pPr>
        <w:numPr>
          <w:ilvl w:val="0"/>
          <w:numId w:val="5"/>
        </w:numPr>
        <w:spacing w:after="0" w:line="264" w:lineRule="auto"/>
        <w:jc w:val="both"/>
      </w:pPr>
      <w:r w:rsidRPr="00E25577">
        <w:rPr>
          <w:rFonts w:ascii="Times New Roman" w:hAnsi="Times New Roman"/>
          <w:color w:val="000000"/>
          <w:sz w:val="28"/>
        </w:rPr>
        <w:t>осознание важности художественной культуры как средства коммуникации и самовыражения;</w:t>
      </w:r>
    </w:p>
    <w:p w:rsidR="00E25577" w:rsidRPr="00E25577" w:rsidRDefault="00E25577" w:rsidP="00C33856">
      <w:pPr>
        <w:numPr>
          <w:ilvl w:val="0"/>
          <w:numId w:val="5"/>
        </w:numPr>
        <w:spacing w:after="0" w:line="264" w:lineRule="auto"/>
        <w:jc w:val="both"/>
      </w:pPr>
      <w:r w:rsidRPr="00E25577">
        <w:rPr>
          <w:rFonts w:ascii="Times New Roman" w:hAnsi="Times New Roman"/>
          <w:color w:val="000000"/>
          <w:sz w:val="28"/>
        </w:rPr>
        <w:t>понимание ценности отечественного и мирового искусства, роли этнических культурных традиций и народного творчества;</w:t>
      </w:r>
    </w:p>
    <w:p w:rsidR="00E25577" w:rsidRPr="00E25577" w:rsidRDefault="00E25577" w:rsidP="00C33856">
      <w:pPr>
        <w:numPr>
          <w:ilvl w:val="0"/>
          <w:numId w:val="5"/>
        </w:numPr>
        <w:spacing w:after="0" w:line="264" w:lineRule="auto"/>
        <w:jc w:val="both"/>
      </w:pPr>
      <w:r w:rsidRPr="00E25577">
        <w:rPr>
          <w:rFonts w:ascii="Times New Roman" w:hAnsi="Times New Roman"/>
          <w:color w:val="000000"/>
          <w:sz w:val="28"/>
        </w:rPr>
        <w:t>стремление к самовыражению в разных видах искусства.</w:t>
      </w:r>
    </w:p>
    <w:p w:rsidR="00E25577" w:rsidRPr="00E25577" w:rsidRDefault="00E25577" w:rsidP="00E25577">
      <w:pPr>
        <w:spacing w:after="0" w:line="264" w:lineRule="auto"/>
        <w:ind w:left="120"/>
        <w:jc w:val="both"/>
      </w:pPr>
      <w:r w:rsidRPr="00E25577">
        <w:rPr>
          <w:rFonts w:ascii="Times New Roman" w:hAnsi="Times New Roman"/>
          <w:b/>
          <w:color w:val="000000"/>
          <w:sz w:val="28"/>
        </w:rPr>
        <w:t>5)</w:t>
      </w:r>
      <w:r w:rsidRPr="00E25577">
        <w:rPr>
          <w:rFonts w:ascii="Times New Roman" w:hAnsi="Times New Roman"/>
          <w:color w:val="000000"/>
          <w:sz w:val="28"/>
        </w:rPr>
        <w:t xml:space="preserve"> </w:t>
      </w:r>
      <w:r w:rsidRPr="00E25577">
        <w:rPr>
          <w:rFonts w:ascii="Times New Roman" w:hAnsi="Times New Roman"/>
          <w:b/>
          <w:color w:val="000000"/>
          <w:sz w:val="28"/>
        </w:rPr>
        <w:t>физического воспитания, формирования культуры здоровья и эмоционального благополучия:</w:t>
      </w:r>
    </w:p>
    <w:p w:rsidR="00E25577" w:rsidRPr="00E25577" w:rsidRDefault="00E25577" w:rsidP="00C33856">
      <w:pPr>
        <w:numPr>
          <w:ilvl w:val="0"/>
          <w:numId w:val="6"/>
        </w:numPr>
        <w:spacing w:after="0" w:line="264" w:lineRule="auto"/>
        <w:jc w:val="both"/>
        <w:rPr>
          <w:lang w:val="en-US"/>
        </w:rPr>
      </w:pPr>
      <w:proofErr w:type="spellStart"/>
      <w:r w:rsidRPr="00E25577">
        <w:rPr>
          <w:rFonts w:ascii="Times New Roman" w:hAnsi="Times New Roman"/>
          <w:color w:val="000000"/>
          <w:sz w:val="28"/>
          <w:lang w:val="en-US"/>
        </w:rPr>
        <w:t>осознание</w:t>
      </w:r>
      <w:proofErr w:type="spellEnd"/>
      <w:r w:rsidRPr="00E25577">
        <w:rPr>
          <w:rFonts w:ascii="Times New Roman" w:hAnsi="Times New Roman"/>
          <w:color w:val="000000"/>
          <w:sz w:val="28"/>
          <w:lang w:val="en-US"/>
        </w:rPr>
        <w:t xml:space="preserve"> </w:t>
      </w:r>
      <w:proofErr w:type="spellStart"/>
      <w:r w:rsidRPr="00E25577">
        <w:rPr>
          <w:rFonts w:ascii="Times New Roman" w:hAnsi="Times New Roman"/>
          <w:color w:val="000000"/>
          <w:sz w:val="28"/>
          <w:lang w:val="en-US"/>
        </w:rPr>
        <w:t>ценности</w:t>
      </w:r>
      <w:proofErr w:type="spellEnd"/>
      <w:r w:rsidRPr="00E25577">
        <w:rPr>
          <w:rFonts w:ascii="Times New Roman" w:hAnsi="Times New Roman"/>
          <w:color w:val="000000"/>
          <w:sz w:val="28"/>
          <w:lang w:val="en-US"/>
        </w:rPr>
        <w:t xml:space="preserve"> </w:t>
      </w:r>
      <w:proofErr w:type="spellStart"/>
      <w:r w:rsidRPr="00E25577">
        <w:rPr>
          <w:rFonts w:ascii="Times New Roman" w:hAnsi="Times New Roman"/>
          <w:color w:val="000000"/>
          <w:sz w:val="28"/>
          <w:lang w:val="en-US"/>
        </w:rPr>
        <w:t>жизни</w:t>
      </w:r>
      <w:proofErr w:type="spellEnd"/>
      <w:r w:rsidRPr="00E25577">
        <w:rPr>
          <w:rFonts w:ascii="Times New Roman" w:hAnsi="Times New Roman"/>
          <w:color w:val="000000"/>
          <w:sz w:val="28"/>
          <w:lang w:val="en-US"/>
        </w:rPr>
        <w:t>;</w:t>
      </w:r>
    </w:p>
    <w:p w:rsidR="00E25577" w:rsidRPr="00E25577" w:rsidRDefault="00E25577" w:rsidP="00C33856">
      <w:pPr>
        <w:numPr>
          <w:ilvl w:val="0"/>
          <w:numId w:val="6"/>
        </w:numPr>
        <w:spacing w:after="0" w:line="264" w:lineRule="auto"/>
        <w:jc w:val="both"/>
      </w:pPr>
      <w:r w:rsidRPr="00E25577">
        <w:rPr>
          <w:rFonts w:ascii="Times New Roman" w:hAnsi="Times New Roman"/>
          <w:color w:val="000000"/>
          <w:sz w:val="28"/>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E25577" w:rsidRPr="00E25577" w:rsidRDefault="00E25577" w:rsidP="00C33856">
      <w:pPr>
        <w:numPr>
          <w:ilvl w:val="0"/>
          <w:numId w:val="6"/>
        </w:numPr>
        <w:spacing w:after="0" w:line="264" w:lineRule="auto"/>
        <w:jc w:val="both"/>
      </w:pPr>
      <w:r w:rsidRPr="00E25577">
        <w:rPr>
          <w:rFonts w:ascii="Times New Roman" w:hAnsi="Times New Roman"/>
          <w:color w:val="000000"/>
          <w:sz w:val="28"/>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E25577" w:rsidRPr="00E25577" w:rsidRDefault="00E25577" w:rsidP="00C33856">
      <w:pPr>
        <w:numPr>
          <w:ilvl w:val="0"/>
          <w:numId w:val="6"/>
        </w:numPr>
        <w:spacing w:after="0" w:line="264" w:lineRule="auto"/>
        <w:jc w:val="both"/>
      </w:pPr>
      <w:r w:rsidRPr="00E25577">
        <w:rPr>
          <w:rFonts w:ascii="Times New Roman" w:hAnsi="Times New Roman"/>
          <w:color w:val="000000"/>
          <w:sz w:val="28"/>
        </w:rPr>
        <w:t xml:space="preserve">соблюдение правил безопасности, в том числе навыков безопасного поведения в </w:t>
      </w:r>
      <w:proofErr w:type="gramStart"/>
      <w:r w:rsidRPr="00E25577">
        <w:rPr>
          <w:rFonts w:ascii="Times New Roman" w:hAnsi="Times New Roman"/>
          <w:color w:val="000000"/>
          <w:sz w:val="28"/>
        </w:rPr>
        <w:t>Интернет-среде</w:t>
      </w:r>
      <w:proofErr w:type="gramEnd"/>
      <w:r w:rsidRPr="00E25577">
        <w:rPr>
          <w:rFonts w:ascii="Times New Roman" w:hAnsi="Times New Roman"/>
          <w:color w:val="000000"/>
          <w:sz w:val="28"/>
        </w:rPr>
        <w:t>;</w:t>
      </w:r>
    </w:p>
    <w:p w:rsidR="00E25577" w:rsidRPr="00E25577" w:rsidRDefault="00E25577" w:rsidP="00C33856">
      <w:pPr>
        <w:numPr>
          <w:ilvl w:val="0"/>
          <w:numId w:val="6"/>
        </w:numPr>
        <w:spacing w:after="0" w:line="264" w:lineRule="auto"/>
        <w:jc w:val="both"/>
      </w:pPr>
      <w:r w:rsidRPr="00E25577">
        <w:rPr>
          <w:rFonts w:ascii="Times New Roman" w:hAnsi="Times New Roman"/>
          <w:color w:val="000000"/>
          <w:sz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E25577" w:rsidRPr="00E25577" w:rsidRDefault="00E25577" w:rsidP="00C33856">
      <w:pPr>
        <w:numPr>
          <w:ilvl w:val="0"/>
          <w:numId w:val="6"/>
        </w:numPr>
        <w:spacing w:after="0" w:line="264" w:lineRule="auto"/>
        <w:jc w:val="both"/>
      </w:pPr>
      <w:r w:rsidRPr="00E25577">
        <w:rPr>
          <w:rFonts w:ascii="Times New Roman" w:hAnsi="Times New Roman"/>
          <w:color w:val="000000"/>
          <w:sz w:val="28"/>
        </w:rPr>
        <w:t>умение принимать себя и других, не осуждая;</w:t>
      </w:r>
    </w:p>
    <w:p w:rsidR="00E25577" w:rsidRPr="00E25577" w:rsidRDefault="00E25577" w:rsidP="00C33856">
      <w:pPr>
        <w:numPr>
          <w:ilvl w:val="0"/>
          <w:numId w:val="6"/>
        </w:numPr>
        <w:spacing w:after="0" w:line="264" w:lineRule="auto"/>
        <w:jc w:val="both"/>
      </w:pPr>
      <w:r w:rsidRPr="00E25577">
        <w:rPr>
          <w:rFonts w:ascii="Times New Roman" w:hAnsi="Times New Roman"/>
          <w:color w:val="000000"/>
          <w:sz w:val="28"/>
        </w:rPr>
        <w:t>умение осознавать эмоциональное состояние себя и других, умение управлять собственным эмоциональным состоянием;</w:t>
      </w:r>
    </w:p>
    <w:p w:rsidR="00E25577" w:rsidRPr="00E25577" w:rsidRDefault="00E25577" w:rsidP="00C33856">
      <w:pPr>
        <w:numPr>
          <w:ilvl w:val="0"/>
          <w:numId w:val="6"/>
        </w:numPr>
        <w:spacing w:after="0" w:line="264" w:lineRule="auto"/>
        <w:jc w:val="both"/>
      </w:pPr>
      <w:proofErr w:type="spellStart"/>
      <w:r w:rsidRPr="00E25577">
        <w:rPr>
          <w:rFonts w:ascii="Times New Roman" w:hAnsi="Times New Roman"/>
          <w:color w:val="000000"/>
          <w:sz w:val="28"/>
        </w:rPr>
        <w:lastRenderedPageBreak/>
        <w:t>сформированность</w:t>
      </w:r>
      <w:proofErr w:type="spellEnd"/>
      <w:r w:rsidRPr="00E25577">
        <w:rPr>
          <w:rFonts w:ascii="Times New Roman" w:hAnsi="Times New Roman"/>
          <w:color w:val="000000"/>
          <w:sz w:val="28"/>
        </w:rPr>
        <w:t xml:space="preserve"> навыка рефлексии, признание своего права на ошибку и такого же права другого человека.</w:t>
      </w:r>
    </w:p>
    <w:p w:rsidR="00E25577" w:rsidRPr="00E25577" w:rsidRDefault="00E25577" w:rsidP="00E25577">
      <w:pPr>
        <w:spacing w:after="0" w:line="264" w:lineRule="auto"/>
        <w:ind w:left="120"/>
        <w:jc w:val="both"/>
        <w:rPr>
          <w:lang w:val="en-US"/>
        </w:rPr>
      </w:pPr>
      <w:r w:rsidRPr="00E25577">
        <w:rPr>
          <w:rFonts w:ascii="Times New Roman" w:hAnsi="Times New Roman"/>
          <w:b/>
          <w:color w:val="000000"/>
          <w:sz w:val="28"/>
          <w:lang w:val="en-US"/>
        </w:rPr>
        <w:t>6)</w:t>
      </w:r>
      <w:r w:rsidRPr="00E25577">
        <w:rPr>
          <w:rFonts w:ascii="Times New Roman" w:hAnsi="Times New Roman"/>
          <w:color w:val="000000"/>
          <w:sz w:val="28"/>
          <w:lang w:val="en-US"/>
        </w:rPr>
        <w:t xml:space="preserve"> </w:t>
      </w:r>
      <w:proofErr w:type="spellStart"/>
      <w:proofErr w:type="gramStart"/>
      <w:r w:rsidRPr="00E25577">
        <w:rPr>
          <w:rFonts w:ascii="Times New Roman" w:hAnsi="Times New Roman"/>
          <w:b/>
          <w:color w:val="000000"/>
          <w:sz w:val="28"/>
          <w:lang w:val="en-US"/>
        </w:rPr>
        <w:t>трудового</w:t>
      </w:r>
      <w:proofErr w:type="spellEnd"/>
      <w:proofErr w:type="gramEnd"/>
      <w:r w:rsidRPr="00E25577">
        <w:rPr>
          <w:rFonts w:ascii="Times New Roman" w:hAnsi="Times New Roman"/>
          <w:b/>
          <w:color w:val="000000"/>
          <w:sz w:val="28"/>
          <w:lang w:val="en-US"/>
        </w:rPr>
        <w:t xml:space="preserve"> </w:t>
      </w:r>
      <w:proofErr w:type="spellStart"/>
      <w:r w:rsidRPr="00E25577">
        <w:rPr>
          <w:rFonts w:ascii="Times New Roman" w:hAnsi="Times New Roman"/>
          <w:b/>
          <w:color w:val="000000"/>
          <w:sz w:val="28"/>
          <w:lang w:val="en-US"/>
        </w:rPr>
        <w:t>воспитания</w:t>
      </w:r>
      <w:proofErr w:type="spellEnd"/>
      <w:r w:rsidRPr="00E25577">
        <w:rPr>
          <w:rFonts w:ascii="Times New Roman" w:hAnsi="Times New Roman"/>
          <w:b/>
          <w:color w:val="000000"/>
          <w:sz w:val="28"/>
          <w:lang w:val="en-US"/>
        </w:rPr>
        <w:t>:</w:t>
      </w:r>
    </w:p>
    <w:p w:rsidR="00E25577" w:rsidRPr="00E25577" w:rsidRDefault="00E25577" w:rsidP="00C33856">
      <w:pPr>
        <w:numPr>
          <w:ilvl w:val="0"/>
          <w:numId w:val="7"/>
        </w:numPr>
        <w:spacing w:after="0" w:line="264" w:lineRule="auto"/>
        <w:jc w:val="both"/>
      </w:pPr>
      <w:r w:rsidRPr="00E25577">
        <w:rPr>
          <w:rFonts w:ascii="Times New Roman" w:hAnsi="Times New Roman"/>
          <w:color w:val="000000"/>
          <w:sz w:val="28"/>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E25577" w:rsidRPr="00E25577" w:rsidRDefault="00E25577" w:rsidP="00C33856">
      <w:pPr>
        <w:numPr>
          <w:ilvl w:val="0"/>
          <w:numId w:val="7"/>
        </w:numPr>
        <w:spacing w:after="0" w:line="264" w:lineRule="auto"/>
        <w:jc w:val="both"/>
      </w:pPr>
      <w:r w:rsidRPr="00E25577">
        <w:rPr>
          <w:rFonts w:ascii="Times New Roman" w:hAnsi="Times New Roman"/>
          <w:color w:val="000000"/>
          <w:sz w:val="28"/>
        </w:rPr>
        <w:t>интерес к практическому изучению профессий и труда различного рода, в том числе на основе применения изучаемого предметного знания;</w:t>
      </w:r>
    </w:p>
    <w:p w:rsidR="00E25577" w:rsidRPr="00E25577" w:rsidRDefault="00E25577" w:rsidP="00C33856">
      <w:pPr>
        <w:numPr>
          <w:ilvl w:val="0"/>
          <w:numId w:val="7"/>
        </w:numPr>
        <w:spacing w:after="0" w:line="264" w:lineRule="auto"/>
        <w:jc w:val="both"/>
      </w:pPr>
      <w:r w:rsidRPr="00E25577">
        <w:rPr>
          <w:rFonts w:ascii="Times New Roman" w:hAnsi="Times New Roman"/>
          <w:color w:val="000000"/>
          <w:sz w:val="28"/>
        </w:rPr>
        <w:t>осознание важности обучения на протяжении всей жизни для успешной профессиональной деятельности и развитие необходимых умений для этого;</w:t>
      </w:r>
    </w:p>
    <w:p w:rsidR="00E25577" w:rsidRPr="00E25577" w:rsidRDefault="00E25577" w:rsidP="00C33856">
      <w:pPr>
        <w:numPr>
          <w:ilvl w:val="0"/>
          <w:numId w:val="7"/>
        </w:numPr>
        <w:spacing w:after="0" w:line="264" w:lineRule="auto"/>
        <w:jc w:val="both"/>
      </w:pPr>
      <w:r w:rsidRPr="00E25577">
        <w:rPr>
          <w:rFonts w:ascii="Times New Roman" w:hAnsi="Times New Roman"/>
          <w:color w:val="000000"/>
          <w:sz w:val="28"/>
        </w:rPr>
        <w:t>готовность адаптироваться в профессиональной среде;</w:t>
      </w:r>
    </w:p>
    <w:p w:rsidR="00E25577" w:rsidRPr="00E25577" w:rsidRDefault="00E25577" w:rsidP="00C33856">
      <w:pPr>
        <w:numPr>
          <w:ilvl w:val="0"/>
          <w:numId w:val="7"/>
        </w:numPr>
        <w:spacing w:after="0" w:line="264" w:lineRule="auto"/>
        <w:jc w:val="both"/>
      </w:pPr>
      <w:r w:rsidRPr="00E25577">
        <w:rPr>
          <w:rFonts w:ascii="Times New Roman" w:hAnsi="Times New Roman"/>
          <w:color w:val="000000"/>
          <w:sz w:val="28"/>
        </w:rPr>
        <w:t>уважение к труду и результатам трудовой деятельности;</w:t>
      </w:r>
    </w:p>
    <w:p w:rsidR="00E25577" w:rsidRPr="00E25577" w:rsidRDefault="00E25577" w:rsidP="00C33856">
      <w:pPr>
        <w:numPr>
          <w:ilvl w:val="0"/>
          <w:numId w:val="7"/>
        </w:numPr>
        <w:spacing w:after="0" w:line="264" w:lineRule="auto"/>
        <w:jc w:val="both"/>
      </w:pPr>
      <w:r w:rsidRPr="00E25577">
        <w:rPr>
          <w:rFonts w:ascii="Times New Roman" w:hAnsi="Times New Roman"/>
          <w:color w:val="000000"/>
          <w:sz w:val="28"/>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E25577" w:rsidRPr="00E25577" w:rsidRDefault="00E25577" w:rsidP="00E25577">
      <w:pPr>
        <w:spacing w:after="0" w:line="264" w:lineRule="auto"/>
        <w:ind w:left="120"/>
        <w:jc w:val="both"/>
        <w:rPr>
          <w:lang w:val="en-US"/>
        </w:rPr>
      </w:pPr>
      <w:r w:rsidRPr="00E25577">
        <w:rPr>
          <w:rFonts w:ascii="Times New Roman" w:hAnsi="Times New Roman"/>
          <w:b/>
          <w:color w:val="000000"/>
          <w:sz w:val="28"/>
          <w:lang w:val="en-US"/>
        </w:rPr>
        <w:t>7)</w:t>
      </w:r>
      <w:r w:rsidRPr="00E25577">
        <w:rPr>
          <w:rFonts w:ascii="Times New Roman" w:hAnsi="Times New Roman"/>
          <w:color w:val="000000"/>
          <w:sz w:val="28"/>
          <w:lang w:val="en-US"/>
        </w:rPr>
        <w:t xml:space="preserve"> </w:t>
      </w:r>
      <w:proofErr w:type="spellStart"/>
      <w:proofErr w:type="gramStart"/>
      <w:r w:rsidRPr="00E25577">
        <w:rPr>
          <w:rFonts w:ascii="Times New Roman" w:hAnsi="Times New Roman"/>
          <w:b/>
          <w:color w:val="000000"/>
          <w:sz w:val="28"/>
          <w:lang w:val="en-US"/>
        </w:rPr>
        <w:t>экологического</w:t>
      </w:r>
      <w:proofErr w:type="spellEnd"/>
      <w:proofErr w:type="gramEnd"/>
      <w:r w:rsidRPr="00E25577">
        <w:rPr>
          <w:rFonts w:ascii="Times New Roman" w:hAnsi="Times New Roman"/>
          <w:b/>
          <w:color w:val="000000"/>
          <w:sz w:val="28"/>
          <w:lang w:val="en-US"/>
        </w:rPr>
        <w:t xml:space="preserve"> </w:t>
      </w:r>
      <w:proofErr w:type="spellStart"/>
      <w:r w:rsidRPr="00E25577">
        <w:rPr>
          <w:rFonts w:ascii="Times New Roman" w:hAnsi="Times New Roman"/>
          <w:b/>
          <w:color w:val="000000"/>
          <w:sz w:val="28"/>
          <w:lang w:val="en-US"/>
        </w:rPr>
        <w:t>воспитания</w:t>
      </w:r>
      <w:proofErr w:type="spellEnd"/>
      <w:r w:rsidRPr="00E25577">
        <w:rPr>
          <w:rFonts w:ascii="Times New Roman" w:hAnsi="Times New Roman"/>
          <w:b/>
          <w:color w:val="000000"/>
          <w:sz w:val="28"/>
          <w:lang w:val="en-US"/>
        </w:rPr>
        <w:t>:</w:t>
      </w:r>
    </w:p>
    <w:p w:rsidR="00E25577" w:rsidRPr="00E25577" w:rsidRDefault="00E25577" w:rsidP="00C33856">
      <w:pPr>
        <w:numPr>
          <w:ilvl w:val="0"/>
          <w:numId w:val="8"/>
        </w:numPr>
        <w:spacing w:after="0" w:line="264" w:lineRule="auto"/>
        <w:jc w:val="both"/>
      </w:pPr>
      <w:r w:rsidRPr="00E25577">
        <w:rPr>
          <w:rFonts w:ascii="Times New Roman" w:hAnsi="Times New Roman"/>
          <w:color w:val="000000"/>
          <w:sz w:val="28"/>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E25577" w:rsidRPr="00E25577" w:rsidRDefault="00E25577" w:rsidP="00C33856">
      <w:pPr>
        <w:numPr>
          <w:ilvl w:val="0"/>
          <w:numId w:val="8"/>
        </w:numPr>
        <w:spacing w:after="0" w:line="264" w:lineRule="auto"/>
        <w:jc w:val="both"/>
      </w:pPr>
      <w:r w:rsidRPr="00E25577">
        <w:rPr>
          <w:rFonts w:ascii="Times New Roman" w:hAnsi="Times New Roman"/>
          <w:color w:val="000000"/>
          <w:sz w:val="28"/>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E25577" w:rsidRPr="00E25577" w:rsidRDefault="00E25577" w:rsidP="00C33856">
      <w:pPr>
        <w:numPr>
          <w:ilvl w:val="0"/>
          <w:numId w:val="8"/>
        </w:numPr>
        <w:spacing w:after="0" w:line="264" w:lineRule="auto"/>
        <w:jc w:val="both"/>
      </w:pPr>
      <w:r w:rsidRPr="00E25577">
        <w:rPr>
          <w:rFonts w:ascii="Times New Roman" w:hAnsi="Times New Roman"/>
          <w:color w:val="000000"/>
          <w:sz w:val="28"/>
        </w:rPr>
        <w:t>осознание своей роли как гражданина и потребителя в условиях взаимосвязи природной, технологической и социальной сред;</w:t>
      </w:r>
    </w:p>
    <w:p w:rsidR="00E25577" w:rsidRPr="00E25577" w:rsidRDefault="00E25577" w:rsidP="00C33856">
      <w:pPr>
        <w:numPr>
          <w:ilvl w:val="0"/>
          <w:numId w:val="8"/>
        </w:numPr>
        <w:spacing w:after="0" w:line="264" w:lineRule="auto"/>
        <w:jc w:val="both"/>
      </w:pPr>
      <w:r w:rsidRPr="00E25577">
        <w:rPr>
          <w:rFonts w:ascii="Times New Roman" w:hAnsi="Times New Roman"/>
          <w:color w:val="000000"/>
          <w:sz w:val="28"/>
        </w:rPr>
        <w:t>готовность к участию в практической деятельности экологической направленности.</w:t>
      </w:r>
    </w:p>
    <w:p w:rsidR="00E25577" w:rsidRPr="00E25577" w:rsidRDefault="00E25577" w:rsidP="00E25577">
      <w:pPr>
        <w:spacing w:after="0" w:line="264" w:lineRule="auto"/>
        <w:ind w:left="120"/>
        <w:jc w:val="both"/>
        <w:rPr>
          <w:lang w:val="en-US"/>
        </w:rPr>
      </w:pPr>
      <w:r w:rsidRPr="00E25577">
        <w:rPr>
          <w:rFonts w:ascii="Times New Roman" w:hAnsi="Times New Roman"/>
          <w:b/>
          <w:color w:val="000000"/>
          <w:sz w:val="28"/>
          <w:lang w:val="en-US"/>
        </w:rPr>
        <w:t>8)</w:t>
      </w:r>
      <w:r w:rsidRPr="00E25577">
        <w:rPr>
          <w:rFonts w:ascii="Times New Roman" w:hAnsi="Times New Roman"/>
          <w:color w:val="000000"/>
          <w:sz w:val="28"/>
          <w:lang w:val="en-US"/>
        </w:rPr>
        <w:t xml:space="preserve"> </w:t>
      </w:r>
      <w:proofErr w:type="spellStart"/>
      <w:proofErr w:type="gramStart"/>
      <w:r w:rsidRPr="00E25577">
        <w:rPr>
          <w:rFonts w:ascii="Times New Roman" w:hAnsi="Times New Roman"/>
          <w:b/>
          <w:color w:val="000000"/>
          <w:sz w:val="28"/>
          <w:lang w:val="en-US"/>
        </w:rPr>
        <w:t>ценности</w:t>
      </w:r>
      <w:proofErr w:type="spellEnd"/>
      <w:proofErr w:type="gramEnd"/>
      <w:r w:rsidRPr="00E25577">
        <w:rPr>
          <w:rFonts w:ascii="Times New Roman" w:hAnsi="Times New Roman"/>
          <w:b/>
          <w:color w:val="000000"/>
          <w:sz w:val="28"/>
          <w:lang w:val="en-US"/>
        </w:rPr>
        <w:t xml:space="preserve"> </w:t>
      </w:r>
      <w:proofErr w:type="spellStart"/>
      <w:r w:rsidRPr="00E25577">
        <w:rPr>
          <w:rFonts w:ascii="Times New Roman" w:hAnsi="Times New Roman"/>
          <w:b/>
          <w:color w:val="000000"/>
          <w:sz w:val="28"/>
          <w:lang w:val="en-US"/>
        </w:rPr>
        <w:t>научного</w:t>
      </w:r>
      <w:proofErr w:type="spellEnd"/>
      <w:r w:rsidRPr="00E25577">
        <w:rPr>
          <w:rFonts w:ascii="Times New Roman" w:hAnsi="Times New Roman"/>
          <w:b/>
          <w:color w:val="000000"/>
          <w:sz w:val="28"/>
          <w:lang w:val="en-US"/>
        </w:rPr>
        <w:t xml:space="preserve"> </w:t>
      </w:r>
      <w:proofErr w:type="spellStart"/>
      <w:r w:rsidRPr="00E25577">
        <w:rPr>
          <w:rFonts w:ascii="Times New Roman" w:hAnsi="Times New Roman"/>
          <w:b/>
          <w:color w:val="000000"/>
          <w:sz w:val="28"/>
          <w:lang w:val="en-US"/>
        </w:rPr>
        <w:t>познания</w:t>
      </w:r>
      <w:proofErr w:type="spellEnd"/>
      <w:r w:rsidRPr="00E25577">
        <w:rPr>
          <w:rFonts w:ascii="Times New Roman" w:hAnsi="Times New Roman"/>
          <w:b/>
          <w:color w:val="000000"/>
          <w:sz w:val="28"/>
          <w:lang w:val="en-US"/>
        </w:rPr>
        <w:t>:</w:t>
      </w:r>
    </w:p>
    <w:p w:rsidR="00E25577" w:rsidRPr="00E25577" w:rsidRDefault="00E25577" w:rsidP="00C33856">
      <w:pPr>
        <w:numPr>
          <w:ilvl w:val="0"/>
          <w:numId w:val="9"/>
        </w:numPr>
        <w:spacing w:after="0" w:line="264" w:lineRule="auto"/>
        <w:jc w:val="both"/>
      </w:pPr>
      <w:r w:rsidRPr="00E25577">
        <w:rPr>
          <w:rFonts w:ascii="Times New Roman" w:hAnsi="Times New Roman"/>
          <w:color w:val="000000"/>
          <w:sz w:val="28"/>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E25577" w:rsidRPr="00E25577" w:rsidRDefault="00E25577" w:rsidP="00C33856">
      <w:pPr>
        <w:numPr>
          <w:ilvl w:val="0"/>
          <w:numId w:val="9"/>
        </w:numPr>
        <w:spacing w:after="0" w:line="264" w:lineRule="auto"/>
        <w:jc w:val="both"/>
      </w:pPr>
      <w:r w:rsidRPr="00E25577">
        <w:rPr>
          <w:rFonts w:ascii="Times New Roman" w:hAnsi="Times New Roman"/>
          <w:color w:val="000000"/>
          <w:sz w:val="28"/>
        </w:rPr>
        <w:t>овладение языковой и читательской культурой как средством познания мира;</w:t>
      </w:r>
    </w:p>
    <w:p w:rsidR="00E25577" w:rsidRPr="00E25577" w:rsidRDefault="00E25577" w:rsidP="00C33856">
      <w:pPr>
        <w:numPr>
          <w:ilvl w:val="0"/>
          <w:numId w:val="9"/>
        </w:numPr>
        <w:spacing w:after="0" w:line="264" w:lineRule="auto"/>
        <w:jc w:val="both"/>
      </w:pPr>
      <w:r w:rsidRPr="00E25577">
        <w:rPr>
          <w:rFonts w:ascii="Times New Roman" w:hAnsi="Times New Roman"/>
          <w:color w:val="000000"/>
          <w:sz w:val="28"/>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E25577" w:rsidRPr="00E25577" w:rsidRDefault="00E25577" w:rsidP="00E25577">
      <w:pPr>
        <w:spacing w:after="0" w:line="264" w:lineRule="auto"/>
        <w:ind w:left="120"/>
        <w:jc w:val="both"/>
      </w:pPr>
      <w:r w:rsidRPr="00E25577">
        <w:rPr>
          <w:rFonts w:ascii="Times New Roman" w:hAnsi="Times New Roman"/>
          <w:b/>
          <w:color w:val="000000"/>
          <w:sz w:val="28"/>
        </w:rPr>
        <w:t>9)</w:t>
      </w:r>
      <w:r w:rsidRPr="00E25577">
        <w:rPr>
          <w:rFonts w:ascii="Times New Roman" w:hAnsi="Times New Roman"/>
          <w:color w:val="000000"/>
          <w:sz w:val="28"/>
        </w:rPr>
        <w:t xml:space="preserve"> </w:t>
      </w:r>
      <w:r w:rsidRPr="00E25577">
        <w:rPr>
          <w:rFonts w:ascii="Times New Roman" w:hAnsi="Times New Roman"/>
          <w:b/>
          <w:color w:val="000000"/>
          <w:sz w:val="28"/>
        </w:rPr>
        <w:t xml:space="preserve">адаптации </w:t>
      </w:r>
      <w:proofErr w:type="gramStart"/>
      <w:r w:rsidRPr="00E25577">
        <w:rPr>
          <w:rFonts w:ascii="Times New Roman" w:hAnsi="Times New Roman"/>
          <w:b/>
          <w:color w:val="000000"/>
          <w:sz w:val="28"/>
        </w:rPr>
        <w:t>обучающегося</w:t>
      </w:r>
      <w:proofErr w:type="gramEnd"/>
      <w:r w:rsidRPr="00E25577">
        <w:rPr>
          <w:rFonts w:ascii="Times New Roman" w:hAnsi="Times New Roman"/>
          <w:b/>
          <w:color w:val="000000"/>
          <w:sz w:val="28"/>
        </w:rPr>
        <w:t xml:space="preserve"> к изменяющимся условиям социальной и природной среды:</w:t>
      </w:r>
    </w:p>
    <w:p w:rsidR="00E25577" w:rsidRPr="00E25577" w:rsidRDefault="00E25577" w:rsidP="00C33856">
      <w:pPr>
        <w:numPr>
          <w:ilvl w:val="0"/>
          <w:numId w:val="10"/>
        </w:numPr>
        <w:spacing w:after="0" w:line="264" w:lineRule="auto"/>
        <w:jc w:val="both"/>
      </w:pPr>
      <w:r w:rsidRPr="00E25577">
        <w:rPr>
          <w:rFonts w:ascii="Times New Roman" w:hAnsi="Times New Roman"/>
          <w:color w:val="000000"/>
          <w:sz w:val="28"/>
        </w:rPr>
        <w:lastRenderedPageBreak/>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E25577" w:rsidRPr="00E25577" w:rsidRDefault="00E25577" w:rsidP="00C33856">
      <w:pPr>
        <w:numPr>
          <w:ilvl w:val="0"/>
          <w:numId w:val="10"/>
        </w:numPr>
        <w:spacing w:after="0" w:line="264" w:lineRule="auto"/>
        <w:jc w:val="both"/>
      </w:pPr>
      <w:r w:rsidRPr="00E25577">
        <w:rPr>
          <w:rFonts w:ascii="Times New Roman" w:hAnsi="Times New Roman"/>
          <w:color w:val="000000"/>
          <w:sz w:val="28"/>
        </w:rPr>
        <w:t>способность обучающихся взаимодействовать в условиях неопределённости, открытость опыту и знаниям других;</w:t>
      </w:r>
    </w:p>
    <w:p w:rsidR="00E25577" w:rsidRPr="00E25577" w:rsidRDefault="00E25577" w:rsidP="00C33856">
      <w:pPr>
        <w:numPr>
          <w:ilvl w:val="0"/>
          <w:numId w:val="10"/>
        </w:numPr>
        <w:spacing w:after="0" w:line="264" w:lineRule="auto"/>
        <w:jc w:val="both"/>
      </w:pPr>
      <w:r w:rsidRPr="00E25577">
        <w:rPr>
          <w:rFonts w:ascii="Times New Roman" w:hAnsi="Times New Roman"/>
          <w:color w:val="000000"/>
          <w:sz w:val="28"/>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E25577" w:rsidRPr="00E25577" w:rsidRDefault="00E25577" w:rsidP="00C33856">
      <w:pPr>
        <w:numPr>
          <w:ilvl w:val="0"/>
          <w:numId w:val="10"/>
        </w:numPr>
        <w:spacing w:after="0" w:line="264" w:lineRule="auto"/>
        <w:jc w:val="both"/>
      </w:pPr>
      <w:r w:rsidRPr="00E25577">
        <w:rPr>
          <w:rFonts w:ascii="Times New Roman" w:hAnsi="Times New Roman"/>
          <w:color w:val="000000"/>
          <w:sz w:val="28"/>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E25577" w:rsidRPr="00E25577" w:rsidRDefault="00E25577" w:rsidP="00C33856">
      <w:pPr>
        <w:numPr>
          <w:ilvl w:val="0"/>
          <w:numId w:val="10"/>
        </w:numPr>
        <w:spacing w:after="0" w:line="264" w:lineRule="auto"/>
        <w:jc w:val="both"/>
      </w:pPr>
      <w:r w:rsidRPr="00E25577">
        <w:rPr>
          <w:rFonts w:ascii="Times New Roman" w:hAnsi="Times New Roman"/>
          <w:color w:val="000000"/>
          <w:sz w:val="28"/>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E25577" w:rsidRPr="00E25577" w:rsidRDefault="00E25577" w:rsidP="00C33856">
      <w:pPr>
        <w:numPr>
          <w:ilvl w:val="0"/>
          <w:numId w:val="10"/>
        </w:numPr>
        <w:spacing w:after="0" w:line="264" w:lineRule="auto"/>
        <w:jc w:val="both"/>
      </w:pPr>
      <w:r w:rsidRPr="00E25577">
        <w:rPr>
          <w:rFonts w:ascii="Times New Roman" w:hAnsi="Times New Roman"/>
          <w:color w:val="000000"/>
          <w:sz w:val="28"/>
        </w:rPr>
        <w:t>умение анализировать и выявлять взаимосвязи природы, общества и экономики;</w:t>
      </w:r>
    </w:p>
    <w:p w:rsidR="00E25577" w:rsidRPr="00E25577" w:rsidRDefault="00E25577" w:rsidP="00C33856">
      <w:pPr>
        <w:numPr>
          <w:ilvl w:val="0"/>
          <w:numId w:val="10"/>
        </w:numPr>
        <w:spacing w:after="0" w:line="264" w:lineRule="auto"/>
        <w:jc w:val="both"/>
      </w:pPr>
      <w:r w:rsidRPr="00E25577">
        <w:rPr>
          <w:rFonts w:ascii="Times New Roman" w:hAnsi="Times New Roman"/>
          <w:color w:val="000000"/>
          <w:sz w:val="28"/>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E25577" w:rsidRPr="00E25577" w:rsidRDefault="00E25577" w:rsidP="00C33856">
      <w:pPr>
        <w:numPr>
          <w:ilvl w:val="0"/>
          <w:numId w:val="10"/>
        </w:numPr>
        <w:spacing w:after="0" w:line="264" w:lineRule="auto"/>
        <w:jc w:val="both"/>
      </w:pPr>
      <w:r w:rsidRPr="00E25577">
        <w:rPr>
          <w:rFonts w:ascii="Times New Roman" w:hAnsi="Times New Roman"/>
          <w:color w:val="000000"/>
          <w:sz w:val="28"/>
        </w:rPr>
        <w:t>способность обучающихся осознавать стрессовую ситуацию, оценивать происходящие изменения и их последствия;</w:t>
      </w:r>
    </w:p>
    <w:p w:rsidR="00E25577" w:rsidRPr="00E25577" w:rsidRDefault="00E25577" w:rsidP="00C33856">
      <w:pPr>
        <w:numPr>
          <w:ilvl w:val="0"/>
          <w:numId w:val="10"/>
        </w:numPr>
        <w:spacing w:after="0" w:line="264" w:lineRule="auto"/>
        <w:jc w:val="both"/>
      </w:pPr>
      <w:r w:rsidRPr="00E25577">
        <w:rPr>
          <w:rFonts w:ascii="Times New Roman" w:hAnsi="Times New Roman"/>
          <w:color w:val="000000"/>
          <w:sz w:val="28"/>
        </w:rPr>
        <w:t>воспринимать стрессовую ситуацию как вызов, требующий контрмер, оценивать ситуацию стресса, корректировать принимаемые решения и действия;</w:t>
      </w:r>
    </w:p>
    <w:p w:rsidR="00E25577" w:rsidRPr="00E25577" w:rsidRDefault="00E25577" w:rsidP="00C33856">
      <w:pPr>
        <w:numPr>
          <w:ilvl w:val="0"/>
          <w:numId w:val="10"/>
        </w:numPr>
        <w:spacing w:after="0" w:line="264" w:lineRule="auto"/>
        <w:jc w:val="both"/>
      </w:pPr>
      <w:r w:rsidRPr="00E25577">
        <w:rPr>
          <w:rFonts w:ascii="Times New Roman" w:hAnsi="Times New Roman"/>
          <w:color w:val="000000"/>
          <w:sz w:val="28"/>
        </w:rPr>
        <w:t xml:space="preserve">формулировать и оценивать риски и последствия, формировать опыт, находить </w:t>
      </w:r>
      <w:proofErr w:type="gramStart"/>
      <w:r w:rsidRPr="00E25577">
        <w:rPr>
          <w:rFonts w:ascii="Times New Roman" w:hAnsi="Times New Roman"/>
          <w:color w:val="000000"/>
          <w:sz w:val="28"/>
        </w:rPr>
        <w:t>позитивное</w:t>
      </w:r>
      <w:proofErr w:type="gramEnd"/>
      <w:r w:rsidRPr="00E25577">
        <w:rPr>
          <w:rFonts w:ascii="Times New Roman" w:hAnsi="Times New Roman"/>
          <w:color w:val="000000"/>
          <w:sz w:val="28"/>
        </w:rPr>
        <w:t xml:space="preserve"> в произошедшей ситуации;</w:t>
      </w:r>
    </w:p>
    <w:p w:rsidR="00E25577" w:rsidRPr="00E25577" w:rsidRDefault="00E25577" w:rsidP="00C33856">
      <w:pPr>
        <w:numPr>
          <w:ilvl w:val="0"/>
          <w:numId w:val="10"/>
        </w:numPr>
        <w:spacing w:after="0" w:line="264" w:lineRule="auto"/>
        <w:jc w:val="both"/>
      </w:pPr>
      <w:r w:rsidRPr="00E25577">
        <w:rPr>
          <w:rFonts w:ascii="Times New Roman" w:hAnsi="Times New Roman"/>
          <w:color w:val="000000"/>
          <w:sz w:val="28"/>
        </w:rPr>
        <w:t>быть готовым действовать в отсутствие гарантий успеха.</w:t>
      </w:r>
    </w:p>
    <w:p w:rsidR="00E25577" w:rsidRPr="00E25577" w:rsidRDefault="00E25577" w:rsidP="00E25577">
      <w:pPr>
        <w:spacing w:after="0" w:line="264" w:lineRule="auto"/>
        <w:ind w:left="120"/>
        <w:jc w:val="both"/>
      </w:pPr>
    </w:p>
    <w:p w:rsidR="00E25577" w:rsidRPr="00E25577" w:rsidRDefault="00E25577" w:rsidP="00E25577">
      <w:pPr>
        <w:spacing w:after="0" w:line="264" w:lineRule="auto"/>
        <w:ind w:left="120"/>
        <w:jc w:val="both"/>
      </w:pPr>
      <w:r>
        <w:rPr>
          <w:rFonts w:ascii="Times New Roman" w:hAnsi="Times New Roman"/>
          <w:b/>
          <w:color w:val="000000"/>
          <w:sz w:val="28"/>
        </w:rPr>
        <w:t xml:space="preserve">                                                                     </w:t>
      </w:r>
      <w:r w:rsidRPr="00E25577">
        <w:rPr>
          <w:rFonts w:ascii="Times New Roman" w:hAnsi="Times New Roman"/>
          <w:b/>
          <w:color w:val="000000"/>
          <w:sz w:val="28"/>
        </w:rPr>
        <w:t>МЕТАПРЕДМЕТНЫЕ РЕЗУЛЬТАТЫ</w:t>
      </w:r>
    </w:p>
    <w:p w:rsidR="00E25577" w:rsidRPr="00E25577" w:rsidRDefault="00E25577" w:rsidP="00E25577">
      <w:pPr>
        <w:spacing w:after="0" w:line="264" w:lineRule="auto"/>
        <w:ind w:left="120"/>
        <w:jc w:val="both"/>
      </w:pPr>
    </w:p>
    <w:p w:rsidR="00E25577" w:rsidRPr="00E25577" w:rsidRDefault="00E25577" w:rsidP="00E25577">
      <w:pPr>
        <w:spacing w:after="0" w:line="264" w:lineRule="auto"/>
        <w:ind w:firstLine="600"/>
        <w:jc w:val="both"/>
      </w:pPr>
      <w:r w:rsidRPr="00E25577">
        <w:rPr>
          <w:rFonts w:ascii="Times New Roman" w:hAnsi="Times New Roman"/>
          <w:color w:val="000000"/>
          <w:sz w:val="28"/>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E25577" w:rsidRPr="00E25577" w:rsidRDefault="00E25577" w:rsidP="00E25577">
      <w:pPr>
        <w:spacing w:after="0" w:line="264" w:lineRule="auto"/>
        <w:ind w:left="120"/>
        <w:jc w:val="both"/>
      </w:pPr>
    </w:p>
    <w:p w:rsidR="00E25577" w:rsidRPr="00E25577" w:rsidRDefault="00E25577" w:rsidP="00E25577">
      <w:pPr>
        <w:spacing w:after="0" w:line="264" w:lineRule="auto"/>
        <w:ind w:left="120"/>
        <w:jc w:val="both"/>
      </w:pPr>
      <w:r>
        <w:rPr>
          <w:rFonts w:ascii="Times New Roman" w:hAnsi="Times New Roman"/>
          <w:b/>
          <w:color w:val="000000"/>
          <w:sz w:val="28"/>
        </w:rPr>
        <w:lastRenderedPageBreak/>
        <w:t xml:space="preserve">                                                         </w:t>
      </w:r>
      <w:r w:rsidRPr="00E25577">
        <w:rPr>
          <w:rFonts w:ascii="Times New Roman" w:hAnsi="Times New Roman"/>
          <w:b/>
          <w:color w:val="000000"/>
          <w:sz w:val="28"/>
        </w:rPr>
        <w:t>Познавательные универсальные учебные действия</w:t>
      </w:r>
    </w:p>
    <w:p w:rsidR="00E25577" w:rsidRPr="00E25577" w:rsidRDefault="00E25577" w:rsidP="00E25577">
      <w:pPr>
        <w:spacing w:after="0" w:line="264" w:lineRule="auto"/>
        <w:ind w:left="120"/>
        <w:jc w:val="both"/>
      </w:pPr>
    </w:p>
    <w:p w:rsidR="00E25577" w:rsidRPr="00E25577" w:rsidRDefault="00E25577" w:rsidP="00E25577">
      <w:pPr>
        <w:spacing w:after="0" w:line="264" w:lineRule="auto"/>
        <w:ind w:left="120"/>
        <w:jc w:val="both"/>
      </w:pPr>
      <w:r w:rsidRPr="00E25577">
        <w:rPr>
          <w:rFonts w:ascii="Times New Roman" w:hAnsi="Times New Roman"/>
          <w:b/>
          <w:color w:val="000000"/>
          <w:sz w:val="28"/>
        </w:rPr>
        <w:t>Базовые логические действия:</w:t>
      </w:r>
    </w:p>
    <w:p w:rsidR="00E25577" w:rsidRPr="00E25577" w:rsidRDefault="00E25577" w:rsidP="00C33856">
      <w:pPr>
        <w:numPr>
          <w:ilvl w:val="0"/>
          <w:numId w:val="11"/>
        </w:numPr>
        <w:spacing w:after="0" w:line="264" w:lineRule="auto"/>
        <w:jc w:val="both"/>
      </w:pPr>
      <w:r w:rsidRPr="00E25577">
        <w:rPr>
          <w:rFonts w:ascii="Times New Roman" w:hAnsi="Times New Roman"/>
          <w:color w:val="000000"/>
          <w:sz w:val="28"/>
        </w:rPr>
        <w:t>выявлять и характеризовать существенные признаки объектов (явлений);</w:t>
      </w:r>
    </w:p>
    <w:p w:rsidR="00E25577" w:rsidRPr="00E25577" w:rsidRDefault="00E25577" w:rsidP="00C33856">
      <w:pPr>
        <w:numPr>
          <w:ilvl w:val="0"/>
          <w:numId w:val="11"/>
        </w:numPr>
        <w:spacing w:after="0" w:line="264" w:lineRule="auto"/>
        <w:jc w:val="both"/>
      </w:pPr>
      <w:r w:rsidRPr="00E25577">
        <w:rPr>
          <w:rFonts w:ascii="Times New Roman" w:hAnsi="Times New Roman"/>
          <w:color w:val="000000"/>
          <w:sz w:val="28"/>
        </w:rPr>
        <w:t>устанавливать существенный признак классификации, основания для обобщения и сравнения, критерии проводимого анализа;</w:t>
      </w:r>
    </w:p>
    <w:p w:rsidR="00E25577" w:rsidRPr="00E25577" w:rsidRDefault="00E25577" w:rsidP="00C33856">
      <w:pPr>
        <w:numPr>
          <w:ilvl w:val="0"/>
          <w:numId w:val="11"/>
        </w:numPr>
        <w:spacing w:after="0" w:line="264" w:lineRule="auto"/>
        <w:jc w:val="both"/>
      </w:pPr>
      <w:r w:rsidRPr="00E25577">
        <w:rPr>
          <w:rFonts w:ascii="Times New Roman" w:hAnsi="Times New Roman"/>
          <w:color w:val="000000"/>
          <w:sz w:val="28"/>
        </w:rPr>
        <w:t>с учётом предложенной задачи выявлять закономерности и противоречия в рассматриваемых фактах, данных и наблюдениях;</w:t>
      </w:r>
    </w:p>
    <w:p w:rsidR="00E25577" w:rsidRPr="00E25577" w:rsidRDefault="00E25577" w:rsidP="00C33856">
      <w:pPr>
        <w:numPr>
          <w:ilvl w:val="0"/>
          <w:numId w:val="11"/>
        </w:numPr>
        <w:spacing w:after="0" w:line="264" w:lineRule="auto"/>
        <w:jc w:val="both"/>
      </w:pPr>
      <w:r w:rsidRPr="00E25577">
        <w:rPr>
          <w:rFonts w:ascii="Times New Roman" w:hAnsi="Times New Roman"/>
          <w:color w:val="000000"/>
          <w:sz w:val="28"/>
        </w:rPr>
        <w:t>предлагать критерии для выявления закономерностей и противоречий;</w:t>
      </w:r>
    </w:p>
    <w:p w:rsidR="00E25577" w:rsidRPr="00E25577" w:rsidRDefault="00E25577" w:rsidP="00C33856">
      <w:pPr>
        <w:numPr>
          <w:ilvl w:val="0"/>
          <w:numId w:val="11"/>
        </w:numPr>
        <w:spacing w:after="0" w:line="264" w:lineRule="auto"/>
        <w:jc w:val="both"/>
      </w:pPr>
      <w:r w:rsidRPr="00E25577">
        <w:rPr>
          <w:rFonts w:ascii="Times New Roman" w:hAnsi="Times New Roman"/>
          <w:color w:val="000000"/>
          <w:sz w:val="28"/>
        </w:rPr>
        <w:t>выявлять дефицит информации, данных, необходимых для решения поставленной задачи;</w:t>
      </w:r>
    </w:p>
    <w:p w:rsidR="00E25577" w:rsidRPr="00E25577" w:rsidRDefault="00E25577" w:rsidP="00C33856">
      <w:pPr>
        <w:numPr>
          <w:ilvl w:val="0"/>
          <w:numId w:val="11"/>
        </w:numPr>
        <w:spacing w:after="0" w:line="264" w:lineRule="auto"/>
        <w:jc w:val="both"/>
      </w:pPr>
      <w:r w:rsidRPr="00E25577">
        <w:rPr>
          <w:rFonts w:ascii="Times New Roman" w:hAnsi="Times New Roman"/>
          <w:color w:val="000000"/>
          <w:sz w:val="28"/>
        </w:rPr>
        <w:t>выявлять причинно-следственные связи при изучении явлений и процессов;</w:t>
      </w:r>
    </w:p>
    <w:p w:rsidR="00E25577" w:rsidRPr="00E25577" w:rsidRDefault="00E25577" w:rsidP="00C33856">
      <w:pPr>
        <w:numPr>
          <w:ilvl w:val="0"/>
          <w:numId w:val="11"/>
        </w:numPr>
        <w:spacing w:after="0" w:line="264" w:lineRule="auto"/>
        <w:jc w:val="both"/>
      </w:pPr>
      <w:r w:rsidRPr="00E25577">
        <w:rPr>
          <w:rFonts w:ascii="Times New Roman" w:hAnsi="Times New Roman"/>
          <w:color w:val="000000"/>
          <w:sz w:val="28"/>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E25577" w:rsidRPr="00E25577" w:rsidRDefault="00E25577" w:rsidP="00C33856">
      <w:pPr>
        <w:numPr>
          <w:ilvl w:val="0"/>
          <w:numId w:val="11"/>
        </w:numPr>
        <w:spacing w:after="0" w:line="264" w:lineRule="auto"/>
        <w:jc w:val="both"/>
      </w:pPr>
      <w:r w:rsidRPr="00E25577">
        <w:rPr>
          <w:rFonts w:ascii="Times New Roman" w:hAnsi="Times New Roman"/>
          <w:color w:val="000000"/>
          <w:sz w:val="28"/>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E25577" w:rsidRPr="00E25577" w:rsidRDefault="00E25577" w:rsidP="00E25577">
      <w:pPr>
        <w:spacing w:after="0" w:line="264" w:lineRule="auto"/>
        <w:ind w:left="120"/>
        <w:jc w:val="both"/>
        <w:rPr>
          <w:lang w:val="en-US"/>
        </w:rPr>
      </w:pPr>
      <w:proofErr w:type="spellStart"/>
      <w:r w:rsidRPr="00E25577">
        <w:rPr>
          <w:rFonts w:ascii="Times New Roman" w:hAnsi="Times New Roman"/>
          <w:b/>
          <w:color w:val="000000"/>
          <w:sz w:val="28"/>
          <w:lang w:val="en-US"/>
        </w:rPr>
        <w:t>Базовые</w:t>
      </w:r>
      <w:proofErr w:type="spellEnd"/>
      <w:r w:rsidRPr="00E25577">
        <w:rPr>
          <w:rFonts w:ascii="Times New Roman" w:hAnsi="Times New Roman"/>
          <w:b/>
          <w:color w:val="000000"/>
          <w:sz w:val="28"/>
          <w:lang w:val="en-US"/>
        </w:rPr>
        <w:t xml:space="preserve"> </w:t>
      </w:r>
      <w:proofErr w:type="spellStart"/>
      <w:r w:rsidRPr="00E25577">
        <w:rPr>
          <w:rFonts w:ascii="Times New Roman" w:hAnsi="Times New Roman"/>
          <w:b/>
          <w:color w:val="000000"/>
          <w:sz w:val="28"/>
          <w:lang w:val="en-US"/>
        </w:rPr>
        <w:t>исследовательские</w:t>
      </w:r>
      <w:proofErr w:type="spellEnd"/>
      <w:r w:rsidRPr="00E25577">
        <w:rPr>
          <w:rFonts w:ascii="Times New Roman" w:hAnsi="Times New Roman"/>
          <w:b/>
          <w:color w:val="000000"/>
          <w:sz w:val="28"/>
          <w:lang w:val="en-US"/>
        </w:rPr>
        <w:t xml:space="preserve"> </w:t>
      </w:r>
      <w:proofErr w:type="spellStart"/>
      <w:r w:rsidRPr="00E25577">
        <w:rPr>
          <w:rFonts w:ascii="Times New Roman" w:hAnsi="Times New Roman"/>
          <w:b/>
          <w:color w:val="000000"/>
          <w:sz w:val="28"/>
          <w:lang w:val="en-US"/>
        </w:rPr>
        <w:t>действия</w:t>
      </w:r>
      <w:proofErr w:type="spellEnd"/>
      <w:r w:rsidRPr="00E25577">
        <w:rPr>
          <w:rFonts w:ascii="Times New Roman" w:hAnsi="Times New Roman"/>
          <w:b/>
          <w:color w:val="000000"/>
          <w:sz w:val="28"/>
          <w:lang w:val="en-US"/>
        </w:rPr>
        <w:t>:</w:t>
      </w:r>
    </w:p>
    <w:p w:rsidR="00E25577" w:rsidRPr="00E25577" w:rsidRDefault="00E25577" w:rsidP="00C33856">
      <w:pPr>
        <w:numPr>
          <w:ilvl w:val="0"/>
          <w:numId w:val="12"/>
        </w:numPr>
        <w:spacing w:after="0" w:line="264" w:lineRule="auto"/>
        <w:jc w:val="both"/>
      </w:pPr>
      <w:r w:rsidRPr="00E25577">
        <w:rPr>
          <w:rFonts w:ascii="Times New Roman" w:hAnsi="Times New Roman"/>
          <w:color w:val="000000"/>
          <w:sz w:val="28"/>
        </w:rPr>
        <w:t>использовать вопросы как исследовательский инструмент познания;</w:t>
      </w:r>
    </w:p>
    <w:p w:rsidR="00E25577" w:rsidRPr="00E25577" w:rsidRDefault="00E25577" w:rsidP="00C33856">
      <w:pPr>
        <w:numPr>
          <w:ilvl w:val="0"/>
          <w:numId w:val="12"/>
        </w:numPr>
        <w:spacing w:after="0" w:line="264" w:lineRule="auto"/>
        <w:jc w:val="both"/>
      </w:pPr>
      <w:r w:rsidRPr="00E25577">
        <w:rPr>
          <w:rFonts w:ascii="Times New Roman" w:hAnsi="Times New Roman"/>
          <w:color w:val="000000"/>
          <w:sz w:val="28"/>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E25577" w:rsidRPr="00E25577" w:rsidRDefault="00E25577" w:rsidP="00C33856">
      <w:pPr>
        <w:numPr>
          <w:ilvl w:val="0"/>
          <w:numId w:val="12"/>
        </w:numPr>
        <w:spacing w:after="0" w:line="264" w:lineRule="auto"/>
        <w:jc w:val="both"/>
      </w:pPr>
      <w:r w:rsidRPr="00E25577">
        <w:rPr>
          <w:rFonts w:ascii="Times New Roman" w:hAnsi="Times New Roman"/>
          <w:color w:val="000000"/>
          <w:sz w:val="28"/>
        </w:rPr>
        <w:t>формулировать гипотезу об истинности собственных суждений и суждений других, аргументировать свою позицию, мнение;</w:t>
      </w:r>
    </w:p>
    <w:p w:rsidR="00E25577" w:rsidRPr="00E25577" w:rsidRDefault="00E25577" w:rsidP="00C33856">
      <w:pPr>
        <w:numPr>
          <w:ilvl w:val="0"/>
          <w:numId w:val="12"/>
        </w:numPr>
        <w:spacing w:after="0" w:line="264" w:lineRule="auto"/>
        <w:jc w:val="both"/>
      </w:pPr>
      <w:r w:rsidRPr="00E25577">
        <w:rPr>
          <w:rFonts w:ascii="Times New Roman" w:hAnsi="Times New Roman"/>
          <w:color w:val="000000"/>
          <w:sz w:val="28"/>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rsidR="00E25577" w:rsidRPr="00E25577" w:rsidRDefault="00E25577" w:rsidP="00C33856">
      <w:pPr>
        <w:numPr>
          <w:ilvl w:val="0"/>
          <w:numId w:val="12"/>
        </w:numPr>
        <w:spacing w:after="0" w:line="264" w:lineRule="auto"/>
        <w:jc w:val="both"/>
      </w:pPr>
      <w:r w:rsidRPr="00E25577">
        <w:rPr>
          <w:rFonts w:ascii="Times New Roman" w:hAnsi="Times New Roman"/>
          <w:color w:val="000000"/>
          <w:sz w:val="28"/>
        </w:rPr>
        <w:t>оценивать на применимость и достоверность информацию, полученную в ходе исследования (эксперимента);</w:t>
      </w:r>
    </w:p>
    <w:p w:rsidR="00E25577" w:rsidRPr="00E25577" w:rsidRDefault="00E25577" w:rsidP="00C33856">
      <w:pPr>
        <w:numPr>
          <w:ilvl w:val="0"/>
          <w:numId w:val="12"/>
        </w:numPr>
        <w:spacing w:after="0" w:line="264" w:lineRule="auto"/>
        <w:jc w:val="both"/>
      </w:pPr>
      <w:r w:rsidRPr="00E25577">
        <w:rPr>
          <w:rFonts w:ascii="Times New Roman" w:hAnsi="Times New Roman"/>
          <w:color w:val="000000"/>
          <w:sz w:val="28"/>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E25577" w:rsidRPr="00E25577" w:rsidRDefault="00E25577" w:rsidP="00C33856">
      <w:pPr>
        <w:numPr>
          <w:ilvl w:val="0"/>
          <w:numId w:val="12"/>
        </w:numPr>
        <w:spacing w:after="0" w:line="264" w:lineRule="auto"/>
        <w:jc w:val="both"/>
      </w:pPr>
      <w:r w:rsidRPr="00E25577">
        <w:rPr>
          <w:rFonts w:ascii="Times New Roman" w:hAnsi="Times New Roman"/>
          <w:color w:val="000000"/>
          <w:sz w:val="28"/>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E25577" w:rsidRPr="00E25577" w:rsidRDefault="00E25577" w:rsidP="00E25577">
      <w:pPr>
        <w:spacing w:after="0" w:line="264" w:lineRule="auto"/>
        <w:ind w:left="120"/>
        <w:jc w:val="both"/>
        <w:rPr>
          <w:lang w:val="en-US"/>
        </w:rPr>
      </w:pPr>
      <w:proofErr w:type="spellStart"/>
      <w:r w:rsidRPr="00E25577">
        <w:rPr>
          <w:rFonts w:ascii="Times New Roman" w:hAnsi="Times New Roman"/>
          <w:b/>
          <w:color w:val="000000"/>
          <w:sz w:val="28"/>
          <w:lang w:val="en-US"/>
        </w:rPr>
        <w:lastRenderedPageBreak/>
        <w:t>Работа</w:t>
      </w:r>
      <w:proofErr w:type="spellEnd"/>
      <w:r w:rsidRPr="00E25577">
        <w:rPr>
          <w:rFonts w:ascii="Times New Roman" w:hAnsi="Times New Roman"/>
          <w:b/>
          <w:color w:val="000000"/>
          <w:sz w:val="28"/>
          <w:lang w:val="en-US"/>
        </w:rPr>
        <w:t xml:space="preserve"> с </w:t>
      </w:r>
      <w:proofErr w:type="spellStart"/>
      <w:r w:rsidRPr="00E25577">
        <w:rPr>
          <w:rFonts w:ascii="Times New Roman" w:hAnsi="Times New Roman"/>
          <w:b/>
          <w:color w:val="000000"/>
          <w:sz w:val="28"/>
          <w:lang w:val="en-US"/>
        </w:rPr>
        <w:t>информацией</w:t>
      </w:r>
      <w:proofErr w:type="spellEnd"/>
      <w:r w:rsidRPr="00E25577">
        <w:rPr>
          <w:rFonts w:ascii="Times New Roman" w:hAnsi="Times New Roman"/>
          <w:b/>
          <w:color w:val="000000"/>
          <w:sz w:val="28"/>
          <w:lang w:val="en-US"/>
        </w:rPr>
        <w:t>:</w:t>
      </w:r>
    </w:p>
    <w:p w:rsidR="00E25577" w:rsidRPr="00E25577" w:rsidRDefault="00E25577" w:rsidP="00C33856">
      <w:pPr>
        <w:numPr>
          <w:ilvl w:val="0"/>
          <w:numId w:val="13"/>
        </w:numPr>
        <w:spacing w:after="0" w:line="264" w:lineRule="auto"/>
        <w:jc w:val="both"/>
      </w:pPr>
      <w:r w:rsidRPr="00E25577">
        <w:rPr>
          <w:rFonts w:ascii="Times New Roman" w:hAnsi="Times New Roman"/>
          <w:color w:val="000000"/>
          <w:sz w:val="28"/>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E25577" w:rsidRPr="00E25577" w:rsidRDefault="00E25577" w:rsidP="00C33856">
      <w:pPr>
        <w:numPr>
          <w:ilvl w:val="0"/>
          <w:numId w:val="13"/>
        </w:numPr>
        <w:spacing w:after="0" w:line="264" w:lineRule="auto"/>
        <w:jc w:val="both"/>
      </w:pPr>
      <w:r w:rsidRPr="00E25577">
        <w:rPr>
          <w:rFonts w:ascii="Times New Roman" w:hAnsi="Times New Roman"/>
          <w:color w:val="000000"/>
          <w:sz w:val="28"/>
        </w:rPr>
        <w:t>выбирать, анализировать, систематизировать и интерпретировать информацию различных видов и форм представления;</w:t>
      </w:r>
    </w:p>
    <w:p w:rsidR="00E25577" w:rsidRPr="00E25577" w:rsidRDefault="00E25577" w:rsidP="00C33856">
      <w:pPr>
        <w:numPr>
          <w:ilvl w:val="0"/>
          <w:numId w:val="13"/>
        </w:numPr>
        <w:spacing w:after="0" w:line="264" w:lineRule="auto"/>
        <w:jc w:val="both"/>
      </w:pPr>
      <w:r w:rsidRPr="00E25577">
        <w:rPr>
          <w:rFonts w:ascii="Times New Roman" w:hAnsi="Times New Roman"/>
          <w:color w:val="000000"/>
          <w:sz w:val="28"/>
        </w:rPr>
        <w:t>находить сходные аргументы (подтверждающие или опровергающие одну и ту же идею, версию) в различных информационных источниках;</w:t>
      </w:r>
    </w:p>
    <w:p w:rsidR="00E25577" w:rsidRPr="00E25577" w:rsidRDefault="00E25577" w:rsidP="00C33856">
      <w:pPr>
        <w:numPr>
          <w:ilvl w:val="0"/>
          <w:numId w:val="13"/>
        </w:numPr>
        <w:spacing w:after="0" w:line="264" w:lineRule="auto"/>
        <w:jc w:val="both"/>
      </w:pPr>
      <w:r w:rsidRPr="00E25577">
        <w:rPr>
          <w:rFonts w:ascii="Times New Roman" w:hAnsi="Times New Roman"/>
          <w:color w:val="000000"/>
          <w:sz w:val="28"/>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E25577" w:rsidRPr="00E25577" w:rsidRDefault="00E25577" w:rsidP="00C33856">
      <w:pPr>
        <w:numPr>
          <w:ilvl w:val="0"/>
          <w:numId w:val="13"/>
        </w:numPr>
        <w:spacing w:after="0" w:line="264" w:lineRule="auto"/>
        <w:jc w:val="both"/>
      </w:pPr>
      <w:r w:rsidRPr="00E25577">
        <w:rPr>
          <w:rFonts w:ascii="Times New Roman" w:hAnsi="Times New Roman"/>
          <w:color w:val="000000"/>
          <w:sz w:val="28"/>
        </w:rPr>
        <w:t>оценивать надёжность информации по критериям, предложенным педагогическим работником или сформулированным самостоятельно;</w:t>
      </w:r>
    </w:p>
    <w:p w:rsidR="00E25577" w:rsidRPr="00E25577" w:rsidRDefault="00E25577" w:rsidP="00C33856">
      <w:pPr>
        <w:numPr>
          <w:ilvl w:val="0"/>
          <w:numId w:val="13"/>
        </w:numPr>
        <w:spacing w:after="0" w:line="264" w:lineRule="auto"/>
        <w:jc w:val="both"/>
      </w:pPr>
      <w:r w:rsidRPr="00E25577">
        <w:rPr>
          <w:rFonts w:ascii="Times New Roman" w:hAnsi="Times New Roman"/>
          <w:color w:val="000000"/>
          <w:sz w:val="28"/>
        </w:rPr>
        <w:t>эффективно запоминать и систематизировать информацию.</w:t>
      </w:r>
    </w:p>
    <w:p w:rsidR="00E25577" w:rsidRPr="00E25577" w:rsidRDefault="00E25577" w:rsidP="00E25577">
      <w:pPr>
        <w:spacing w:after="0" w:line="264" w:lineRule="auto"/>
        <w:ind w:left="120"/>
        <w:jc w:val="both"/>
      </w:pPr>
    </w:p>
    <w:p w:rsidR="00E25577" w:rsidRPr="00E25577" w:rsidRDefault="00E25577" w:rsidP="00E25577">
      <w:pPr>
        <w:spacing w:after="0" w:line="264" w:lineRule="auto"/>
        <w:ind w:left="120"/>
        <w:jc w:val="both"/>
      </w:pPr>
      <w:r>
        <w:rPr>
          <w:rFonts w:ascii="Times New Roman" w:hAnsi="Times New Roman"/>
          <w:b/>
          <w:color w:val="000000"/>
          <w:sz w:val="28"/>
        </w:rPr>
        <w:t xml:space="preserve">                                                        </w:t>
      </w:r>
      <w:r w:rsidRPr="00E25577">
        <w:rPr>
          <w:rFonts w:ascii="Times New Roman" w:hAnsi="Times New Roman"/>
          <w:b/>
          <w:color w:val="000000"/>
          <w:sz w:val="28"/>
        </w:rPr>
        <w:t>Коммуникативные универсальные учебные действия</w:t>
      </w:r>
    </w:p>
    <w:p w:rsidR="00E25577" w:rsidRPr="00E25577" w:rsidRDefault="00E25577" w:rsidP="00E25577">
      <w:pPr>
        <w:spacing w:after="0" w:line="264" w:lineRule="auto"/>
        <w:ind w:left="120"/>
        <w:jc w:val="both"/>
      </w:pPr>
    </w:p>
    <w:p w:rsidR="00E25577" w:rsidRPr="00E25577" w:rsidRDefault="00E25577" w:rsidP="00E25577">
      <w:pPr>
        <w:spacing w:after="0" w:line="264" w:lineRule="auto"/>
        <w:ind w:firstLine="600"/>
        <w:jc w:val="both"/>
      </w:pPr>
      <w:r w:rsidRPr="00E25577">
        <w:rPr>
          <w:rFonts w:ascii="Times New Roman" w:hAnsi="Times New Roman"/>
          <w:b/>
          <w:color w:val="000000"/>
          <w:sz w:val="28"/>
        </w:rPr>
        <w:t>Общение:</w:t>
      </w:r>
    </w:p>
    <w:p w:rsidR="00E25577" w:rsidRPr="00E25577" w:rsidRDefault="00E25577" w:rsidP="00C33856">
      <w:pPr>
        <w:numPr>
          <w:ilvl w:val="0"/>
          <w:numId w:val="14"/>
        </w:numPr>
        <w:spacing w:after="0" w:line="264" w:lineRule="auto"/>
        <w:jc w:val="both"/>
      </w:pPr>
      <w:r w:rsidRPr="00E25577">
        <w:rPr>
          <w:rFonts w:ascii="Times New Roman" w:hAnsi="Times New Roman"/>
          <w:color w:val="000000"/>
          <w:sz w:val="28"/>
        </w:rPr>
        <w:t>воспринимать и формулировать суждения, выражать эмоции в соответствии с целями и условиями общения;</w:t>
      </w:r>
    </w:p>
    <w:p w:rsidR="00E25577" w:rsidRPr="00E25577" w:rsidRDefault="00E25577" w:rsidP="00C33856">
      <w:pPr>
        <w:numPr>
          <w:ilvl w:val="0"/>
          <w:numId w:val="14"/>
        </w:numPr>
        <w:spacing w:after="0" w:line="264" w:lineRule="auto"/>
        <w:jc w:val="both"/>
      </w:pPr>
      <w:r w:rsidRPr="00E25577">
        <w:rPr>
          <w:rFonts w:ascii="Times New Roman" w:hAnsi="Times New Roman"/>
          <w:color w:val="000000"/>
          <w:sz w:val="28"/>
        </w:rPr>
        <w:t>выражать себя (свою точку зрения) в устных и письменных текстах;</w:t>
      </w:r>
    </w:p>
    <w:p w:rsidR="00E25577" w:rsidRPr="00E25577" w:rsidRDefault="00E25577" w:rsidP="00C33856">
      <w:pPr>
        <w:numPr>
          <w:ilvl w:val="0"/>
          <w:numId w:val="14"/>
        </w:numPr>
        <w:spacing w:after="0" w:line="264" w:lineRule="auto"/>
        <w:jc w:val="both"/>
      </w:pPr>
      <w:r w:rsidRPr="00E25577">
        <w:rPr>
          <w:rFonts w:ascii="Times New Roman" w:hAnsi="Times New Roman"/>
          <w:color w:val="000000"/>
          <w:sz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E25577" w:rsidRPr="00E25577" w:rsidRDefault="00E25577" w:rsidP="00C33856">
      <w:pPr>
        <w:numPr>
          <w:ilvl w:val="0"/>
          <w:numId w:val="14"/>
        </w:numPr>
        <w:spacing w:after="0" w:line="264" w:lineRule="auto"/>
        <w:jc w:val="both"/>
      </w:pPr>
      <w:r w:rsidRPr="00E25577">
        <w:rPr>
          <w:rFonts w:ascii="Times New Roman" w:hAnsi="Times New Roman"/>
          <w:color w:val="000000"/>
          <w:sz w:val="28"/>
        </w:rPr>
        <w:t>понимать намерения других, проявлять уважительное отношение к собеседнику и в корректной форме формулировать свои возражения;</w:t>
      </w:r>
    </w:p>
    <w:p w:rsidR="00E25577" w:rsidRPr="00E25577" w:rsidRDefault="00E25577" w:rsidP="00C33856">
      <w:pPr>
        <w:numPr>
          <w:ilvl w:val="0"/>
          <w:numId w:val="14"/>
        </w:numPr>
        <w:spacing w:after="0" w:line="264" w:lineRule="auto"/>
        <w:jc w:val="both"/>
      </w:pPr>
      <w:r w:rsidRPr="00E25577">
        <w:rPr>
          <w:rFonts w:ascii="Times New Roman" w:hAnsi="Times New Roman"/>
          <w:color w:val="000000"/>
          <w:sz w:val="28"/>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rsidR="00E25577" w:rsidRPr="00E25577" w:rsidRDefault="00E25577" w:rsidP="00C33856">
      <w:pPr>
        <w:numPr>
          <w:ilvl w:val="0"/>
          <w:numId w:val="14"/>
        </w:numPr>
        <w:spacing w:after="0" w:line="264" w:lineRule="auto"/>
        <w:jc w:val="both"/>
      </w:pPr>
      <w:r w:rsidRPr="00E25577">
        <w:rPr>
          <w:rFonts w:ascii="Times New Roman" w:hAnsi="Times New Roman"/>
          <w:color w:val="000000"/>
          <w:sz w:val="28"/>
        </w:rPr>
        <w:t>сопоставлять свои суждения с суждениями других участников диалога, обнаруживать различие и сходство позиций;</w:t>
      </w:r>
    </w:p>
    <w:p w:rsidR="00E25577" w:rsidRPr="00E25577" w:rsidRDefault="00E25577" w:rsidP="00C33856">
      <w:pPr>
        <w:numPr>
          <w:ilvl w:val="0"/>
          <w:numId w:val="14"/>
        </w:numPr>
        <w:spacing w:after="0" w:line="264" w:lineRule="auto"/>
        <w:jc w:val="both"/>
      </w:pPr>
      <w:r w:rsidRPr="00E25577">
        <w:rPr>
          <w:rFonts w:ascii="Times New Roman" w:hAnsi="Times New Roman"/>
          <w:color w:val="000000"/>
          <w:sz w:val="28"/>
        </w:rPr>
        <w:t>публично представлять результаты выполненного опыта (эксперимента, исследования, проекта);</w:t>
      </w:r>
    </w:p>
    <w:p w:rsidR="00E25577" w:rsidRPr="00E25577" w:rsidRDefault="00E25577" w:rsidP="00C33856">
      <w:pPr>
        <w:numPr>
          <w:ilvl w:val="0"/>
          <w:numId w:val="14"/>
        </w:numPr>
        <w:spacing w:after="0" w:line="264" w:lineRule="auto"/>
        <w:jc w:val="both"/>
      </w:pPr>
      <w:r w:rsidRPr="00E25577">
        <w:rPr>
          <w:rFonts w:ascii="Times New Roman" w:hAnsi="Times New Roman"/>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E25577" w:rsidRPr="00E25577" w:rsidRDefault="00E25577" w:rsidP="00E25577">
      <w:pPr>
        <w:spacing w:after="0" w:line="264" w:lineRule="auto"/>
        <w:ind w:firstLine="600"/>
        <w:jc w:val="both"/>
      </w:pPr>
      <w:r w:rsidRPr="00E25577">
        <w:rPr>
          <w:rFonts w:ascii="Times New Roman" w:hAnsi="Times New Roman"/>
          <w:b/>
          <w:color w:val="000000"/>
          <w:sz w:val="28"/>
        </w:rPr>
        <w:t>Регулятивные универсальные учебные действия</w:t>
      </w:r>
    </w:p>
    <w:p w:rsidR="00E25577" w:rsidRPr="00E25577" w:rsidRDefault="00E25577" w:rsidP="00E25577">
      <w:pPr>
        <w:spacing w:after="0" w:line="264" w:lineRule="auto"/>
        <w:ind w:firstLine="600"/>
        <w:jc w:val="both"/>
      </w:pPr>
      <w:r w:rsidRPr="00E25577">
        <w:rPr>
          <w:rFonts w:ascii="Times New Roman" w:hAnsi="Times New Roman"/>
          <w:b/>
          <w:color w:val="000000"/>
          <w:sz w:val="28"/>
        </w:rPr>
        <w:lastRenderedPageBreak/>
        <w:t>Совместная деятельность</w:t>
      </w:r>
    </w:p>
    <w:p w:rsidR="00E25577" w:rsidRPr="00E25577" w:rsidRDefault="00E25577" w:rsidP="00C33856">
      <w:pPr>
        <w:numPr>
          <w:ilvl w:val="0"/>
          <w:numId w:val="15"/>
        </w:numPr>
        <w:spacing w:after="0" w:line="264" w:lineRule="auto"/>
        <w:jc w:val="both"/>
      </w:pPr>
      <w:r w:rsidRPr="00E25577">
        <w:rPr>
          <w:rFonts w:ascii="Times New Roman" w:hAnsi="Times New Roman"/>
          <w:color w:val="000000"/>
          <w:sz w:val="28"/>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E25577" w:rsidRPr="00E25577" w:rsidRDefault="00E25577" w:rsidP="00C33856">
      <w:pPr>
        <w:numPr>
          <w:ilvl w:val="0"/>
          <w:numId w:val="15"/>
        </w:numPr>
        <w:spacing w:after="0" w:line="264" w:lineRule="auto"/>
        <w:jc w:val="both"/>
      </w:pPr>
      <w:r w:rsidRPr="00E25577">
        <w:rPr>
          <w:rFonts w:ascii="Times New Roman" w:hAnsi="Times New Roman"/>
          <w:color w:val="000000"/>
          <w:sz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E25577" w:rsidRPr="00E25577" w:rsidRDefault="00E25577" w:rsidP="00C33856">
      <w:pPr>
        <w:numPr>
          <w:ilvl w:val="0"/>
          <w:numId w:val="15"/>
        </w:numPr>
        <w:spacing w:after="0" w:line="264" w:lineRule="auto"/>
        <w:jc w:val="both"/>
      </w:pPr>
      <w:r w:rsidRPr="00E25577">
        <w:rPr>
          <w:rFonts w:ascii="Times New Roman" w:hAnsi="Times New Roman"/>
          <w:color w:val="000000"/>
          <w:sz w:val="28"/>
        </w:rPr>
        <w:t>обобщать мнения нескольких человек, проявлять готовность руководить, выполнять поручения, подчиняться;</w:t>
      </w:r>
    </w:p>
    <w:p w:rsidR="00E25577" w:rsidRPr="00E25577" w:rsidRDefault="00E25577" w:rsidP="00C33856">
      <w:pPr>
        <w:numPr>
          <w:ilvl w:val="0"/>
          <w:numId w:val="15"/>
        </w:numPr>
        <w:spacing w:after="0" w:line="264" w:lineRule="auto"/>
        <w:jc w:val="both"/>
      </w:pPr>
      <w:r w:rsidRPr="00E25577">
        <w:rPr>
          <w:rFonts w:ascii="Times New Roman" w:hAnsi="Times New Roman"/>
          <w:color w:val="000000"/>
          <w:sz w:val="28"/>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E25577" w:rsidRPr="00E25577" w:rsidRDefault="00E25577" w:rsidP="00C33856">
      <w:pPr>
        <w:numPr>
          <w:ilvl w:val="0"/>
          <w:numId w:val="15"/>
        </w:numPr>
        <w:spacing w:after="0" w:line="264" w:lineRule="auto"/>
        <w:jc w:val="both"/>
      </w:pPr>
      <w:r w:rsidRPr="00E25577">
        <w:rPr>
          <w:rFonts w:ascii="Times New Roman" w:hAnsi="Times New Roman"/>
          <w:color w:val="000000"/>
          <w:sz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E25577" w:rsidRPr="00E25577" w:rsidRDefault="00E25577" w:rsidP="00C33856">
      <w:pPr>
        <w:numPr>
          <w:ilvl w:val="0"/>
          <w:numId w:val="15"/>
        </w:numPr>
        <w:spacing w:after="0" w:line="264" w:lineRule="auto"/>
        <w:jc w:val="both"/>
      </w:pPr>
      <w:r w:rsidRPr="00E25577">
        <w:rPr>
          <w:rFonts w:ascii="Times New Roman" w:hAnsi="Times New Roman"/>
          <w:color w:val="000000"/>
          <w:sz w:val="28"/>
        </w:rPr>
        <w:t>оценивать качество своего вклада в общий продукт по критериям, самостоятельно сформулированным участниками взаимодействия;</w:t>
      </w:r>
    </w:p>
    <w:p w:rsidR="00E25577" w:rsidRPr="00E25577" w:rsidRDefault="00E25577" w:rsidP="00C33856">
      <w:pPr>
        <w:numPr>
          <w:ilvl w:val="0"/>
          <w:numId w:val="15"/>
        </w:numPr>
        <w:spacing w:after="0" w:line="264" w:lineRule="auto"/>
        <w:jc w:val="both"/>
      </w:pPr>
      <w:r w:rsidRPr="00E25577">
        <w:rPr>
          <w:rFonts w:ascii="Times New Roman" w:hAnsi="Times New Roman"/>
          <w:color w:val="000000"/>
          <w:sz w:val="28"/>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E25577" w:rsidRPr="00E25577" w:rsidRDefault="00E25577" w:rsidP="00E25577">
      <w:pPr>
        <w:spacing w:after="0" w:line="264" w:lineRule="auto"/>
        <w:ind w:firstLine="600"/>
        <w:jc w:val="both"/>
        <w:rPr>
          <w:lang w:val="en-US"/>
        </w:rPr>
      </w:pPr>
      <w:proofErr w:type="spellStart"/>
      <w:r w:rsidRPr="00E25577">
        <w:rPr>
          <w:rFonts w:ascii="Times New Roman" w:hAnsi="Times New Roman"/>
          <w:b/>
          <w:color w:val="333333"/>
          <w:sz w:val="28"/>
          <w:lang w:val="en-US"/>
        </w:rPr>
        <w:t>Самоорганизация</w:t>
      </w:r>
      <w:proofErr w:type="spellEnd"/>
    </w:p>
    <w:p w:rsidR="00E25577" w:rsidRPr="00E25577" w:rsidRDefault="00E25577" w:rsidP="00C33856">
      <w:pPr>
        <w:numPr>
          <w:ilvl w:val="0"/>
          <w:numId w:val="16"/>
        </w:numPr>
        <w:spacing w:after="0" w:line="264" w:lineRule="auto"/>
        <w:jc w:val="both"/>
      </w:pPr>
      <w:r w:rsidRPr="00E25577">
        <w:rPr>
          <w:rFonts w:ascii="Times New Roman" w:hAnsi="Times New Roman"/>
          <w:color w:val="000000"/>
          <w:sz w:val="28"/>
        </w:rPr>
        <w:t>выявлять проблемы для решения в жизненных и учебных ситуациях;</w:t>
      </w:r>
    </w:p>
    <w:p w:rsidR="00E25577" w:rsidRPr="00E25577" w:rsidRDefault="00E25577" w:rsidP="00C33856">
      <w:pPr>
        <w:numPr>
          <w:ilvl w:val="0"/>
          <w:numId w:val="16"/>
        </w:numPr>
        <w:spacing w:after="0" w:line="264" w:lineRule="auto"/>
        <w:jc w:val="both"/>
      </w:pPr>
      <w:r w:rsidRPr="00E25577">
        <w:rPr>
          <w:rFonts w:ascii="Times New Roman" w:hAnsi="Times New Roman"/>
          <w:color w:val="000000"/>
          <w:sz w:val="28"/>
        </w:rPr>
        <w:t>ориентироваться в различных подходах принятия решений (индивидуальное, принятие решения в группе, принятие решений группой);</w:t>
      </w:r>
    </w:p>
    <w:p w:rsidR="00E25577" w:rsidRPr="00E25577" w:rsidRDefault="00E25577" w:rsidP="00C33856">
      <w:pPr>
        <w:numPr>
          <w:ilvl w:val="0"/>
          <w:numId w:val="16"/>
        </w:numPr>
        <w:spacing w:after="0" w:line="264" w:lineRule="auto"/>
        <w:jc w:val="both"/>
      </w:pPr>
      <w:r w:rsidRPr="00E25577">
        <w:rPr>
          <w:rFonts w:ascii="Times New Roman" w:hAnsi="Times New Roman"/>
          <w:color w:val="000000"/>
          <w:sz w:val="28"/>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E25577" w:rsidRPr="00E25577" w:rsidRDefault="00E25577" w:rsidP="00C33856">
      <w:pPr>
        <w:numPr>
          <w:ilvl w:val="0"/>
          <w:numId w:val="16"/>
        </w:numPr>
        <w:spacing w:after="0" w:line="264" w:lineRule="auto"/>
        <w:jc w:val="both"/>
      </w:pPr>
      <w:r w:rsidRPr="00E25577">
        <w:rPr>
          <w:rFonts w:ascii="Times New Roman" w:hAnsi="Times New Roman"/>
          <w:color w:val="000000"/>
          <w:sz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E25577" w:rsidRPr="00E25577" w:rsidRDefault="00E25577" w:rsidP="00C33856">
      <w:pPr>
        <w:numPr>
          <w:ilvl w:val="0"/>
          <w:numId w:val="16"/>
        </w:numPr>
        <w:spacing w:after="0" w:line="264" w:lineRule="auto"/>
        <w:jc w:val="both"/>
      </w:pPr>
      <w:r w:rsidRPr="00E25577">
        <w:rPr>
          <w:rFonts w:ascii="Times New Roman" w:hAnsi="Times New Roman"/>
          <w:color w:val="000000"/>
          <w:sz w:val="28"/>
        </w:rPr>
        <w:t>проводить выбор и брать ответственность за решение.</w:t>
      </w:r>
    </w:p>
    <w:p w:rsidR="00E25577" w:rsidRPr="00E25577" w:rsidRDefault="00E25577" w:rsidP="00E25577">
      <w:pPr>
        <w:spacing w:after="0" w:line="264" w:lineRule="auto"/>
        <w:ind w:firstLine="600"/>
        <w:jc w:val="both"/>
        <w:rPr>
          <w:lang w:val="en-US"/>
        </w:rPr>
      </w:pPr>
      <w:proofErr w:type="spellStart"/>
      <w:r w:rsidRPr="00E25577">
        <w:rPr>
          <w:rFonts w:ascii="Times New Roman" w:hAnsi="Times New Roman"/>
          <w:b/>
          <w:color w:val="000000"/>
          <w:sz w:val="28"/>
          <w:lang w:val="en-US"/>
        </w:rPr>
        <w:t>Самоконтроль</w:t>
      </w:r>
      <w:proofErr w:type="spellEnd"/>
    </w:p>
    <w:p w:rsidR="00E25577" w:rsidRPr="00E25577" w:rsidRDefault="00E25577" w:rsidP="00C33856">
      <w:pPr>
        <w:numPr>
          <w:ilvl w:val="0"/>
          <w:numId w:val="17"/>
        </w:numPr>
        <w:spacing w:after="0" w:line="264" w:lineRule="auto"/>
        <w:jc w:val="both"/>
      </w:pPr>
      <w:r w:rsidRPr="00E25577">
        <w:rPr>
          <w:rFonts w:ascii="Times New Roman" w:hAnsi="Times New Roman"/>
          <w:color w:val="000000"/>
          <w:sz w:val="28"/>
        </w:rPr>
        <w:t xml:space="preserve">владеть способами самоконтроля, </w:t>
      </w:r>
      <w:proofErr w:type="spellStart"/>
      <w:r w:rsidRPr="00E25577">
        <w:rPr>
          <w:rFonts w:ascii="Times New Roman" w:hAnsi="Times New Roman"/>
          <w:color w:val="000000"/>
          <w:sz w:val="28"/>
        </w:rPr>
        <w:t>самомотивации</w:t>
      </w:r>
      <w:proofErr w:type="spellEnd"/>
      <w:r w:rsidRPr="00E25577">
        <w:rPr>
          <w:rFonts w:ascii="Times New Roman" w:hAnsi="Times New Roman"/>
          <w:color w:val="000000"/>
          <w:sz w:val="28"/>
        </w:rPr>
        <w:t xml:space="preserve"> и рефлексии;</w:t>
      </w:r>
    </w:p>
    <w:p w:rsidR="00E25577" w:rsidRPr="00E25577" w:rsidRDefault="00E25577" w:rsidP="00C33856">
      <w:pPr>
        <w:numPr>
          <w:ilvl w:val="0"/>
          <w:numId w:val="17"/>
        </w:numPr>
        <w:spacing w:after="0" w:line="264" w:lineRule="auto"/>
        <w:jc w:val="both"/>
      </w:pPr>
      <w:r w:rsidRPr="00E25577">
        <w:rPr>
          <w:rFonts w:ascii="Times New Roman" w:hAnsi="Times New Roman"/>
          <w:color w:val="000000"/>
          <w:sz w:val="28"/>
        </w:rPr>
        <w:t>давать оценку ситуации и предлагать план её изменения;</w:t>
      </w:r>
    </w:p>
    <w:p w:rsidR="00E25577" w:rsidRPr="00E25577" w:rsidRDefault="00E25577" w:rsidP="00C33856">
      <w:pPr>
        <w:numPr>
          <w:ilvl w:val="0"/>
          <w:numId w:val="17"/>
        </w:numPr>
        <w:spacing w:after="0" w:line="264" w:lineRule="auto"/>
        <w:jc w:val="both"/>
      </w:pPr>
      <w:r w:rsidRPr="00E25577">
        <w:rPr>
          <w:rFonts w:ascii="Times New Roman" w:hAnsi="Times New Roman"/>
          <w:color w:val="000000"/>
          <w:sz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E25577" w:rsidRPr="00E25577" w:rsidRDefault="00E25577" w:rsidP="00C33856">
      <w:pPr>
        <w:numPr>
          <w:ilvl w:val="0"/>
          <w:numId w:val="17"/>
        </w:numPr>
        <w:spacing w:after="0" w:line="264" w:lineRule="auto"/>
        <w:jc w:val="both"/>
      </w:pPr>
      <w:r w:rsidRPr="00E25577">
        <w:rPr>
          <w:rFonts w:ascii="Times New Roman" w:hAnsi="Times New Roman"/>
          <w:color w:val="000000"/>
          <w:sz w:val="28"/>
        </w:rPr>
        <w:lastRenderedPageBreak/>
        <w:t>объяснять причины достижения (</w:t>
      </w:r>
      <w:proofErr w:type="spellStart"/>
      <w:r w:rsidRPr="00E25577">
        <w:rPr>
          <w:rFonts w:ascii="Times New Roman" w:hAnsi="Times New Roman"/>
          <w:color w:val="000000"/>
          <w:sz w:val="28"/>
        </w:rPr>
        <w:t>недостижения</w:t>
      </w:r>
      <w:proofErr w:type="spellEnd"/>
      <w:r w:rsidRPr="00E25577">
        <w:rPr>
          <w:rFonts w:ascii="Times New Roman" w:hAnsi="Times New Roman"/>
          <w:color w:val="000000"/>
          <w:sz w:val="28"/>
        </w:rPr>
        <w:t xml:space="preserve">) результатов деятельности, давать оценку приобретённому опыту, находить </w:t>
      </w:r>
      <w:proofErr w:type="gramStart"/>
      <w:r w:rsidRPr="00E25577">
        <w:rPr>
          <w:rFonts w:ascii="Times New Roman" w:hAnsi="Times New Roman"/>
          <w:color w:val="000000"/>
          <w:sz w:val="28"/>
        </w:rPr>
        <w:t>позитивное</w:t>
      </w:r>
      <w:proofErr w:type="gramEnd"/>
      <w:r w:rsidRPr="00E25577">
        <w:rPr>
          <w:rFonts w:ascii="Times New Roman" w:hAnsi="Times New Roman"/>
          <w:color w:val="000000"/>
          <w:sz w:val="28"/>
        </w:rPr>
        <w:t xml:space="preserve"> в произошедшей ситуации;</w:t>
      </w:r>
    </w:p>
    <w:p w:rsidR="00E25577" w:rsidRPr="00E25577" w:rsidRDefault="00E25577" w:rsidP="00C33856">
      <w:pPr>
        <w:numPr>
          <w:ilvl w:val="0"/>
          <w:numId w:val="17"/>
        </w:numPr>
        <w:spacing w:after="0" w:line="264" w:lineRule="auto"/>
        <w:jc w:val="both"/>
      </w:pPr>
      <w:r w:rsidRPr="00E25577">
        <w:rPr>
          <w:rFonts w:ascii="Times New Roman" w:hAnsi="Times New Roman"/>
          <w:color w:val="000000"/>
          <w:sz w:val="28"/>
        </w:rPr>
        <w:t>вносить коррективы в деятельность на основе новых обстоятельств, изменившихся ситуаций, установленных ошибок, возникших трудностей;</w:t>
      </w:r>
    </w:p>
    <w:p w:rsidR="00E25577" w:rsidRPr="00E25577" w:rsidRDefault="00E25577" w:rsidP="00C33856">
      <w:pPr>
        <w:numPr>
          <w:ilvl w:val="0"/>
          <w:numId w:val="17"/>
        </w:numPr>
        <w:spacing w:after="0" w:line="264" w:lineRule="auto"/>
        <w:jc w:val="both"/>
      </w:pPr>
      <w:r w:rsidRPr="00E25577">
        <w:rPr>
          <w:rFonts w:ascii="Times New Roman" w:hAnsi="Times New Roman"/>
          <w:color w:val="000000"/>
          <w:sz w:val="28"/>
        </w:rPr>
        <w:t>оценивать соответствие результата цели и условиям.</w:t>
      </w:r>
    </w:p>
    <w:p w:rsidR="00E25577" w:rsidRPr="00E25577" w:rsidRDefault="00E25577" w:rsidP="00E25577">
      <w:pPr>
        <w:spacing w:after="0" w:line="264" w:lineRule="auto"/>
        <w:ind w:firstLine="600"/>
        <w:jc w:val="both"/>
        <w:rPr>
          <w:lang w:val="en-US"/>
        </w:rPr>
      </w:pPr>
      <w:proofErr w:type="spellStart"/>
      <w:r w:rsidRPr="00E25577">
        <w:rPr>
          <w:rFonts w:ascii="Times New Roman" w:hAnsi="Times New Roman"/>
          <w:b/>
          <w:color w:val="000000"/>
          <w:sz w:val="28"/>
          <w:lang w:val="en-US"/>
        </w:rPr>
        <w:t>Эмоциональный</w:t>
      </w:r>
      <w:proofErr w:type="spellEnd"/>
      <w:r w:rsidRPr="00E25577">
        <w:rPr>
          <w:rFonts w:ascii="Times New Roman" w:hAnsi="Times New Roman"/>
          <w:b/>
          <w:color w:val="000000"/>
          <w:sz w:val="28"/>
          <w:lang w:val="en-US"/>
        </w:rPr>
        <w:t xml:space="preserve"> </w:t>
      </w:r>
      <w:proofErr w:type="spellStart"/>
      <w:r w:rsidRPr="00E25577">
        <w:rPr>
          <w:rFonts w:ascii="Times New Roman" w:hAnsi="Times New Roman"/>
          <w:b/>
          <w:color w:val="000000"/>
          <w:sz w:val="28"/>
          <w:lang w:val="en-US"/>
        </w:rPr>
        <w:t>интеллект</w:t>
      </w:r>
      <w:proofErr w:type="spellEnd"/>
      <w:r w:rsidRPr="00E25577">
        <w:rPr>
          <w:rFonts w:ascii="Times New Roman" w:hAnsi="Times New Roman"/>
          <w:b/>
          <w:color w:val="000000"/>
          <w:sz w:val="28"/>
          <w:lang w:val="en-US"/>
        </w:rPr>
        <w:t xml:space="preserve"> </w:t>
      </w:r>
    </w:p>
    <w:p w:rsidR="00E25577" w:rsidRPr="00E25577" w:rsidRDefault="00E25577" w:rsidP="00C33856">
      <w:pPr>
        <w:numPr>
          <w:ilvl w:val="0"/>
          <w:numId w:val="18"/>
        </w:numPr>
        <w:spacing w:after="0" w:line="264" w:lineRule="auto"/>
        <w:jc w:val="both"/>
      </w:pPr>
      <w:r w:rsidRPr="00E25577">
        <w:rPr>
          <w:rFonts w:ascii="Times New Roman" w:hAnsi="Times New Roman"/>
          <w:color w:val="000000"/>
          <w:sz w:val="28"/>
        </w:rPr>
        <w:t>различать, называть и управлять собственными эмоциями и эмоциями других;</w:t>
      </w:r>
    </w:p>
    <w:p w:rsidR="00E25577" w:rsidRPr="00E25577" w:rsidRDefault="00E25577" w:rsidP="00C33856">
      <w:pPr>
        <w:numPr>
          <w:ilvl w:val="0"/>
          <w:numId w:val="18"/>
        </w:numPr>
        <w:spacing w:after="0" w:line="264" w:lineRule="auto"/>
        <w:jc w:val="both"/>
      </w:pPr>
      <w:r w:rsidRPr="00E25577">
        <w:rPr>
          <w:rFonts w:ascii="Times New Roman" w:hAnsi="Times New Roman"/>
          <w:color w:val="000000"/>
          <w:sz w:val="28"/>
        </w:rPr>
        <w:t>выявлять и анализировать причины эмоций;</w:t>
      </w:r>
    </w:p>
    <w:p w:rsidR="00E25577" w:rsidRPr="00E25577" w:rsidRDefault="00E25577" w:rsidP="00C33856">
      <w:pPr>
        <w:numPr>
          <w:ilvl w:val="0"/>
          <w:numId w:val="18"/>
        </w:numPr>
        <w:spacing w:after="0" w:line="264" w:lineRule="auto"/>
        <w:jc w:val="both"/>
      </w:pPr>
      <w:r w:rsidRPr="00E25577">
        <w:rPr>
          <w:rFonts w:ascii="Times New Roman" w:hAnsi="Times New Roman"/>
          <w:color w:val="000000"/>
          <w:sz w:val="28"/>
        </w:rPr>
        <w:t>ставить себя на место другого человека, понимать мотивы и намерения другого;</w:t>
      </w:r>
    </w:p>
    <w:p w:rsidR="00E25577" w:rsidRPr="00E25577" w:rsidRDefault="00E25577" w:rsidP="00C33856">
      <w:pPr>
        <w:numPr>
          <w:ilvl w:val="0"/>
          <w:numId w:val="18"/>
        </w:numPr>
        <w:spacing w:after="0" w:line="264" w:lineRule="auto"/>
        <w:jc w:val="both"/>
        <w:rPr>
          <w:lang w:val="en-US"/>
        </w:rPr>
      </w:pPr>
      <w:proofErr w:type="spellStart"/>
      <w:proofErr w:type="gramStart"/>
      <w:r w:rsidRPr="00E25577">
        <w:rPr>
          <w:rFonts w:ascii="Times New Roman" w:hAnsi="Times New Roman"/>
          <w:color w:val="000000"/>
          <w:sz w:val="28"/>
          <w:lang w:val="en-US"/>
        </w:rPr>
        <w:t>регулировать</w:t>
      </w:r>
      <w:proofErr w:type="spellEnd"/>
      <w:proofErr w:type="gramEnd"/>
      <w:r w:rsidRPr="00E25577">
        <w:rPr>
          <w:rFonts w:ascii="Times New Roman" w:hAnsi="Times New Roman"/>
          <w:color w:val="000000"/>
          <w:sz w:val="28"/>
          <w:lang w:val="en-US"/>
        </w:rPr>
        <w:t xml:space="preserve"> </w:t>
      </w:r>
      <w:proofErr w:type="spellStart"/>
      <w:r w:rsidRPr="00E25577">
        <w:rPr>
          <w:rFonts w:ascii="Times New Roman" w:hAnsi="Times New Roman"/>
          <w:color w:val="000000"/>
          <w:sz w:val="28"/>
          <w:lang w:val="en-US"/>
        </w:rPr>
        <w:t>способ</w:t>
      </w:r>
      <w:proofErr w:type="spellEnd"/>
      <w:r w:rsidRPr="00E25577">
        <w:rPr>
          <w:rFonts w:ascii="Times New Roman" w:hAnsi="Times New Roman"/>
          <w:color w:val="000000"/>
          <w:sz w:val="28"/>
          <w:lang w:val="en-US"/>
        </w:rPr>
        <w:t xml:space="preserve"> </w:t>
      </w:r>
      <w:proofErr w:type="spellStart"/>
      <w:r w:rsidRPr="00E25577">
        <w:rPr>
          <w:rFonts w:ascii="Times New Roman" w:hAnsi="Times New Roman"/>
          <w:color w:val="000000"/>
          <w:sz w:val="28"/>
          <w:lang w:val="en-US"/>
        </w:rPr>
        <w:t>выражения</w:t>
      </w:r>
      <w:proofErr w:type="spellEnd"/>
      <w:r w:rsidRPr="00E25577">
        <w:rPr>
          <w:rFonts w:ascii="Times New Roman" w:hAnsi="Times New Roman"/>
          <w:color w:val="000000"/>
          <w:sz w:val="28"/>
          <w:lang w:val="en-US"/>
        </w:rPr>
        <w:t xml:space="preserve"> </w:t>
      </w:r>
      <w:proofErr w:type="spellStart"/>
      <w:r w:rsidRPr="00E25577">
        <w:rPr>
          <w:rFonts w:ascii="Times New Roman" w:hAnsi="Times New Roman"/>
          <w:color w:val="000000"/>
          <w:sz w:val="28"/>
          <w:lang w:val="en-US"/>
        </w:rPr>
        <w:t>эмоций</w:t>
      </w:r>
      <w:proofErr w:type="spellEnd"/>
      <w:r w:rsidRPr="00E25577">
        <w:rPr>
          <w:rFonts w:ascii="Times New Roman" w:hAnsi="Times New Roman"/>
          <w:color w:val="000000"/>
          <w:sz w:val="28"/>
          <w:lang w:val="en-US"/>
        </w:rPr>
        <w:t>.</w:t>
      </w:r>
    </w:p>
    <w:p w:rsidR="00E25577" w:rsidRPr="00E25577" w:rsidRDefault="00E25577" w:rsidP="00E25577">
      <w:pPr>
        <w:spacing w:after="0" w:line="264" w:lineRule="auto"/>
        <w:ind w:firstLine="600"/>
        <w:jc w:val="both"/>
        <w:rPr>
          <w:lang w:val="en-US"/>
        </w:rPr>
      </w:pPr>
      <w:proofErr w:type="spellStart"/>
      <w:r w:rsidRPr="00E25577">
        <w:rPr>
          <w:rFonts w:ascii="Times New Roman" w:hAnsi="Times New Roman"/>
          <w:b/>
          <w:color w:val="000000"/>
          <w:sz w:val="28"/>
          <w:lang w:val="en-US"/>
        </w:rPr>
        <w:t>Принимать</w:t>
      </w:r>
      <w:proofErr w:type="spellEnd"/>
      <w:r w:rsidRPr="00E25577">
        <w:rPr>
          <w:rFonts w:ascii="Times New Roman" w:hAnsi="Times New Roman"/>
          <w:b/>
          <w:color w:val="000000"/>
          <w:sz w:val="28"/>
          <w:lang w:val="en-US"/>
        </w:rPr>
        <w:t xml:space="preserve"> </w:t>
      </w:r>
      <w:proofErr w:type="spellStart"/>
      <w:r w:rsidRPr="00E25577">
        <w:rPr>
          <w:rFonts w:ascii="Times New Roman" w:hAnsi="Times New Roman"/>
          <w:b/>
          <w:color w:val="000000"/>
          <w:sz w:val="28"/>
          <w:lang w:val="en-US"/>
        </w:rPr>
        <w:t>себя</w:t>
      </w:r>
      <w:proofErr w:type="spellEnd"/>
      <w:r w:rsidRPr="00E25577">
        <w:rPr>
          <w:rFonts w:ascii="Times New Roman" w:hAnsi="Times New Roman"/>
          <w:b/>
          <w:color w:val="000000"/>
          <w:sz w:val="28"/>
          <w:lang w:val="en-US"/>
        </w:rPr>
        <w:t xml:space="preserve"> и </w:t>
      </w:r>
      <w:proofErr w:type="spellStart"/>
      <w:r w:rsidRPr="00E25577">
        <w:rPr>
          <w:rFonts w:ascii="Times New Roman" w:hAnsi="Times New Roman"/>
          <w:b/>
          <w:color w:val="000000"/>
          <w:sz w:val="28"/>
          <w:lang w:val="en-US"/>
        </w:rPr>
        <w:t>других</w:t>
      </w:r>
      <w:proofErr w:type="spellEnd"/>
    </w:p>
    <w:p w:rsidR="00E25577" w:rsidRPr="00E25577" w:rsidRDefault="00E25577" w:rsidP="00C33856">
      <w:pPr>
        <w:numPr>
          <w:ilvl w:val="0"/>
          <w:numId w:val="19"/>
        </w:numPr>
        <w:spacing w:after="0" w:line="264" w:lineRule="auto"/>
        <w:jc w:val="both"/>
      </w:pPr>
      <w:r w:rsidRPr="00E25577">
        <w:rPr>
          <w:rFonts w:ascii="Times New Roman" w:hAnsi="Times New Roman"/>
          <w:color w:val="000000"/>
          <w:sz w:val="28"/>
        </w:rPr>
        <w:t>осознанно относиться к другому человеку, его мнению; признавать своё право на ошибку и такое же право другого;</w:t>
      </w:r>
    </w:p>
    <w:p w:rsidR="00E25577" w:rsidRPr="00E25577" w:rsidRDefault="00E25577" w:rsidP="00C33856">
      <w:pPr>
        <w:numPr>
          <w:ilvl w:val="0"/>
          <w:numId w:val="19"/>
        </w:numPr>
        <w:spacing w:after="0" w:line="264" w:lineRule="auto"/>
        <w:jc w:val="both"/>
      </w:pPr>
      <w:r w:rsidRPr="00E25577">
        <w:rPr>
          <w:rFonts w:ascii="Times New Roman" w:hAnsi="Times New Roman"/>
          <w:color w:val="000000"/>
          <w:sz w:val="28"/>
        </w:rPr>
        <w:t>принимать себя и других, не осуждая;</w:t>
      </w:r>
    </w:p>
    <w:p w:rsidR="00E25577" w:rsidRPr="00E25577" w:rsidRDefault="00E25577" w:rsidP="00C33856">
      <w:pPr>
        <w:numPr>
          <w:ilvl w:val="0"/>
          <w:numId w:val="19"/>
        </w:numPr>
        <w:spacing w:after="0" w:line="264" w:lineRule="auto"/>
        <w:jc w:val="both"/>
        <w:rPr>
          <w:lang w:val="en-US"/>
        </w:rPr>
      </w:pPr>
      <w:proofErr w:type="spellStart"/>
      <w:r w:rsidRPr="00E25577">
        <w:rPr>
          <w:rFonts w:ascii="Times New Roman" w:hAnsi="Times New Roman"/>
          <w:color w:val="000000"/>
          <w:sz w:val="28"/>
          <w:lang w:val="en-US"/>
        </w:rPr>
        <w:t>открытость</w:t>
      </w:r>
      <w:proofErr w:type="spellEnd"/>
      <w:r w:rsidRPr="00E25577">
        <w:rPr>
          <w:rFonts w:ascii="Times New Roman" w:hAnsi="Times New Roman"/>
          <w:color w:val="000000"/>
          <w:sz w:val="28"/>
          <w:lang w:val="en-US"/>
        </w:rPr>
        <w:t xml:space="preserve"> </w:t>
      </w:r>
      <w:proofErr w:type="spellStart"/>
      <w:r w:rsidRPr="00E25577">
        <w:rPr>
          <w:rFonts w:ascii="Times New Roman" w:hAnsi="Times New Roman"/>
          <w:color w:val="000000"/>
          <w:sz w:val="28"/>
          <w:lang w:val="en-US"/>
        </w:rPr>
        <w:t>себе</w:t>
      </w:r>
      <w:proofErr w:type="spellEnd"/>
      <w:r w:rsidRPr="00E25577">
        <w:rPr>
          <w:rFonts w:ascii="Times New Roman" w:hAnsi="Times New Roman"/>
          <w:color w:val="000000"/>
          <w:sz w:val="28"/>
          <w:lang w:val="en-US"/>
        </w:rPr>
        <w:t xml:space="preserve"> и </w:t>
      </w:r>
      <w:proofErr w:type="spellStart"/>
      <w:r w:rsidRPr="00E25577">
        <w:rPr>
          <w:rFonts w:ascii="Times New Roman" w:hAnsi="Times New Roman"/>
          <w:color w:val="000000"/>
          <w:sz w:val="28"/>
          <w:lang w:val="en-US"/>
        </w:rPr>
        <w:t>другим</w:t>
      </w:r>
      <w:proofErr w:type="spellEnd"/>
      <w:r w:rsidRPr="00E25577">
        <w:rPr>
          <w:rFonts w:ascii="Times New Roman" w:hAnsi="Times New Roman"/>
          <w:color w:val="000000"/>
          <w:sz w:val="28"/>
          <w:lang w:val="en-US"/>
        </w:rPr>
        <w:t>;</w:t>
      </w:r>
    </w:p>
    <w:p w:rsidR="00E25577" w:rsidRPr="00E25577" w:rsidRDefault="00E25577" w:rsidP="00C33856">
      <w:pPr>
        <w:numPr>
          <w:ilvl w:val="0"/>
          <w:numId w:val="19"/>
        </w:numPr>
        <w:spacing w:after="0" w:line="264" w:lineRule="auto"/>
        <w:jc w:val="both"/>
      </w:pPr>
      <w:r w:rsidRPr="00E25577">
        <w:rPr>
          <w:rFonts w:ascii="Times New Roman" w:hAnsi="Times New Roman"/>
          <w:color w:val="000000"/>
          <w:sz w:val="28"/>
        </w:rPr>
        <w:t>осознавать невозможность контролировать всё вокруг.</w:t>
      </w:r>
    </w:p>
    <w:p w:rsidR="00E4376C" w:rsidRDefault="00E4376C" w:rsidP="00096F36">
      <w:pPr>
        <w:spacing w:after="0" w:line="240" w:lineRule="auto"/>
        <w:jc w:val="both"/>
        <w:rPr>
          <w:rFonts w:ascii="Times New Roman" w:hAnsi="Times New Roman"/>
          <w:sz w:val="24"/>
          <w:szCs w:val="24"/>
          <w:lang w:eastAsia="ru-RU"/>
        </w:rPr>
      </w:pPr>
    </w:p>
    <w:p w:rsidR="00E25577" w:rsidRPr="00E25577" w:rsidRDefault="00E25577" w:rsidP="00E25577">
      <w:pPr>
        <w:spacing w:after="0"/>
        <w:ind w:left="120"/>
        <w:rPr>
          <w:lang w:val="en-US"/>
        </w:rPr>
      </w:pPr>
      <w:r>
        <w:rPr>
          <w:rFonts w:ascii="Times New Roman" w:hAnsi="Times New Roman"/>
          <w:b/>
          <w:color w:val="000000"/>
          <w:sz w:val="28"/>
        </w:rPr>
        <w:t xml:space="preserve">                                      </w:t>
      </w:r>
      <w:r w:rsidR="007B0947">
        <w:rPr>
          <w:rFonts w:ascii="Times New Roman" w:hAnsi="Times New Roman"/>
          <w:b/>
          <w:color w:val="000000"/>
          <w:sz w:val="28"/>
        </w:rPr>
        <w:t xml:space="preserve">               </w:t>
      </w:r>
      <w:r>
        <w:rPr>
          <w:rFonts w:ascii="Times New Roman" w:hAnsi="Times New Roman"/>
          <w:b/>
          <w:color w:val="000000"/>
          <w:sz w:val="28"/>
        </w:rPr>
        <w:t xml:space="preserve">    </w:t>
      </w:r>
      <w:r w:rsidRPr="00E25577">
        <w:rPr>
          <w:rFonts w:ascii="Times New Roman" w:hAnsi="Times New Roman"/>
          <w:b/>
          <w:color w:val="000000"/>
          <w:sz w:val="28"/>
          <w:lang w:val="en-US"/>
        </w:rPr>
        <w:t xml:space="preserve">ТЕМАТИЧЕСКОЕ ПЛАНИРОВАНИЕ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824"/>
      </w:tblGrid>
      <w:tr w:rsidR="00E25577" w:rsidRPr="00E25577" w:rsidTr="00C907CE">
        <w:trPr>
          <w:trHeight w:val="144"/>
          <w:tblCellSpacing w:w="20" w:type="nil"/>
        </w:trPr>
        <w:tc>
          <w:tcPr>
            <w:tcW w:w="412" w:type="dxa"/>
            <w:vMerge w:val="restart"/>
            <w:tcMar>
              <w:top w:w="50" w:type="dxa"/>
              <w:left w:w="100" w:type="dxa"/>
            </w:tcMar>
            <w:vAlign w:val="center"/>
          </w:tcPr>
          <w:p w:rsidR="00E25577" w:rsidRPr="00E25577" w:rsidRDefault="00E25577" w:rsidP="00E25577">
            <w:pPr>
              <w:spacing w:after="0"/>
              <w:ind w:left="135"/>
              <w:rPr>
                <w:lang w:val="en-US"/>
              </w:rPr>
            </w:pPr>
            <w:r w:rsidRPr="00E25577">
              <w:rPr>
                <w:rFonts w:ascii="Times New Roman" w:hAnsi="Times New Roman"/>
                <w:b/>
                <w:color w:val="000000"/>
                <w:sz w:val="24"/>
                <w:lang w:val="en-US"/>
              </w:rPr>
              <w:t xml:space="preserve">№ п/п </w:t>
            </w:r>
          </w:p>
          <w:p w:rsidR="00E25577" w:rsidRPr="00E25577" w:rsidRDefault="00E25577" w:rsidP="00E25577">
            <w:pPr>
              <w:spacing w:after="0"/>
              <w:ind w:left="135"/>
              <w:rPr>
                <w:lang w:val="en-US"/>
              </w:rPr>
            </w:pPr>
          </w:p>
        </w:tc>
        <w:tc>
          <w:tcPr>
            <w:tcW w:w="3960" w:type="dxa"/>
            <w:vMerge w:val="restart"/>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b/>
                <w:color w:val="000000"/>
                <w:sz w:val="24"/>
                <w:lang w:val="en-US"/>
              </w:rPr>
              <w:t>Наименование</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разделов</w:t>
            </w:r>
            <w:proofErr w:type="spellEnd"/>
            <w:r w:rsidRPr="00E25577">
              <w:rPr>
                <w:rFonts w:ascii="Times New Roman" w:hAnsi="Times New Roman"/>
                <w:b/>
                <w:color w:val="000000"/>
                <w:sz w:val="24"/>
                <w:lang w:val="en-US"/>
              </w:rPr>
              <w:t xml:space="preserve"> и </w:t>
            </w:r>
            <w:proofErr w:type="spellStart"/>
            <w:r w:rsidRPr="00E25577">
              <w:rPr>
                <w:rFonts w:ascii="Times New Roman" w:hAnsi="Times New Roman"/>
                <w:b/>
                <w:color w:val="000000"/>
                <w:sz w:val="24"/>
                <w:lang w:val="en-US"/>
              </w:rPr>
              <w:t>тем</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программы</w:t>
            </w:r>
            <w:proofErr w:type="spellEnd"/>
            <w:r w:rsidRPr="00E25577">
              <w:rPr>
                <w:rFonts w:ascii="Times New Roman" w:hAnsi="Times New Roman"/>
                <w:b/>
                <w:color w:val="000000"/>
                <w:sz w:val="24"/>
                <w:lang w:val="en-US"/>
              </w:rPr>
              <w:t xml:space="preserve"> </w:t>
            </w:r>
          </w:p>
          <w:p w:rsidR="00E25577" w:rsidRPr="00E25577" w:rsidRDefault="00E25577" w:rsidP="00E25577">
            <w:pPr>
              <w:spacing w:after="0"/>
              <w:ind w:left="135"/>
              <w:rPr>
                <w:lang w:val="en-US"/>
              </w:rPr>
            </w:pPr>
          </w:p>
        </w:tc>
        <w:tc>
          <w:tcPr>
            <w:tcW w:w="0" w:type="auto"/>
            <w:gridSpan w:val="3"/>
            <w:tcMar>
              <w:top w:w="50" w:type="dxa"/>
              <w:left w:w="100" w:type="dxa"/>
            </w:tcMar>
            <w:vAlign w:val="center"/>
          </w:tcPr>
          <w:p w:rsidR="00E25577" w:rsidRPr="00E25577" w:rsidRDefault="00E25577" w:rsidP="00E25577">
            <w:pPr>
              <w:spacing w:after="0"/>
              <w:rPr>
                <w:lang w:val="en-US"/>
              </w:rPr>
            </w:pPr>
            <w:proofErr w:type="spellStart"/>
            <w:r w:rsidRPr="00E25577">
              <w:rPr>
                <w:rFonts w:ascii="Times New Roman" w:hAnsi="Times New Roman"/>
                <w:b/>
                <w:color w:val="000000"/>
                <w:sz w:val="24"/>
                <w:lang w:val="en-US"/>
              </w:rPr>
              <w:t>Количество</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часов</w:t>
            </w:r>
            <w:proofErr w:type="spellEnd"/>
          </w:p>
        </w:tc>
        <w:tc>
          <w:tcPr>
            <w:tcW w:w="2403" w:type="dxa"/>
            <w:vMerge w:val="restart"/>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b/>
                <w:color w:val="000000"/>
                <w:sz w:val="24"/>
                <w:lang w:val="en-US"/>
              </w:rPr>
              <w:t>Электронные</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цифровые</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образовательные</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ресурсы</w:t>
            </w:r>
            <w:proofErr w:type="spellEnd"/>
            <w:r w:rsidRPr="00E25577">
              <w:rPr>
                <w:rFonts w:ascii="Times New Roman" w:hAnsi="Times New Roman"/>
                <w:b/>
                <w:color w:val="000000"/>
                <w:sz w:val="24"/>
                <w:lang w:val="en-US"/>
              </w:rPr>
              <w:t xml:space="preserve"> </w:t>
            </w:r>
          </w:p>
          <w:p w:rsidR="00E25577" w:rsidRPr="00E25577" w:rsidRDefault="00E25577" w:rsidP="00E25577">
            <w:pPr>
              <w:spacing w:after="0"/>
              <w:ind w:left="135"/>
              <w:rPr>
                <w:lang w:val="en-US"/>
              </w:rPr>
            </w:pPr>
          </w:p>
        </w:tc>
      </w:tr>
      <w:tr w:rsidR="00E25577" w:rsidRPr="00E25577" w:rsidTr="00C907CE">
        <w:trPr>
          <w:trHeight w:val="144"/>
          <w:tblCellSpacing w:w="20" w:type="nil"/>
        </w:trPr>
        <w:tc>
          <w:tcPr>
            <w:tcW w:w="0" w:type="auto"/>
            <w:vMerge/>
            <w:tcBorders>
              <w:top w:val="nil"/>
            </w:tcBorders>
            <w:tcMar>
              <w:top w:w="50" w:type="dxa"/>
              <w:left w:w="100" w:type="dxa"/>
            </w:tcMar>
          </w:tcPr>
          <w:p w:rsidR="00E25577" w:rsidRPr="00E25577" w:rsidRDefault="00E25577" w:rsidP="00E25577">
            <w:pPr>
              <w:rPr>
                <w:lang w:val="en-US"/>
              </w:rPr>
            </w:pPr>
          </w:p>
        </w:tc>
        <w:tc>
          <w:tcPr>
            <w:tcW w:w="0" w:type="auto"/>
            <w:vMerge/>
            <w:tcBorders>
              <w:top w:val="nil"/>
            </w:tcBorders>
            <w:tcMar>
              <w:top w:w="50" w:type="dxa"/>
              <w:left w:w="100" w:type="dxa"/>
            </w:tcMar>
          </w:tcPr>
          <w:p w:rsidR="00E25577" w:rsidRPr="00E25577" w:rsidRDefault="00E25577" w:rsidP="00E25577">
            <w:pPr>
              <w:rPr>
                <w:lang w:val="en-US"/>
              </w:rPr>
            </w:pPr>
          </w:p>
        </w:tc>
        <w:tc>
          <w:tcPr>
            <w:tcW w:w="889"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b/>
                <w:color w:val="000000"/>
                <w:sz w:val="24"/>
                <w:lang w:val="en-US"/>
              </w:rPr>
              <w:t>Всего</w:t>
            </w:r>
            <w:proofErr w:type="spellEnd"/>
            <w:r w:rsidRPr="00E25577">
              <w:rPr>
                <w:rFonts w:ascii="Times New Roman" w:hAnsi="Times New Roman"/>
                <w:b/>
                <w:color w:val="000000"/>
                <w:sz w:val="24"/>
                <w:lang w:val="en-US"/>
              </w:rPr>
              <w:t xml:space="preserve"> </w:t>
            </w:r>
          </w:p>
          <w:p w:rsidR="00E25577" w:rsidRPr="00E25577" w:rsidRDefault="00E25577" w:rsidP="00E25577">
            <w:pPr>
              <w:spacing w:after="0"/>
              <w:ind w:left="135"/>
              <w:rPr>
                <w:lang w:val="en-US"/>
              </w:rPr>
            </w:pPr>
          </w:p>
        </w:tc>
        <w:tc>
          <w:tcPr>
            <w:tcW w:w="1598"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b/>
                <w:color w:val="000000"/>
                <w:sz w:val="24"/>
                <w:lang w:val="en-US"/>
              </w:rPr>
              <w:t>Контрольные</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работы</w:t>
            </w:r>
            <w:proofErr w:type="spellEnd"/>
            <w:r w:rsidRPr="00E25577">
              <w:rPr>
                <w:rFonts w:ascii="Times New Roman" w:hAnsi="Times New Roman"/>
                <w:b/>
                <w:color w:val="000000"/>
                <w:sz w:val="24"/>
                <w:lang w:val="en-US"/>
              </w:rPr>
              <w:t xml:space="preserve"> </w:t>
            </w:r>
          </w:p>
          <w:p w:rsidR="00E25577" w:rsidRPr="00E25577" w:rsidRDefault="00E25577" w:rsidP="00E25577">
            <w:pPr>
              <w:spacing w:after="0"/>
              <w:ind w:left="135"/>
              <w:rPr>
                <w:lang w:val="en-US"/>
              </w:rPr>
            </w:pPr>
          </w:p>
        </w:tc>
        <w:tc>
          <w:tcPr>
            <w:tcW w:w="1692"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b/>
                <w:color w:val="000000"/>
                <w:sz w:val="24"/>
                <w:lang w:val="en-US"/>
              </w:rPr>
              <w:t>Практические</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работы</w:t>
            </w:r>
            <w:proofErr w:type="spellEnd"/>
            <w:r w:rsidRPr="00E25577">
              <w:rPr>
                <w:rFonts w:ascii="Times New Roman" w:hAnsi="Times New Roman"/>
                <w:b/>
                <w:color w:val="000000"/>
                <w:sz w:val="24"/>
                <w:lang w:val="en-US"/>
              </w:rPr>
              <w:t xml:space="preserve"> </w:t>
            </w:r>
          </w:p>
          <w:p w:rsidR="00E25577" w:rsidRPr="00E25577" w:rsidRDefault="00E25577" w:rsidP="00E25577">
            <w:pPr>
              <w:spacing w:after="0"/>
              <w:ind w:left="135"/>
              <w:rPr>
                <w:lang w:val="en-US"/>
              </w:rPr>
            </w:pPr>
          </w:p>
        </w:tc>
        <w:tc>
          <w:tcPr>
            <w:tcW w:w="0" w:type="auto"/>
            <w:vMerge/>
            <w:tcBorders>
              <w:top w:val="nil"/>
            </w:tcBorders>
            <w:tcMar>
              <w:top w:w="50" w:type="dxa"/>
              <w:left w:w="100" w:type="dxa"/>
            </w:tcMar>
          </w:tcPr>
          <w:p w:rsidR="00E25577" w:rsidRPr="00E25577" w:rsidRDefault="00E25577" w:rsidP="00E25577">
            <w:pPr>
              <w:rPr>
                <w:lang w:val="en-US"/>
              </w:rPr>
            </w:pPr>
          </w:p>
        </w:tc>
      </w:tr>
      <w:tr w:rsidR="00E25577" w:rsidRPr="00E25577" w:rsidTr="00C907CE">
        <w:trPr>
          <w:trHeight w:val="144"/>
          <w:tblCellSpacing w:w="20" w:type="nil"/>
        </w:trPr>
        <w:tc>
          <w:tcPr>
            <w:tcW w:w="412"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w:t>
            </w:r>
          </w:p>
        </w:tc>
        <w:tc>
          <w:tcPr>
            <w:tcW w:w="3960" w:type="dxa"/>
            <w:tcMar>
              <w:top w:w="50" w:type="dxa"/>
              <w:left w:w="100" w:type="dxa"/>
            </w:tcMar>
            <w:vAlign w:val="center"/>
          </w:tcPr>
          <w:p w:rsidR="00E25577" w:rsidRPr="00985786" w:rsidRDefault="00985786" w:rsidP="00E25577">
            <w:pPr>
              <w:spacing w:after="0"/>
              <w:ind w:left="135"/>
            </w:pPr>
            <w:r>
              <w:rPr>
                <w:rFonts w:ascii="Times New Roman" w:hAnsi="Times New Roman"/>
                <w:color w:val="000000"/>
                <w:sz w:val="24"/>
                <w:lang w:val="en-US"/>
              </w:rPr>
              <w:t>Unit</w:t>
            </w:r>
            <w:r w:rsidR="006D4064" w:rsidRPr="006D4064">
              <w:rPr>
                <w:rFonts w:ascii="Times New Roman" w:hAnsi="Times New Roman"/>
                <w:color w:val="000000"/>
                <w:sz w:val="24"/>
              </w:rPr>
              <w:t xml:space="preserve"> </w:t>
            </w:r>
            <w:r w:rsidRPr="00985786">
              <w:rPr>
                <w:rFonts w:ascii="Times New Roman" w:hAnsi="Times New Roman"/>
                <w:color w:val="000000"/>
                <w:sz w:val="24"/>
              </w:rPr>
              <w:t xml:space="preserve">1: </w:t>
            </w:r>
            <w:r w:rsidR="00E25577" w:rsidRPr="00E25577">
              <w:rPr>
                <w:rFonts w:ascii="Times New Roman" w:hAnsi="Times New Roman"/>
                <w:color w:val="000000"/>
                <w:sz w:val="24"/>
              </w:rPr>
              <w:t xml:space="preserve">Взаимоотношения в семье и с друзьями. </w:t>
            </w:r>
            <w:r w:rsidR="00E25577" w:rsidRPr="00985786">
              <w:rPr>
                <w:rFonts w:ascii="Times New Roman" w:hAnsi="Times New Roman"/>
                <w:color w:val="000000"/>
                <w:sz w:val="24"/>
              </w:rPr>
              <w:t>Конфликты и их разрешение</w:t>
            </w:r>
          </w:p>
        </w:tc>
        <w:tc>
          <w:tcPr>
            <w:tcW w:w="889" w:type="dxa"/>
            <w:tcMar>
              <w:top w:w="50" w:type="dxa"/>
              <w:left w:w="100" w:type="dxa"/>
            </w:tcMar>
            <w:vAlign w:val="center"/>
          </w:tcPr>
          <w:p w:rsidR="00E25577" w:rsidRPr="00E25577" w:rsidRDefault="00E25577" w:rsidP="00E25577">
            <w:pPr>
              <w:spacing w:after="0"/>
              <w:ind w:left="135"/>
              <w:jc w:val="center"/>
              <w:rPr>
                <w:lang w:val="en-US"/>
              </w:rPr>
            </w:pPr>
            <w:r w:rsidRPr="00985786">
              <w:rPr>
                <w:rFonts w:ascii="Times New Roman" w:hAnsi="Times New Roman"/>
                <w:color w:val="000000"/>
                <w:sz w:val="24"/>
              </w:rPr>
              <w:t xml:space="preserve"> </w:t>
            </w:r>
            <w:r w:rsidRPr="00E25577">
              <w:rPr>
                <w:rFonts w:ascii="Times New Roman" w:hAnsi="Times New Roman"/>
                <w:color w:val="000000"/>
                <w:sz w:val="24"/>
                <w:lang w:val="en-US"/>
              </w:rPr>
              <w:t xml:space="preserve">11 </w:t>
            </w:r>
          </w:p>
        </w:tc>
        <w:tc>
          <w:tcPr>
            <w:tcW w:w="15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692" w:type="dxa"/>
            <w:tcMar>
              <w:top w:w="50" w:type="dxa"/>
              <w:left w:w="100" w:type="dxa"/>
            </w:tcMar>
            <w:vAlign w:val="center"/>
          </w:tcPr>
          <w:p w:rsidR="00E25577" w:rsidRPr="00E25577" w:rsidRDefault="00E25577" w:rsidP="00E25577">
            <w:pPr>
              <w:spacing w:after="0"/>
              <w:ind w:left="135"/>
              <w:jc w:val="center"/>
              <w:rPr>
                <w:lang w:val="en-US"/>
              </w:rPr>
            </w:pPr>
          </w:p>
        </w:tc>
        <w:tc>
          <w:tcPr>
            <w:tcW w:w="2403"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Библиотека ЦОК </w:t>
            </w:r>
            <w:hyperlink r:id="rId7">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/7</w:t>
              </w:r>
              <w:r w:rsidRPr="00E25577">
                <w:rPr>
                  <w:rFonts w:ascii="Times New Roman" w:hAnsi="Times New Roman"/>
                  <w:color w:val="0000FF"/>
                  <w:u w:val="single"/>
                  <w:lang w:val="en-US"/>
                </w:rPr>
                <w:t>f</w:t>
              </w:r>
              <w:r w:rsidRPr="00E25577">
                <w:rPr>
                  <w:rFonts w:ascii="Times New Roman" w:hAnsi="Times New Roman"/>
                  <w:color w:val="0000FF"/>
                  <w:u w:val="single"/>
                </w:rPr>
                <w:t>41</w:t>
              </w:r>
              <w:r w:rsidRPr="00E25577">
                <w:rPr>
                  <w:rFonts w:ascii="Times New Roman" w:hAnsi="Times New Roman"/>
                  <w:color w:val="0000FF"/>
                  <w:u w:val="single"/>
                  <w:lang w:val="en-US"/>
                </w:rPr>
                <w:t>b</w:t>
              </w:r>
              <w:r w:rsidRPr="00E25577">
                <w:rPr>
                  <w:rFonts w:ascii="Times New Roman" w:hAnsi="Times New Roman"/>
                  <w:color w:val="0000FF"/>
                  <w:u w:val="single"/>
                </w:rPr>
                <w:t>2</w:t>
              </w:r>
              <w:r w:rsidRPr="00E25577">
                <w:rPr>
                  <w:rFonts w:ascii="Times New Roman" w:hAnsi="Times New Roman"/>
                  <w:color w:val="0000FF"/>
                  <w:u w:val="single"/>
                  <w:lang w:val="en-US"/>
                </w:rPr>
                <w:t>a</w:t>
              </w:r>
              <w:r w:rsidRPr="00E25577">
                <w:rPr>
                  <w:rFonts w:ascii="Times New Roman" w:hAnsi="Times New Roman"/>
                  <w:color w:val="0000FF"/>
                  <w:u w:val="single"/>
                </w:rPr>
                <w:t>2</w:t>
              </w:r>
            </w:hyperlink>
          </w:p>
        </w:tc>
      </w:tr>
      <w:tr w:rsidR="00E25577" w:rsidRPr="00E25577" w:rsidTr="00C907CE">
        <w:trPr>
          <w:trHeight w:val="144"/>
          <w:tblCellSpacing w:w="20" w:type="nil"/>
        </w:trPr>
        <w:tc>
          <w:tcPr>
            <w:tcW w:w="412"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2</w:t>
            </w:r>
          </w:p>
        </w:tc>
        <w:tc>
          <w:tcPr>
            <w:tcW w:w="3960" w:type="dxa"/>
            <w:tcMar>
              <w:top w:w="50" w:type="dxa"/>
              <w:left w:w="100" w:type="dxa"/>
            </w:tcMar>
            <w:vAlign w:val="center"/>
          </w:tcPr>
          <w:p w:rsidR="00E25577" w:rsidRPr="00E25577" w:rsidRDefault="006D4064" w:rsidP="00E25577">
            <w:pPr>
              <w:spacing w:after="0"/>
              <w:ind w:left="135"/>
            </w:pPr>
            <w:r>
              <w:rPr>
                <w:rFonts w:ascii="Times New Roman" w:hAnsi="Times New Roman"/>
                <w:color w:val="000000"/>
                <w:sz w:val="24"/>
                <w:lang w:val="en-US"/>
              </w:rPr>
              <w:t>Unit</w:t>
            </w:r>
            <w:r w:rsidRPr="006D4064">
              <w:rPr>
                <w:rFonts w:ascii="Times New Roman" w:hAnsi="Times New Roman"/>
                <w:color w:val="000000"/>
                <w:sz w:val="24"/>
              </w:rPr>
              <w:t xml:space="preserve"> 2</w:t>
            </w:r>
            <w:r w:rsidRPr="00985786">
              <w:rPr>
                <w:rFonts w:ascii="Times New Roman" w:hAnsi="Times New Roman"/>
                <w:color w:val="000000"/>
                <w:sz w:val="24"/>
              </w:rPr>
              <w:t>:</w:t>
            </w:r>
            <w:r w:rsidRPr="006D4064">
              <w:rPr>
                <w:rFonts w:ascii="Times New Roman" w:hAnsi="Times New Roman"/>
                <w:color w:val="000000"/>
                <w:sz w:val="24"/>
              </w:rPr>
              <w:t xml:space="preserve"> </w:t>
            </w:r>
            <w:r w:rsidR="00E25577" w:rsidRPr="00E25577">
              <w:rPr>
                <w:rFonts w:ascii="Times New Roman" w:hAnsi="Times New Roman"/>
                <w:color w:val="000000"/>
                <w:sz w:val="24"/>
              </w:rPr>
              <w:t>Внешность и характер человека (литературного персонажа)</w:t>
            </w:r>
          </w:p>
        </w:tc>
        <w:tc>
          <w:tcPr>
            <w:tcW w:w="889"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5 </w:t>
            </w:r>
          </w:p>
        </w:tc>
        <w:tc>
          <w:tcPr>
            <w:tcW w:w="15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692" w:type="dxa"/>
            <w:tcMar>
              <w:top w:w="50" w:type="dxa"/>
              <w:left w:w="100" w:type="dxa"/>
            </w:tcMar>
            <w:vAlign w:val="center"/>
          </w:tcPr>
          <w:p w:rsidR="00E25577" w:rsidRPr="00E25577" w:rsidRDefault="00E25577" w:rsidP="00E25577">
            <w:pPr>
              <w:spacing w:after="0"/>
              <w:ind w:left="135"/>
              <w:jc w:val="center"/>
              <w:rPr>
                <w:lang w:val="en-US"/>
              </w:rPr>
            </w:pPr>
          </w:p>
        </w:tc>
        <w:tc>
          <w:tcPr>
            <w:tcW w:w="2403"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Библиотека ЦОК </w:t>
            </w:r>
            <w:hyperlink r:id="rId8">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/7</w:t>
              </w:r>
              <w:r w:rsidRPr="00E25577">
                <w:rPr>
                  <w:rFonts w:ascii="Times New Roman" w:hAnsi="Times New Roman"/>
                  <w:color w:val="0000FF"/>
                  <w:u w:val="single"/>
                  <w:lang w:val="en-US"/>
                </w:rPr>
                <w:t>f</w:t>
              </w:r>
              <w:r w:rsidRPr="00E25577">
                <w:rPr>
                  <w:rFonts w:ascii="Times New Roman" w:hAnsi="Times New Roman"/>
                  <w:color w:val="0000FF"/>
                  <w:u w:val="single"/>
                </w:rPr>
                <w:t>41</w:t>
              </w:r>
              <w:r w:rsidRPr="00E25577">
                <w:rPr>
                  <w:rFonts w:ascii="Times New Roman" w:hAnsi="Times New Roman"/>
                  <w:color w:val="0000FF"/>
                  <w:u w:val="single"/>
                  <w:lang w:val="en-US"/>
                </w:rPr>
                <w:t>b</w:t>
              </w:r>
              <w:r w:rsidRPr="00E25577">
                <w:rPr>
                  <w:rFonts w:ascii="Times New Roman" w:hAnsi="Times New Roman"/>
                  <w:color w:val="0000FF"/>
                  <w:u w:val="single"/>
                </w:rPr>
                <w:t>2</w:t>
              </w:r>
              <w:r w:rsidRPr="00E25577">
                <w:rPr>
                  <w:rFonts w:ascii="Times New Roman" w:hAnsi="Times New Roman"/>
                  <w:color w:val="0000FF"/>
                  <w:u w:val="single"/>
                  <w:lang w:val="en-US"/>
                </w:rPr>
                <w:t>a</w:t>
              </w:r>
              <w:r w:rsidRPr="00E25577">
                <w:rPr>
                  <w:rFonts w:ascii="Times New Roman" w:hAnsi="Times New Roman"/>
                  <w:color w:val="0000FF"/>
                  <w:u w:val="single"/>
                </w:rPr>
                <w:t>2</w:t>
              </w:r>
            </w:hyperlink>
          </w:p>
        </w:tc>
      </w:tr>
      <w:tr w:rsidR="00E25577" w:rsidRPr="00E25577" w:rsidTr="00C907CE">
        <w:trPr>
          <w:trHeight w:val="144"/>
          <w:tblCellSpacing w:w="20" w:type="nil"/>
        </w:trPr>
        <w:tc>
          <w:tcPr>
            <w:tcW w:w="412"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3</w:t>
            </w:r>
          </w:p>
        </w:tc>
        <w:tc>
          <w:tcPr>
            <w:tcW w:w="3960" w:type="dxa"/>
            <w:tcMar>
              <w:top w:w="50" w:type="dxa"/>
              <w:left w:w="100" w:type="dxa"/>
            </w:tcMar>
            <w:vAlign w:val="center"/>
          </w:tcPr>
          <w:p w:rsidR="00E25577" w:rsidRPr="006D4064" w:rsidRDefault="006D4064" w:rsidP="00E25577">
            <w:pPr>
              <w:spacing w:after="0"/>
              <w:ind w:left="135"/>
            </w:pPr>
            <w:r>
              <w:rPr>
                <w:rFonts w:ascii="Times New Roman" w:hAnsi="Times New Roman"/>
                <w:color w:val="000000"/>
                <w:sz w:val="24"/>
                <w:lang w:val="en-US"/>
              </w:rPr>
              <w:t>Unit</w:t>
            </w:r>
            <w:r w:rsidRPr="006D4064">
              <w:rPr>
                <w:rFonts w:ascii="Times New Roman" w:hAnsi="Times New Roman"/>
                <w:color w:val="000000"/>
                <w:sz w:val="24"/>
              </w:rPr>
              <w:t xml:space="preserve"> 3</w:t>
            </w:r>
            <w:r w:rsidRPr="00985786">
              <w:rPr>
                <w:rFonts w:ascii="Times New Roman" w:hAnsi="Times New Roman"/>
                <w:color w:val="000000"/>
                <w:sz w:val="24"/>
              </w:rPr>
              <w:t>:</w:t>
            </w:r>
            <w:r w:rsidRPr="006D4064">
              <w:rPr>
                <w:rFonts w:ascii="Times New Roman" w:hAnsi="Times New Roman"/>
                <w:color w:val="000000"/>
                <w:sz w:val="24"/>
              </w:rPr>
              <w:t xml:space="preserve"> </w:t>
            </w:r>
            <w:r w:rsidR="00E25577" w:rsidRPr="00E25577">
              <w:rPr>
                <w:rFonts w:ascii="Times New Roman" w:hAnsi="Times New Roman"/>
                <w:color w:val="000000"/>
                <w:sz w:val="24"/>
              </w:rPr>
              <w:t xml:space="preserve">Досуг и увлечения (хобби) современного подростка (чтение, кино, театр, музыка, музей, спорт, живопись; компьютерные игры). </w:t>
            </w:r>
            <w:r w:rsidR="00E25577" w:rsidRPr="006D4064">
              <w:rPr>
                <w:rFonts w:ascii="Times New Roman" w:hAnsi="Times New Roman"/>
                <w:color w:val="000000"/>
                <w:sz w:val="24"/>
              </w:rPr>
              <w:t xml:space="preserve">Роль книги в жизни </w:t>
            </w:r>
            <w:r w:rsidR="00E25577" w:rsidRPr="006D4064">
              <w:rPr>
                <w:rFonts w:ascii="Times New Roman" w:hAnsi="Times New Roman"/>
                <w:color w:val="000000"/>
                <w:sz w:val="24"/>
              </w:rPr>
              <w:lastRenderedPageBreak/>
              <w:t>подростка</w:t>
            </w:r>
          </w:p>
        </w:tc>
        <w:tc>
          <w:tcPr>
            <w:tcW w:w="889" w:type="dxa"/>
            <w:tcMar>
              <w:top w:w="50" w:type="dxa"/>
              <w:left w:w="100" w:type="dxa"/>
            </w:tcMar>
            <w:vAlign w:val="center"/>
          </w:tcPr>
          <w:p w:rsidR="00E25577" w:rsidRPr="00E25577" w:rsidRDefault="00E25577" w:rsidP="00E25577">
            <w:pPr>
              <w:spacing w:after="0"/>
              <w:ind w:left="135"/>
              <w:jc w:val="center"/>
              <w:rPr>
                <w:lang w:val="en-US"/>
              </w:rPr>
            </w:pPr>
            <w:r w:rsidRPr="006D4064">
              <w:rPr>
                <w:rFonts w:ascii="Times New Roman" w:hAnsi="Times New Roman"/>
                <w:color w:val="000000"/>
                <w:sz w:val="24"/>
              </w:rPr>
              <w:lastRenderedPageBreak/>
              <w:t xml:space="preserve"> </w:t>
            </w:r>
            <w:r w:rsidRPr="00E25577">
              <w:rPr>
                <w:rFonts w:ascii="Times New Roman" w:hAnsi="Times New Roman"/>
                <w:color w:val="000000"/>
                <w:sz w:val="24"/>
                <w:lang w:val="en-US"/>
              </w:rPr>
              <w:t xml:space="preserve">14 </w:t>
            </w:r>
          </w:p>
        </w:tc>
        <w:tc>
          <w:tcPr>
            <w:tcW w:w="15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692" w:type="dxa"/>
            <w:tcMar>
              <w:top w:w="50" w:type="dxa"/>
              <w:left w:w="100" w:type="dxa"/>
            </w:tcMar>
            <w:vAlign w:val="center"/>
          </w:tcPr>
          <w:p w:rsidR="00E25577" w:rsidRPr="00E25577" w:rsidRDefault="00E25577" w:rsidP="00E25577">
            <w:pPr>
              <w:spacing w:after="0"/>
              <w:ind w:left="135"/>
              <w:jc w:val="center"/>
              <w:rPr>
                <w:lang w:val="en-US"/>
              </w:rPr>
            </w:pPr>
          </w:p>
        </w:tc>
        <w:tc>
          <w:tcPr>
            <w:tcW w:w="2403"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Библиотека ЦОК </w:t>
            </w:r>
            <w:hyperlink r:id="rId9">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/7</w:t>
              </w:r>
              <w:r w:rsidRPr="00E25577">
                <w:rPr>
                  <w:rFonts w:ascii="Times New Roman" w:hAnsi="Times New Roman"/>
                  <w:color w:val="0000FF"/>
                  <w:u w:val="single"/>
                  <w:lang w:val="en-US"/>
                </w:rPr>
                <w:t>f</w:t>
              </w:r>
              <w:r w:rsidRPr="00E25577">
                <w:rPr>
                  <w:rFonts w:ascii="Times New Roman" w:hAnsi="Times New Roman"/>
                  <w:color w:val="0000FF"/>
                  <w:u w:val="single"/>
                </w:rPr>
                <w:t>41</w:t>
              </w:r>
              <w:r w:rsidRPr="00E25577">
                <w:rPr>
                  <w:rFonts w:ascii="Times New Roman" w:hAnsi="Times New Roman"/>
                  <w:color w:val="0000FF"/>
                  <w:u w:val="single"/>
                  <w:lang w:val="en-US"/>
                </w:rPr>
                <w:t>b</w:t>
              </w:r>
              <w:r w:rsidRPr="00E25577">
                <w:rPr>
                  <w:rFonts w:ascii="Times New Roman" w:hAnsi="Times New Roman"/>
                  <w:color w:val="0000FF"/>
                  <w:u w:val="single"/>
                </w:rPr>
                <w:t>2</w:t>
              </w:r>
              <w:r w:rsidRPr="00E25577">
                <w:rPr>
                  <w:rFonts w:ascii="Times New Roman" w:hAnsi="Times New Roman"/>
                  <w:color w:val="0000FF"/>
                  <w:u w:val="single"/>
                  <w:lang w:val="en-US"/>
                </w:rPr>
                <w:t>a</w:t>
              </w:r>
              <w:r w:rsidRPr="00E25577">
                <w:rPr>
                  <w:rFonts w:ascii="Times New Roman" w:hAnsi="Times New Roman"/>
                  <w:color w:val="0000FF"/>
                  <w:u w:val="single"/>
                </w:rPr>
                <w:t>2</w:t>
              </w:r>
            </w:hyperlink>
          </w:p>
        </w:tc>
      </w:tr>
      <w:tr w:rsidR="00E25577" w:rsidRPr="00E25577" w:rsidTr="00C907CE">
        <w:trPr>
          <w:trHeight w:val="144"/>
          <w:tblCellSpacing w:w="20" w:type="nil"/>
        </w:trPr>
        <w:tc>
          <w:tcPr>
            <w:tcW w:w="412"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lastRenderedPageBreak/>
              <w:t>4</w:t>
            </w:r>
          </w:p>
        </w:tc>
        <w:tc>
          <w:tcPr>
            <w:tcW w:w="3960" w:type="dxa"/>
            <w:tcMar>
              <w:top w:w="50" w:type="dxa"/>
              <w:left w:w="100" w:type="dxa"/>
            </w:tcMar>
            <w:vAlign w:val="center"/>
          </w:tcPr>
          <w:p w:rsidR="00E25577" w:rsidRPr="006D4064" w:rsidRDefault="006D4064" w:rsidP="00E25577">
            <w:pPr>
              <w:spacing w:after="0"/>
              <w:ind w:left="135"/>
            </w:pPr>
            <w:r>
              <w:rPr>
                <w:rFonts w:ascii="Times New Roman" w:hAnsi="Times New Roman"/>
                <w:color w:val="000000"/>
                <w:sz w:val="24"/>
                <w:lang w:val="en-US"/>
              </w:rPr>
              <w:t>Unit</w:t>
            </w:r>
            <w:r w:rsidRPr="006D4064">
              <w:rPr>
                <w:rFonts w:ascii="Times New Roman" w:hAnsi="Times New Roman"/>
                <w:color w:val="000000"/>
                <w:sz w:val="24"/>
              </w:rPr>
              <w:t xml:space="preserve"> 4</w:t>
            </w:r>
            <w:r w:rsidRPr="00985786">
              <w:rPr>
                <w:rFonts w:ascii="Times New Roman" w:hAnsi="Times New Roman"/>
                <w:color w:val="000000"/>
                <w:sz w:val="24"/>
              </w:rPr>
              <w:t>:</w:t>
            </w:r>
            <w:r w:rsidRPr="006D4064">
              <w:rPr>
                <w:rFonts w:ascii="Times New Roman" w:hAnsi="Times New Roman"/>
                <w:color w:val="000000"/>
                <w:sz w:val="24"/>
              </w:rPr>
              <w:t xml:space="preserve"> </w:t>
            </w:r>
            <w:r w:rsidR="00E25577" w:rsidRPr="00E25577">
              <w:rPr>
                <w:rFonts w:ascii="Times New Roman" w:hAnsi="Times New Roman"/>
                <w:color w:val="000000"/>
                <w:sz w:val="24"/>
              </w:rPr>
              <w:t xml:space="preserve">Здоровый образ жизни: режим труда и отдыха, фитнес, сбалансированное питание. </w:t>
            </w:r>
            <w:r w:rsidR="00E25577" w:rsidRPr="006D4064">
              <w:rPr>
                <w:rFonts w:ascii="Times New Roman" w:hAnsi="Times New Roman"/>
                <w:color w:val="000000"/>
                <w:sz w:val="24"/>
              </w:rPr>
              <w:t>Посещение врача</w:t>
            </w:r>
          </w:p>
        </w:tc>
        <w:tc>
          <w:tcPr>
            <w:tcW w:w="889" w:type="dxa"/>
            <w:tcMar>
              <w:top w:w="50" w:type="dxa"/>
              <w:left w:w="100" w:type="dxa"/>
            </w:tcMar>
            <w:vAlign w:val="center"/>
          </w:tcPr>
          <w:p w:rsidR="00E25577" w:rsidRPr="00E25577" w:rsidRDefault="00E25577" w:rsidP="00E25577">
            <w:pPr>
              <w:spacing w:after="0"/>
              <w:ind w:left="135"/>
              <w:jc w:val="center"/>
              <w:rPr>
                <w:lang w:val="en-US"/>
              </w:rPr>
            </w:pPr>
            <w:r w:rsidRPr="006D4064">
              <w:rPr>
                <w:rFonts w:ascii="Times New Roman" w:hAnsi="Times New Roman"/>
                <w:color w:val="000000"/>
                <w:sz w:val="24"/>
              </w:rPr>
              <w:t xml:space="preserve"> </w:t>
            </w:r>
            <w:r w:rsidRPr="00E25577">
              <w:rPr>
                <w:rFonts w:ascii="Times New Roman" w:hAnsi="Times New Roman"/>
                <w:color w:val="000000"/>
                <w:sz w:val="24"/>
                <w:lang w:val="en-US"/>
              </w:rPr>
              <w:t xml:space="preserve">10 </w:t>
            </w:r>
          </w:p>
        </w:tc>
        <w:tc>
          <w:tcPr>
            <w:tcW w:w="15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692" w:type="dxa"/>
            <w:tcMar>
              <w:top w:w="50" w:type="dxa"/>
              <w:left w:w="100" w:type="dxa"/>
            </w:tcMar>
            <w:vAlign w:val="center"/>
          </w:tcPr>
          <w:p w:rsidR="00E25577" w:rsidRPr="00E25577" w:rsidRDefault="00E25577" w:rsidP="00E25577">
            <w:pPr>
              <w:spacing w:after="0"/>
              <w:ind w:left="135"/>
              <w:jc w:val="center"/>
              <w:rPr>
                <w:lang w:val="en-US"/>
              </w:rPr>
            </w:pPr>
          </w:p>
        </w:tc>
        <w:tc>
          <w:tcPr>
            <w:tcW w:w="2403"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Библиотека ЦОК </w:t>
            </w:r>
            <w:hyperlink r:id="rId10">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/7</w:t>
              </w:r>
              <w:r w:rsidRPr="00E25577">
                <w:rPr>
                  <w:rFonts w:ascii="Times New Roman" w:hAnsi="Times New Roman"/>
                  <w:color w:val="0000FF"/>
                  <w:u w:val="single"/>
                  <w:lang w:val="en-US"/>
                </w:rPr>
                <w:t>f</w:t>
              </w:r>
              <w:r w:rsidRPr="00E25577">
                <w:rPr>
                  <w:rFonts w:ascii="Times New Roman" w:hAnsi="Times New Roman"/>
                  <w:color w:val="0000FF"/>
                  <w:u w:val="single"/>
                </w:rPr>
                <w:t>41</w:t>
              </w:r>
              <w:r w:rsidRPr="00E25577">
                <w:rPr>
                  <w:rFonts w:ascii="Times New Roman" w:hAnsi="Times New Roman"/>
                  <w:color w:val="0000FF"/>
                  <w:u w:val="single"/>
                  <w:lang w:val="en-US"/>
                </w:rPr>
                <w:t>b</w:t>
              </w:r>
              <w:r w:rsidRPr="00E25577">
                <w:rPr>
                  <w:rFonts w:ascii="Times New Roman" w:hAnsi="Times New Roman"/>
                  <w:color w:val="0000FF"/>
                  <w:u w:val="single"/>
                </w:rPr>
                <w:t>2</w:t>
              </w:r>
              <w:r w:rsidRPr="00E25577">
                <w:rPr>
                  <w:rFonts w:ascii="Times New Roman" w:hAnsi="Times New Roman"/>
                  <w:color w:val="0000FF"/>
                  <w:u w:val="single"/>
                  <w:lang w:val="en-US"/>
                </w:rPr>
                <w:t>a</w:t>
              </w:r>
              <w:r w:rsidRPr="00E25577">
                <w:rPr>
                  <w:rFonts w:ascii="Times New Roman" w:hAnsi="Times New Roman"/>
                  <w:color w:val="0000FF"/>
                  <w:u w:val="single"/>
                </w:rPr>
                <w:t>2</w:t>
              </w:r>
            </w:hyperlink>
          </w:p>
        </w:tc>
      </w:tr>
      <w:tr w:rsidR="00E25577" w:rsidRPr="00E25577" w:rsidTr="00C907CE">
        <w:trPr>
          <w:trHeight w:val="144"/>
          <w:tblCellSpacing w:w="20" w:type="nil"/>
        </w:trPr>
        <w:tc>
          <w:tcPr>
            <w:tcW w:w="412"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5</w:t>
            </w:r>
          </w:p>
        </w:tc>
        <w:tc>
          <w:tcPr>
            <w:tcW w:w="3960" w:type="dxa"/>
            <w:tcMar>
              <w:top w:w="50" w:type="dxa"/>
              <w:left w:w="100" w:type="dxa"/>
            </w:tcMar>
            <w:vAlign w:val="center"/>
          </w:tcPr>
          <w:p w:rsidR="00E25577" w:rsidRPr="006D4064" w:rsidRDefault="006D4064" w:rsidP="00E25577">
            <w:pPr>
              <w:spacing w:after="0"/>
              <w:ind w:left="135"/>
            </w:pPr>
            <w:r>
              <w:rPr>
                <w:rFonts w:ascii="Times New Roman" w:hAnsi="Times New Roman"/>
                <w:color w:val="000000"/>
                <w:sz w:val="24"/>
                <w:lang w:val="en-US"/>
              </w:rPr>
              <w:t>Unit</w:t>
            </w:r>
            <w:r w:rsidRPr="006D4064">
              <w:rPr>
                <w:rFonts w:ascii="Times New Roman" w:hAnsi="Times New Roman"/>
                <w:color w:val="000000"/>
                <w:sz w:val="24"/>
              </w:rPr>
              <w:t xml:space="preserve"> 5</w:t>
            </w:r>
            <w:r w:rsidRPr="00985786">
              <w:rPr>
                <w:rFonts w:ascii="Times New Roman" w:hAnsi="Times New Roman"/>
                <w:color w:val="000000"/>
                <w:sz w:val="24"/>
              </w:rPr>
              <w:t>:</w:t>
            </w:r>
            <w:r w:rsidRPr="006D4064">
              <w:rPr>
                <w:rFonts w:ascii="Times New Roman" w:hAnsi="Times New Roman"/>
                <w:color w:val="000000"/>
                <w:sz w:val="24"/>
              </w:rPr>
              <w:t xml:space="preserve"> </w:t>
            </w:r>
            <w:r w:rsidR="00E25577" w:rsidRPr="00E25577">
              <w:rPr>
                <w:rFonts w:ascii="Times New Roman" w:hAnsi="Times New Roman"/>
                <w:color w:val="000000"/>
                <w:sz w:val="24"/>
              </w:rPr>
              <w:t xml:space="preserve">Покупки: одежда, обувь и продукты питания. </w:t>
            </w:r>
            <w:r w:rsidR="00E25577" w:rsidRPr="006D4064">
              <w:rPr>
                <w:rFonts w:ascii="Times New Roman" w:hAnsi="Times New Roman"/>
                <w:color w:val="000000"/>
                <w:sz w:val="24"/>
              </w:rPr>
              <w:t>Карманные деньги. Молодёжная мода</w:t>
            </w:r>
          </w:p>
        </w:tc>
        <w:tc>
          <w:tcPr>
            <w:tcW w:w="889" w:type="dxa"/>
            <w:tcMar>
              <w:top w:w="50" w:type="dxa"/>
              <w:left w:w="100" w:type="dxa"/>
            </w:tcMar>
            <w:vAlign w:val="center"/>
          </w:tcPr>
          <w:p w:rsidR="00E25577" w:rsidRPr="00E25577" w:rsidRDefault="00E25577" w:rsidP="00E25577">
            <w:pPr>
              <w:spacing w:after="0"/>
              <w:ind w:left="135"/>
              <w:jc w:val="center"/>
              <w:rPr>
                <w:lang w:val="en-US"/>
              </w:rPr>
            </w:pPr>
            <w:r w:rsidRPr="006D4064">
              <w:rPr>
                <w:rFonts w:ascii="Times New Roman" w:hAnsi="Times New Roman"/>
                <w:color w:val="000000"/>
                <w:sz w:val="24"/>
              </w:rPr>
              <w:t xml:space="preserve"> </w:t>
            </w:r>
            <w:r w:rsidRPr="00E25577">
              <w:rPr>
                <w:rFonts w:ascii="Times New Roman" w:hAnsi="Times New Roman"/>
                <w:color w:val="000000"/>
                <w:sz w:val="24"/>
                <w:lang w:val="en-US"/>
              </w:rPr>
              <w:t xml:space="preserve">4 </w:t>
            </w:r>
          </w:p>
        </w:tc>
        <w:tc>
          <w:tcPr>
            <w:tcW w:w="15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692" w:type="dxa"/>
            <w:tcMar>
              <w:top w:w="50" w:type="dxa"/>
              <w:left w:w="100" w:type="dxa"/>
            </w:tcMar>
            <w:vAlign w:val="center"/>
          </w:tcPr>
          <w:p w:rsidR="00E25577" w:rsidRPr="00E25577" w:rsidRDefault="00E25577" w:rsidP="00E25577">
            <w:pPr>
              <w:spacing w:after="0"/>
              <w:ind w:left="135"/>
              <w:jc w:val="center"/>
              <w:rPr>
                <w:lang w:val="en-US"/>
              </w:rPr>
            </w:pPr>
          </w:p>
        </w:tc>
        <w:tc>
          <w:tcPr>
            <w:tcW w:w="2403"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Библиотека ЦОК </w:t>
            </w:r>
            <w:hyperlink r:id="rId11">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/7</w:t>
              </w:r>
              <w:r w:rsidRPr="00E25577">
                <w:rPr>
                  <w:rFonts w:ascii="Times New Roman" w:hAnsi="Times New Roman"/>
                  <w:color w:val="0000FF"/>
                  <w:u w:val="single"/>
                  <w:lang w:val="en-US"/>
                </w:rPr>
                <w:t>f</w:t>
              </w:r>
              <w:r w:rsidRPr="00E25577">
                <w:rPr>
                  <w:rFonts w:ascii="Times New Roman" w:hAnsi="Times New Roman"/>
                  <w:color w:val="0000FF"/>
                  <w:u w:val="single"/>
                </w:rPr>
                <w:t>41</w:t>
              </w:r>
              <w:r w:rsidRPr="00E25577">
                <w:rPr>
                  <w:rFonts w:ascii="Times New Roman" w:hAnsi="Times New Roman"/>
                  <w:color w:val="0000FF"/>
                  <w:u w:val="single"/>
                  <w:lang w:val="en-US"/>
                </w:rPr>
                <w:t>b</w:t>
              </w:r>
              <w:r w:rsidRPr="00E25577">
                <w:rPr>
                  <w:rFonts w:ascii="Times New Roman" w:hAnsi="Times New Roman"/>
                  <w:color w:val="0000FF"/>
                  <w:u w:val="single"/>
                </w:rPr>
                <w:t>2</w:t>
              </w:r>
              <w:r w:rsidRPr="00E25577">
                <w:rPr>
                  <w:rFonts w:ascii="Times New Roman" w:hAnsi="Times New Roman"/>
                  <w:color w:val="0000FF"/>
                  <w:u w:val="single"/>
                  <w:lang w:val="en-US"/>
                </w:rPr>
                <w:t>a</w:t>
              </w:r>
              <w:r w:rsidRPr="00E25577">
                <w:rPr>
                  <w:rFonts w:ascii="Times New Roman" w:hAnsi="Times New Roman"/>
                  <w:color w:val="0000FF"/>
                  <w:u w:val="single"/>
                </w:rPr>
                <w:t>2</w:t>
              </w:r>
            </w:hyperlink>
          </w:p>
        </w:tc>
      </w:tr>
      <w:tr w:rsidR="00E25577" w:rsidRPr="00E25577" w:rsidTr="00C907CE">
        <w:trPr>
          <w:trHeight w:val="144"/>
          <w:tblCellSpacing w:w="20" w:type="nil"/>
        </w:trPr>
        <w:tc>
          <w:tcPr>
            <w:tcW w:w="412"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6</w:t>
            </w:r>
          </w:p>
        </w:tc>
        <w:tc>
          <w:tcPr>
            <w:tcW w:w="3960" w:type="dxa"/>
            <w:tcMar>
              <w:top w:w="50" w:type="dxa"/>
              <w:left w:w="100" w:type="dxa"/>
            </w:tcMar>
            <w:vAlign w:val="center"/>
          </w:tcPr>
          <w:p w:rsidR="00E25577" w:rsidRPr="003C6A08" w:rsidRDefault="006D4064" w:rsidP="00E25577">
            <w:pPr>
              <w:spacing w:after="0"/>
              <w:ind w:left="135"/>
            </w:pPr>
            <w:r>
              <w:rPr>
                <w:rFonts w:ascii="Times New Roman" w:hAnsi="Times New Roman"/>
                <w:color w:val="000000"/>
                <w:sz w:val="24"/>
                <w:lang w:val="en-US"/>
              </w:rPr>
              <w:t>Unit</w:t>
            </w:r>
            <w:r w:rsidRPr="006D4064">
              <w:rPr>
                <w:rFonts w:ascii="Times New Roman" w:hAnsi="Times New Roman"/>
                <w:color w:val="000000"/>
                <w:sz w:val="24"/>
              </w:rPr>
              <w:t xml:space="preserve"> 6</w:t>
            </w:r>
            <w:r w:rsidRPr="00985786">
              <w:rPr>
                <w:rFonts w:ascii="Times New Roman" w:hAnsi="Times New Roman"/>
                <w:color w:val="000000"/>
                <w:sz w:val="24"/>
              </w:rPr>
              <w:t>:</w:t>
            </w:r>
            <w:r w:rsidRPr="006D4064">
              <w:rPr>
                <w:rFonts w:ascii="Times New Roman" w:hAnsi="Times New Roman"/>
                <w:color w:val="000000"/>
                <w:sz w:val="24"/>
              </w:rPr>
              <w:t xml:space="preserve"> </w:t>
            </w:r>
            <w:r w:rsidR="00E25577" w:rsidRPr="00E25577">
              <w:rPr>
                <w:rFonts w:ascii="Times New Roman" w:hAnsi="Times New Roman"/>
                <w:color w:val="000000"/>
                <w:sz w:val="24"/>
              </w:rPr>
              <w:t xml:space="preserve">Школа, школьная жизнь, изучаемые предметы и отношение к ним. Взаимоотношения в школе: проблемы и их решение. </w:t>
            </w:r>
            <w:r w:rsidR="00E25577" w:rsidRPr="003C6A08">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rsidR="00E25577" w:rsidRPr="00E25577" w:rsidRDefault="00E25577" w:rsidP="00E25577">
            <w:pPr>
              <w:spacing w:after="0"/>
              <w:ind w:left="135"/>
              <w:jc w:val="center"/>
              <w:rPr>
                <w:lang w:val="en-US"/>
              </w:rPr>
            </w:pPr>
            <w:r w:rsidRPr="003C6A08">
              <w:rPr>
                <w:rFonts w:ascii="Times New Roman" w:hAnsi="Times New Roman"/>
                <w:color w:val="000000"/>
                <w:sz w:val="24"/>
              </w:rPr>
              <w:t xml:space="preserve"> </w:t>
            </w:r>
            <w:r w:rsidRPr="00E25577">
              <w:rPr>
                <w:rFonts w:ascii="Times New Roman" w:hAnsi="Times New Roman"/>
                <w:color w:val="000000"/>
                <w:sz w:val="24"/>
                <w:lang w:val="en-US"/>
              </w:rPr>
              <w:t xml:space="preserve">5 </w:t>
            </w:r>
          </w:p>
        </w:tc>
        <w:tc>
          <w:tcPr>
            <w:tcW w:w="15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692" w:type="dxa"/>
            <w:tcMar>
              <w:top w:w="50" w:type="dxa"/>
              <w:left w:w="100" w:type="dxa"/>
            </w:tcMar>
            <w:vAlign w:val="center"/>
          </w:tcPr>
          <w:p w:rsidR="00E25577" w:rsidRPr="00E25577" w:rsidRDefault="00E25577" w:rsidP="00E25577">
            <w:pPr>
              <w:spacing w:after="0"/>
              <w:ind w:left="135"/>
              <w:jc w:val="center"/>
              <w:rPr>
                <w:lang w:val="en-US"/>
              </w:rPr>
            </w:pPr>
          </w:p>
        </w:tc>
        <w:tc>
          <w:tcPr>
            <w:tcW w:w="2403"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Библиотека ЦОК </w:t>
            </w:r>
            <w:hyperlink r:id="rId12">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/7</w:t>
              </w:r>
              <w:r w:rsidRPr="00E25577">
                <w:rPr>
                  <w:rFonts w:ascii="Times New Roman" w:hAnsi="Times New Roman"/>
                  <w:color w:val="0000FF"/>
                  <w:u w:val="single"/>
                  <w:lang w:val="en-US"/>
                </w:rPr>
                <w:t>f</w:t>
              </w:r>
              <w:r w:rsidRPr="00E25577">
                <w:rPr>
                  <w:rFonts w:ascii="Times New Roman" w:hAnsi="Times New Roman"/>
                  <w:color w:val="0000FF"/>
                  <w:u w:val="single"/>
                </w:rPr>
                <w:t>41</w:t>
              </w:r>
              <w:r w:rsidRPr="00E25577">
                <w:rPr>
                  <w:rFonts w:ascii="Times New Roman" w:hAnsi="Times New Roman"/>
                  <w:color w:val="0000FF"/>
                  <w:u w:val="single"/>
                  <w:lang w:val="en-US"/>
                </w:rPr>
                <w:t>b</w:t>
              </w:r>
              <w:r w:rsidRPr="00E25577">
                <w:rPr>
                  <w:rFonts w:ascii="Times New Roman" w:hAnsi="Times New Roman"/>
                  <w:color w:val="0000FF"/>
                  <w:u w:val="single"/>
                </w:rPr>
                <w:t>2</w:t>
              </w:r>
              <w:r w:rsidRPr="00E25577">
                <w:rPr>
                  <w:rFonts w:ascii="Times New Roman" w:hAnsi="Times New Roman"/>
                  <w:color w:val="0000FF"/>
                  <w:u w:val="single"/>
                  <w:lang w:val="en-US"/>
                </w:rPr>
                <w:t>a</w:t>
              </w:r>
              <w:r w:rsidRPr="00E25577">
                <w:rPr>
                  <w:rFonts w:ascii="Times New Roman" w:hAnsi="Times New Roman"/>
                  <w:color w:val="0000FF"/>
                  <w:u w:val="single"/>
                </w:rPr>
                <w:t>2</w:t>
              </w:r>
            </w:hyperlink>
          </w:p>
        </w:tc>
      </w:tr>
      <w:tr w:rsidR="00E25577" w:rsidRPr="00E25577" w:rsidTr="00C907CE">
        <w:trPr>
          <w:trHeight w:val="144"/>
          <w:tblCellSpacing w:w="20" w:type="nil"/>
        </w:trPr>
        <w:tc>
          <w:tcPr>
            <w:tcW w:w="412"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7</w:t>
            </w:r>
          </w:p>
        </w:tc>
        <w:tc>
          <w:tcPr>
            <w:tcW w:w="3960" w:type="dxa"/>
            <w:tcMar>
              <w:top w:w="50" w:type="dxa"/>
              <w:left w:w="100" w:type="dxa"/>
            </w:tcMar>
            <w:vAlign w:val="center"/>
          </w:tcPr>
          <w:p w:rsidR="00E25577" w:rsidRPr="00E25577" w:rsidRDefault="006D4064" w:rsidP="00E25577">
            <w:pPr>
              <w:spacing w:after="0"/>
              <w:ind w:left="135"/>
              <w:rPr>
                <w:lang w:val="en-US"/>
              </w:rPr>
            </w:pPr>
            <w:r>
              <w:rPr>
                <w:rFonts w:ascii="Times New Roman" w:hAnsi="Times New Roman"/>
                <w:color w:val="000000"/>
                <w:sz w:val="24"/>
                <w:lang w:val="en-US"/>
              </w:rPr>
              <w:t>Unit</w:t>
            </w:r>
            <w:r w:rsidRPr="006D4064">
              <w:rPr>
                <w:rFonts w:ascii="Times New Roman" w:hAnsi="Times New Roman"/>
                <w:color w:val="000000"/>
                <w:sz w:val="24"/>
              </w:rPr>
              <w:t xml:space="preserve"> 7</w:t>
            </w:r>
            <w:r w:rsidRPr="00985786">
              <w:rPr>
                <w:rFonts w:ascii="Times New Roman" w:hAnsi="Times New Roman"/>
                <w:color w:val="000000"/>
                <w:sz w:val="24"/>
              </w:rPr>
              <w:t>:</w:t>
            </w:r>
            <w:r w:rsidRPr="006D4064">
              <w:rPr>
                <w:rFonts w:ascii="Times New Roman" w:hAnsi="Times New Roman"/>
                <w:color w:val="000000"/>
                <w:sz w:val="24"/>
              </w:rPr>
              <w:t xml:space="preserve"> </w:t>
            </w:r>
            <w:r w:rsidR="00E25577" w:rsidRPr="00E25577">
              <w:rPr>
                <w:rFonts w:ascii="Times New Roman" w:hAnsi="Times New Roman"/>
                <w:color w:val="000000"/>
                <w:sz w:val="24"/>
              </w:rPr>
              <w:t xml:space="preserve">Виды отдыха в различное время года. Путешествия по России и иностранным странам. </w:t>
            </w:r>
            <w:proofErr w:type="spellStart"/>
            <w:r w:rsidR="00E25577" w:rsidRPr="00E25577">
              <w:rPr>
                <w:rFonts w:ascii="Times New Roman" w:hAnsi="Times New Roman"/>
                <w:color w:val="000000"/>
                <w:sz w:val="24"/>
                <w:lang w:val="en-US"/>
              </w:rPr>
              <w:t>Транспорт</w:t>
            </w:r>
            <w:proofErr w:type="spellEnd"/>
          </w:p>
        </w:tc>
        <w:tc>
          <w:tcPr>
            <w:tcW w:w="889"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12 </w:t>
            </w:r>
          </w:p>
        </w:tc>
        <w:tc>
          <w:tcPr>
            <w:tcW w:w="15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692" w:type="dxa"/>
            <w:tcMar>
              <w:top w:w="50" w:type="dxa"/>
              <w:left w:w="100" w:type="dxa"/>
            </w:tcMar>
            <w:vAlign w:val="center"/>
          </w:tcPr>
          <w:p w:rsidR="00E25577" w:rsidRPr="00E25577" w:rsidRDefault="00E25577" w:rsidP="00E25577">
            <w:pPr>
              <w:spacing w:after="0"/>
              <w:ind w:left="135"/>
              <w:jc w:val="center"/>
              <w:rPr>
                <w:lang w:val="en-US"/>
              </w:rPr>
            </w:pPr>
          </w:p>
        </w:tc>
        <w:tc>
          <w:tcPr>
            <w:tcW w:w="2403"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Библиотека ЦОК </w:t>
            </w:r>
            <w:hyperlink r:id="rId13">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/7</w:t>
              </w:r>
              <w:r w:rsidRPr="00E25577">
                <w:rPr>
                  <w:rFonts w:ascii="Times New Roman" w:hAnsi="Times New Roman"/>
                  <w:color w:val="0000FF"/>
                  <w:u w:val="single"/>
                  <w:lang w:val="en-US"/>
                </w:rPr>
                <w:t>f</w:t>
              </w:r>
              <w:r w:rsidRPr="00E25577">
                <w:rPr>
                  <w:rFonts w:ascii="Times New Roman" w:hAnsi="Times New Roman"/>
                  <w:color w:val="0000FF"/>
                  <w:u w:val="single"/>
                </w:rPr>
                <w:t>41</w:t>
              </w:r>
              <w:r w:rsidRPr="00E25577">
                <w:rPr>
                  <w:rFonts w:ascii="Times New Roman" w:hAnsi="Times New Roman"/>
                  <w:color w:val="0000FF"/>
                  <w:u w:val="single"/>
                  <w:lang w:val="en-US"/>
                </w:rPr>
                <w:t>b</w:t>
              </w:r>
              <w:r w:rsidRPr="00E25577">
                <w:rPr>
                  <w:rFonts w:ascii="Times New Roman" w:hAnsi="Times New Roman"/>
                  <w:color w:val="0000FF"/>
                  <w:u w:val="single"/>
                </w:rPr>
                <w:t>2</w:t>
              </w:r>
              <w:r w:rsidRPr="00E25577">
                <w:rPr>
                  <w:rFonts w:ascii="Times New Roman" w:hAnsi="Times New Roman"/>
                  <w:color w:val="0000FF"/>
                  <w:u w:val="single"/>
                  <w:lang w:val="en-US"/>
                </w:rPr>
                <w:t>a</w:t>
              </w:r>
              <w:r w:rsidRPr="00E25577">
                <w:rPr>
                  <w:rFonts w:ascii="Times New Roman" w:hAnsi="Times New Roman"/>
                  <w:color w:val="0000FF"/>
                  <w:u w:val="single"/>
                </w:rPr>
                <w:t>2</w:t>
              </w:r>
            </w:hyperlink>
          </w:p>
        </w:tc>
      </w:tr>
      <w:tr w:rsidR="00E25577" w:rsidRPr="00E25577" w:rsidTr="00C907CE">
        <w:trPr>
          <w:trHeight w:val="144"/>
          <w:tblCellSpacing w:w="20" w:type="nil"/>
        </w:trPr>
        <w:tc>
          <w:tcPr>
            <w:tcW w:w="412"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8</w:t>
            </w:r>
          </w:p>
        </w:tc>
        <w:tc>
          <w:tcPr>
            <w:tcW w:w="3960" w:type="dxa"/>
            <w:tcMar>
              <w:top w:w="50" w:type="dxa"/>
              <w:left w:w="100" w:type="dxa"/>
            </w:tcMar>
            <w:vAlign w:val="center"/>
          </w:tcPr>
          <w:p w:rsidR="00E25577" w:rsidRPr="00E25577" w:rsidRDefault="006D4064" w:rsidP="00E25577">
            <w:pPr>
              <w:spacing w:after="0"/>
              <w:ind w:left="135"/>
              <w:rPr>
                <w:lang w:val="en-US"/>
              </w:rPr>
            </w:pPr>
            <w:r>
              <w:rPr>
                <w:rFonts w:ascii="Times New Roman" w:hAnsi="Times New Roman"/>
                <w:color w:val="000000"/>
                <w:sz w:val="24"/>
                <w:lang w:val="en-US"/>
              </w:rPr>
              <w:t>Unit</w:t>
            </w:r>
            <w:r w:rsidRPr="006D4064">
              <w:rPr>
                <w:rFonts w:ascii="Times New Roman" w:hAnsi="Times New Roman"/>
                <w:color w:val="000000"/>
                <w:sz w:val="24"/>
              </w:rPr>
              <w:t xml:space="preserve"> 8</w:t>
            </w:r>
            <w:r w:rsidRPr="00985786">
              <w:rPr>
                <w:rFonts w:ascii="Times New Roman" w:hAnsi="Times New Roman"/>
                <w:color w:val="000000"/>
                <w:sz w:val="24"/>
              </w:rPr>
              <w:t>:</w:t>
            </w:r>
            <w:r w:rsidRPr="006D4064">
              <w:rPr>
                <w:rFonts w:ascii="Times New Roman" w:hAnsi="Times New Roman"/>
                <w:color w:val="000000"/>
                <w:sz w:val="24"/>
              </w:rPr>
              <w:t xml:space="preserve"> </w:t>
            </w:r>
            <w:r w:rsidR="00E25577" w:rsidRPr="00E25577">
              <w:rPr>
                <w:rFonts w:ascii="Times New Roman" w:hAnsi="Times New Roman"/>
                <w:color w:val="000000"/>
                <w:sz w:val="24"/>
              </w:rPr>
              <w:t xml:space="preserve">Природа: флора и фауна. Проблемы экологии. Защита окружающей среды. Климат, погода. </w:t>
            </w:r>
            <w:proofErr w:type="spellStart"/>
            <w:r w:rsidR="00E25577" w:rsidRPr="00E25577">
              <w:rPr>
                <w:rFonts w:ascii="Times New Roman" w:hAnsi="Times New Roman"/>
                <w:color w:val="000000"/>
                <w:sz w:val="24"/>
                <w:lang w:val="en-US"/>
              </w:rPr>
              <w:t>Стихийные</w:t>
            </w:r>
            <w:proofErr w:type="spellEnd"/>
            <w:r w:rsidR="00E25577" w:rsidRPr="00E25577">
              <w:rPr>
                <w:rFonts w:ascii="Times New Roman" w:hAnsi="Times New Roman"/>
                <w:color w:val="000000"/>
                <w:sz w:val="24"/>
                <w:lang w:val="en-US"/>
              </w:rPr>
              <w:t xml:space="preserve"> </w:t>
            </w:r>
            <w:proofErr w:type="spellStart"/>
            <w:r w:rsidR="00E25577" w:rsidRPr="00E25577">
              <w:rPr>
                <w:rFonts w:ascii="Times New Roman" w:hAnsi="Times New Roman"/>
                <w:color w:val="000000"/>
                <w:sz w:val="24"/>
                <w:lang w:val="en-US"/>
              </w:rPr>
              <w:t>бедствия</w:t>
            </w:r>
            <w:proofErr w:type="spellEnd"/>
          </w:p>
        </w:tc>
        <w:tc>
          <w:tcPr>
            <w:tcW w:w="889"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11 </w:t>
            </w:r>
          </w:p>
        </w:tc>
        <w:tc>
          <w:tcPr>
            <w:tcW w:w="15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692" w:type="dxa"/>
            <w:tcMar>
              <w:top w:w="50" w:type="dxa"/>
              <w:left w:w="100" w:type="dxa"/>
            </w:tcMar>
            <w:vAlign w:val="center"/>
          </w:tcPr>
          <w:p w:rsidR="00E25577" w:rsidRPr="00E25577" w:rsidRDefault="00E25577" w:rsidP="00E25577">
            <w:pPr>
              <w:spacing w:after="0"/>
              <w:ind w:left="135"/>
              <w:jc w:val="center"/>
              <w:rPr>
                <w:lang w:val="en-US"/>
              </w:rPr>
            </w:pPr>
          </w:p>
        </w:tc>
        <w:tc>
          <w:tcPr>
            <w:tcW w:w="2403"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Библиотека ЦОК </w:t>
            </w:r>
            <w:hyperlink r:id="rId14">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/7</w:t>
              </w:r>
              <w:r w:rsidRPr="00E25577">
                <w:rPr>
                  <w:rFonts w:ascii="Times New Roman" w:hAnsi="Times New Roman"/>
                  <w:color w:val="0000FF"/>
                  <w:u w:val="single"/>
                  <w:lang w:val="en-US"/>
                </w:rPr>
                <w:t>f</w:t>
              </w:r>
              <w:r w:rsidRPr="00E25577">
                <w:rPr>
                  <w:rFonts w:ascii="Times New Roman" w:hAnsi="Times New Roman"/>
                  <w:color w:val="0000FF"/>
                  <w:u w:val="single"/>
                </w:rPr>
                <w:t>41</w:t>
              </w:r>
              <w:r w:rsidRPr="00E25577">
                <w:rPr>
                  <w:rFonts w:ascii="Times New Roman" w:hAnsi="Times New Roman"/>
                  <w:color w:val="0000FF"/>
                  <w:u w:val="single"/>
                  <w:lang w:val="en-US"/>
                </w:rPr>
                <w:t>b</w:t>
              </w:r>
              <w:r w:rsidRPr="00E25577">
                <w:rPr>
                  <w:rFonts w:ascii="Times New Roman" w:hAnsi="Times New Roman"/>
                  <w:color w:val="0000FF"/>
                  <w:u w:val="single"/>
                </w:rPr>
                <w:t>2</w:t>
              </w:r>
              <w:r w:rsidRPr="00E25577">
                <w:rPr>
                  <w:rFonts w:ascii="Times New Roman" w:hAnsi="Times New Roman"/>
                  <w:color w:val="0000FF"/>
                  <w:u w:val="single"/>
                  <w:lang w:val="en-US"/>
                </w:rPr>
                <w:t>a</w:t>
              </w:r>
              <w:r w:rsidRPr="00E25577">
                <w:rPr>
                  <w:rFonts w:ascii="Times New Roman" w:hAnsi="Times New Roman"/>
                  <w:color w:val="0000FF"/>
                  <w:u w:val="single"/>
                </w:rPr>
                <w:t>2</w:t>
              </w:r>
            </w:hyperlink>
          </w:p>
        </w:tc>
      </w:tr>
      <w:tr w:rsidR="00E25577" w:rsidRPr="00E25577" w:rsidTr="00C907CE">
        <w:trPr>
          <w:trHeight w:val="144"/>
          <w:tblCellSpacing w:w="20" w:type="nil"/>
        </w:trPr>
        <w:tc>
          <w:tcPr>
            <w:tcW w:w="412"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9</w:t>
            </w:r>
          </w:p>
        </w:tc>
        <w:tc>
          <w:tcPr>
            <w:tcW w:w="3960" w:type="dxa"/>
            <w:tcMar>
              <w:top w:w="50" w:type="dxa"/>
              <w:left w:w="100" w:type="dxa"/>
            </w:tcMar>
            <w:vAlign w:val="center"/>
          </w:tcPr>
          <w:p w:rsidR="00E25577" w:rsidRPr="00E25577" w:rsidRDefault="006D4064" w:rsidP="00E25577">
            <w:pPr>
              <w:spacing w:after="0"/>
              <w:ind w:left="135"/>
            </w:pPr>
            <w:r>
              <w:rPr>
                <w:rFonts w:ascii="Times New Roman" w:hAnsi="Times New Roman"/>
                <w:color w:val="000000"/>
                <w:sz w:val="24"/>
                <w:lang w:val="en-US"/>
              </w:rPr>
              <w:t>Unit</w:t>
            </w:r>
            <w:r w:rsidRPr="006D4064">
              <w:rPr>
                <w:rFonts w:ascii="Times New Roman" w:hAnsi="Times New Roman"/>
                <w:color w:val="000000"/>
                <w:sz w:val="24"/>
              </w:rPr>
              <w:t xml:space="preserve"> 9</w:t>
            </w:r>
            <w:r w:rsidRPr="00985786">
              <w:rPr>
                <w:rFonts w:ascii="Times New Roman" w:hAnsi="Times New Roman"/>
                <w:color w:val="000000"/>
                <w:sz w:val="24"/>
              </w:rPr>
              <w:t>:</w:t>
            </w:r>
            <w:r w:rsidRPr="006D4064">
              <w:rPr>
                <w:rFonts w:ascii="Times New Roman" w:hAnsi="Times New Roman"/>
                <w:color w:val="000000"/>
                <w:sz w:val="24"/>
              </w:rPr>
              <w:t xml:space="preserve"> </w:t>
            </w:r>
            <w:r w:rsidR="00E25577" w:rsidRPr="00E25577">
              <w:rPr>
                <w:rFonts w:ascii="Times New Roman" w:hAnsi="Times New Roman"/>
                <w:color w:val="000000"/>
                <w:sz w:val="24"/>
              </w:rPr>
              <w:t>Средства массовой информации (телевидение, радио, пресса, Интернет)</w:t>
            </w:r>
          </w:p>
        </w:tc>
        <w:tc>
          <w:tcPr>
            <w:tcW w:w="889"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6 </w:t>
            </w:r>
          </w:p>
        </w:tc>
        <w:tc>
          <w:tcPr>
            <w:tcW w:w="15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692" w:type="dxa"/>
            <w:tcMar>
              <w:top w:w="50" w:type="dxa"/>
              <w:left w:w="100" w:type="dxa"/>
            </w:tcMar>
            <w:vAlign w:val="center"/>
          </w:tcPr>
          <w:p w:rsidR="00E25577" w:rsidRPr="00E25577" w:rsidRDefault="00E25577" w:rsidP="00E25577">
            <w:pPr>
              <w:spacing w:after="0"/>
              <w:ind w:left="135"/>
              <w:jc w:val="center"/>
              <w:rPr>
                <w:lang w:val="en-US"/>
              </w:rPr>
            </w:pPr>
          </w:p>
        </w:tc>
        <w:tc>
          <w:tcPr>
            <w:tcW w:w="2403"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Библиотека ЦОК </w:t>
            </w:r>
            <w:hyperlink r:id="rId15">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/7</w:t>
              </w:r>
              <w:r w:rsidRPr="00E25577">
                <w:rPr>
                  <w:rFonts w:ascii="Times New Roman" w:hAnsi="Times New Roman"/>
                  <w:color w:val="0000FF"/>
                  <w:u w:val="single"/>
                  <w:lang w:val="en-US"/>
                </w:rPr>
                <w:t>f</w:t>
              </w:r>
              <w:r w:rsidRPr="00E25577">
                <w:rPr>
                  <w:rFonts w:ascii="Times New Roman" w:hAnsi="Times New Roman"/>
                  <w:color w:val="0000FF"/>
                  <w:u w:val="single"/>
                </w:rPr>
                <w:t>41</w:t>
              </w:r>
              <w:r w:rsidRPr="00E25577">
                <w:rPr>
                  <w:rFonts w:ascii="Times New Roman" w:hAnsi="Times New Roman"/>
                  <w:color w:val="0000FF"/>
                  <w:u w:val="single"/>
                  <w:lang w:val="en-US"/>
                </w:rPr>
                <w:t>b</w:t>
              </w:r>
              <w:r w:rsidRPr="00E25577">
                <w:rPr>
                  <w:rFonts w:ascii="Times New Roman" w:hAnsi="Times New Roman"/>
                  <w:color w:val="0000FF"/>
                  <w:u w:val="single"/>
                </w:rPr>
                <w:t>2</w:t>
              </w:r>
              <w:r w:rsidRPr="00E25577">
                <w:rPr>
                  <w:rFonts w:ascii="Times New Roman" w:hAnsi="Times New Roman"/>
                  <w:color w:val="0000FF"/>
                  <w:u w:val="single"/>
                  <w:lang w:val="en-US"/>
                </w:rPr>
                <w:t>a</w:t>
              </w:r>
              <w:r w:rsidRPr="00E25577">
                <w:rPr>
                  <w:rFonts w:ascii="Times New Roman" w:hAnsi="Times New Roman"/>
                  <w:color w:val="0000FF"/>
                  <w:u w:val="single"/>
                </w:rPr>
                <w:t>2</w:t>
              </w:r>
            </w:hyperlink>
          </w:p>
        </w:tc>
      </w:tr>
      <w:tr w:rsidR="00E25577" w:rsidRPr="00E25577" w:rsidTr="00C907CE">
        <w:trPr>
          <w:trHeight w:val="144"/>
          <w:tblCellSpacing w:w="20" w:type="nil"/>
        </w:trPr>
        <w:tc>
          <w:tcPr>
            <w:tcW w:w="412"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10</w:t>
            </w:r>
          </w:p>
        </w:tc>
        <w:tc>
          <w:tcPr>
            <w:tcW w:w="3960" w:type="dxa"/>
            <w:tcMar>
              <w:top w:w="50" w:type="dxa"/>
              <w:left w:w="100" w:type="dxa"/>
            </w:tcMar>
            <w:vAlign w:val="center"/>
          </w:tcPr>
          <w:p w:rsidR="00E25577" w:rsidRPr="00E25577" w:rsidRDefault="006D4064" w:rsidP="006D4064">
            <w:pPr>
              <w:spacing w:after="0"/>
              <w:ind w:left="135"/>
            </w:pPr>
            <w:r>
              <w:rPr>
                <w:rFonts w:ascii="Times New Roman" w:hAnsi="Times New Roman"/>
                <w:color w:val="000000"/>
                <w:sz w:val="24"/>
                <w:lang w:val="en-US"/>
              </w:rPr>
              <w:t>Unit</w:t>
            </w:r>
            <w:r w:rsidRPr="006D4064">
              <w:rPr>
                <w:rFonts w:ascii="Times New Roman" w:hAnsi="Times New Roman"/>
                <w:color w:val="000000"/>
                <w:sz w:val="24"/>
              </w:rPr>
              <w:t xml:space="preserve"> 10</w:t>
            </w:r>
            <w:r w:rsidRPr="00985786">
              <w:rPr>
                <w:rFonts w:ascii="Times New Roman" w:hAnsi="Times New Roman"/>
                <w:color w:val="000000"/>
                <w:sz w:val="24"/>
              </w:rPr>
              <w:t>:</w:t>
            </w:r>
            <w:r w:rsidRPr="006D4064">
              <w:rPr>
                <w:rFonts w:ascii="Times New Roman" w:hAnsi="Times New Roman"/>
                <w:color w:val="000000"/>
                <w:sz w:val="24"/>
              </w:rPr>
              <w:t xml:space="preserve"> </w:t>
            </w:r>
            <w:r w:rsidR="00E25577" w:rsidRPr="00E25577">
              <w:rPr>
                <w:rFonts w:ascii="Times New Roman" w:hAnsi="Times New Roman"/>
                <w:color w:val="000000"/>
                <w:sz w:val="24"/>
              </w:rPr>
              <w:t xml:space="preserve">Родная страна и страна (страны) изучаемого языка. </w:t>
            </w:r>
            <w:proofErr w:type="gramStart"/>
            <w:r w:rsidR="00E25577" w:rsidRPr="00E25577">
              <w:rPr>
                <w:rFonts w:ascii="Times New Roman" w:hAnsi="Times New Roman"/>
                <w:color w:val="000000"/>
                <w:sz w:val="24"/>
              </w:rPr>
              <w:t>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roofErr w:type="gramEnd"/>
          </w:p>
        </w:tc>
        <w:tc>
          <w:tcPr>
            <w:tcW w:w="889"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14 </w:t>
            </w:r>
          </w:p>
        </w:tc>
        <w:tc>
          <w:tcPr>
            <w:tcW w:w="15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0.5 </w:t>
            </w:r>
          </w:p>
        </w:tc>
        <w:tc>
          <w:tcPr>
            <w:tcW w:w="1692" w:type="dxa"/>
            <w:tcMar>
              <w:top w:w="50" w:type="dxa"/>
              <w:left w:w="100" w:type="dxa"/>
            </w:tcMar>
            <w:vAlign w:val="center"/>
          </w:tcPr>
          <w:p w:rsidR="00E25577" w:rsidRPr="00E25577" w:rsidRDefault="00E25577" w:rsidP="00E25577">
            <w:pPr>
              <w:spacing w:after="0"/>
              <w:ind w:left="135"/>
              <w:jc w:val="center"/>
              <w:rPr>
                <w:lang w:val="en-US"/>
              </w:rPr>
            </w:pPr>
          </w:p>
        </w:tc>
        <w:tc>
          <w:tcPr>
            <w:tcW w:w="2403"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Библиотека ЦОК </w:t>
            </w:r>
            <w:hyperlink r:id="rId16">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/7</w:t>
              </w:r>
              <w:r w:rsidRPr="00E25577">
                <w:rPr>
                  <w:rFonts w:ascii="Times New Roman" w:hAnsi="Times New Roman"/>
                  <w:color w:val="0000FF"/>
                  <w:u w:val="single"/>
                  <w:lang w:val="en-US"/>
                </w:rPr>
                <w:t>f</w:t>
              </w:r>
              <w:r w:rsidRPr="00E25577">
                <w:rPr>
                  <w:rFonts w:ascii="Times New Roman" w:hAnsi="Times New Roman"/>
                  <w:color w:val="0000FF"/>
                  <w:u w:val="single"/>
                </w:rPr>
                <w:t>41</w:t>
              </w:r>
              <w:r w:rsidRPr="00E25577">
                <w:rPr>
                  <w:rFonts w:ascii="Times New Roman" w:hAnsi="Times New Roman"/>
                  <w:color w:val="0000FF"/>
                  <w:u w:val="single"/>
                  <w:lang w:val="en-US"/>
                </w:rPr>
                <w:t>b</w:t>
              </w:r>
              <w:r w:rsidRPr="00E25577">
                <w:rPr>
                  <w:rFonts w:ascii="Times New Roman" w:hAnsi="Times New Roman"/>
                  <w:color w:val="0000FF"/>
                  <w:u w:val="single"/>
                </w:rPr>
                <w:t>2</w:t>
              </w:r>
              <w:r w:rsidRPr="00E25577">
                <w:rPr>
                  <w:rFonts w:ascii="Times New Roman" w:hAnsi="Times New Roman"/>
                  <w:color w:val="0000FF"/>
                  <w:u w:val="single"/>
                  <w:lang w:val="en-US"/>
                </w:rPr>
                <w:t>a</w:t>
              </w:r>
              <w:r w:rsidRPr="00E25577">
                <w:rPr>
                  <w:rFonts w:ascii="Times New Roman" w:hAnsi="Times New Roman"/>
                  <w:color w:val="0000FF"/>
                  <w:u w:val="single"/>
                </w:rPr>
                <w:t>2</w:t>
              </w:r>
            </w:hyperlink>
          </w:p>
        </w:tc>
      </w:tr>
      <w:tr w:rsidR="00E25577" w:rsidRPr="00E25577" w:rsidTr="00C907CE">
        <w:trPr>
          <w:trHeight w:val="144"/>
          <w:tblCellSpacing w:w="20" w:type="nil"/>
        </w:trPr>
        <w:tc>
          <w:tcPr>
            <w:tcW w:w="412"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11</w:t>
            </w:r>
          </w:p>
        </w:tc>
        <w:tc>
          <w:tcPr>
            <w:tcW w:w="3960" w:type="dxa"/>
            <w:tcMar>
              <w:top w:w="50" w:type="dxa"/>
              <w:left w:w="100" w:type="dxa"/>
            </w:tcMar>
            <w:vAlign w:val="center"/>
          </w:tcPr>
          <w:p w:rsidR="00E25577" w:rsidRPr="00E25577" w:rsidRDefault="006D4064" w:rsidP="006D4064">
            <w:pPr>
              <w:spacing w:after="0"/>
              <w:ind w:left="135"/>
            </w:pPr>
            <w:r>
              <w:rPr>
                <w:rFonts w:ascii="Times New Roman" w:hAnsi="Times New Roman"/>
                <w:color w:val="000000"/>
                <w:sz w:val="24"/>
                <w:lang w:val="en-US"/>
              </w:rPr>
              <w:t>Unit</w:t>
            </w:r>
            <w:r w:rsidRPr="006D4064">
              <w:rPr>
                <w:rFonts w:ascii="Times New Roman" w:hAnsi="Times New Roman"/>
                <w:color w:val="000000"/>
                <w:sz w:val="24"/>
              </w:rPr>
              <w:t xml:space="preserve"> 11</w:t>
            </w:r>
            <w:r w:rsidRPr="00985786">
              <w:rPr>
                <w:rFonts w:ascii="Times New Roman" w:hAnsi="Times New Roman"/>
                <w:color w:val="000000"/>
                <w:sz w:val="24"/>
              </w:rPr>
              <w:t>:</w:t>
            </w:r>
            <w:r w:rsidRPr="006D4064">
              <w:rPr>
                <w:rFonts w:ascii="Times New Roman" w:hAnsi="Times New Roman"/>
                <w:color w:val="000000"/>
                <w:sz w:val="24"/>
              </w:rPr>
              <w:t xml:space="preserve"> </w:t>
            </w:r>
            <w:r w:rsidR="00E25577" w:rsidRPr="00E25577">
              <w:rPr>
                <w:rFonts w:ascii="Times New Roman" w:hAnsi="Times New Roman"/>
                <w:color w:val="000000"/>
                <w:sz w:val="24"/>
              </w:rPr>
              <w:t xml:space="preserve">Выдающиеся люди родной страны и страны (стран) изучаемого языка, их вклад в науку и мировую культуру: </w:t>
            </w:r>
            <w:r w:rsidR="00E25577" w:rsidRPr="00E25577">
              <w:rPr>
                <w:rFonts w:ascii="Times New Roman" w:hAnsi="Times New Roman"/>
                <w:color w:val="000000"/>
                <w:sz w:val="24"/>
              </w:rPr>
              <w:lastRenderedPageBreak/>
              <w:t>государственные деятели, учёные, писатели, поэты, художники, музыканты, спортсмены</w:t>
            </w:r>
          </w:p>
        </w:tc>
        <w:tc>
          <w:tcPr>
            <w:tcW w:w="889"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lastRenderedPageBreak/>
              <w:t xml:space="preserve"> </w:t>
            </w:r>
            <w:r w:rsidRPr="00E25577">
              <w:rPr>
                <w:rFonts w:ascii="Times New Roman" w:hAnsi="Times New Roman"/>
                <w:color w:val="000000"/>
                <w:sz w:val="24"/>
                <w:lang w:val="en-US"/>
              </w:rPr>
              <w:t xml:space="preserve">10 </w:t>
            </w:r>
          </w:p>
        </w:tc>
        <w:tc>
          <w:tcPr>
            <w:tcW w:w="15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0.5 </w:t>
            </w:r>
          </w:p>
        </w:tc>
        <w:tc>
          <w:tcPr>
            <w:tcW w:w="1692" w:type="dxa"/>
            <w:tcMar>
              <w:top w:w="50" w:type="dxa"/>
              <w:left w:w="100" w:type="dxa"/>
            </w:tcMar>
            <w:vAlign w:val="center"/>
          </w:tcPr>
          <w:p w:rsidR="00E25577" w:rsidRPr="00E25577" w:rsidRDefault="00E25577" w:rsidP="00E25577">
            <w:pPr>
              <w:spacing w:after="0"/>
              <w:ind w:left="135"/>
              <w:jc w:val="center"/>
              <w:rPr>
                <w:lang w:val="en-US"/>
              </w:rPr>
            </w:pPr>
          </w:p>
        </w:tc>
        <w:tc>
          <w:tcPr>
            <w:tcW w:w="2403"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Библиотека ЦОК </w:t>
            </w:r>
            <w:hyperlink r:id="rId17">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/7</w:t>
              </w:r>
              <w:r w:rsidRPr="00E25577">
                <w:rPr>
                  <w:rFonts w:ascii="Times New Roman" w:hAnsi="Times New Roman"/>
                  <w:color w:val="0000FF"/>
                  <w:u w:val="single"/>
                  <w:lang w:val="en-US"/>
                </w:rPr>
                <w:t>f</w:t>
              </w:r>
              <w:r w:rsidRPr="00E25577">
                <w:rPr>
                  <w:rFonts w:ascii="Times New Roman" w:hAnsi="Times New Roman"/>
                  <w:color w:val="0000FF"/>
                  <w:u w:val="single"/>
                </w:rPr>
                <w:t>41</w:t>
              </w:r>
              <w:r w:rsidRPr="00E25577">
                <w:rPr>
                  <w:rFonts w:ascii="Times New Roman" w:hAnsi="Times New Roman"/>
                  <w:color w:val="0000FF"/>
                  <w:u w:val="single"/>
                  <w:lang w:val="en-US"/>
                </w:rPr>
                <w:t>b</w:t>
              </w:r>
              <w:r w:rsidRPr="00E25577">
                <w:rPr>
                  <w:rFonts w:ascii="Times New Roman" w:hAnsi="Times New Roman"/>
                  <w:color w:val="0000FF"/>
                  <w:u w:val="single"/>
                </w:rPr>
                <w:t>2</w:t>
              </w:r>
              <w:r w:rsidRPr="00E25577">
                <w:rPr>
                  <w:rFonts w:ascii="Times New Roman" w:hAnsi="Times New Roman"/>
                  <w:color w:val="0000FF"/>
                  <w:u w:val="single"/>
                  <w:lang w:val="en-US"/>
                </w:rPr>
                <w:t>a</w:t>
              </w:r>
              <w:r w:rsidRPr="00E25577">
                <w:rPr>
                  <w:rFonts w:ascii="Times New Roman" w:hAnsi="Times New Roman"/>
                  <w:color w:val="0000FF"/>
                  <w:u w:val="single"/>
                </w:rPr>
                <w:t>2</w:t>
              </w:r>
            </w:hyperlink>
          </w:p>
        </w:tc>
      </w:tr>
      <w:tr w:rsidR="00E25577" w:rsidRPr="00E25577" w:rsidTr="00C907CE">
        <w:trPr>
          <w:trHeight w:val="144"/>
          <w:tblCellSpacing w:w="20" w:type="nil"/>
        </w:trPr>
        <w:tc>
          <w:tcPr>
            <w:tcW w:w="0" w:type="auto"/>
            <w:gridSpan w:val="2"/>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lastRenderedPageBreak/>
              <w:t>ОБЩЕЕ КОЛИЧЕСТВО ЧАСОВ ПО ПРОГРАММЕ</w:t>
            </w:r>
          </w:p>
        </w:tc>
        <w:tc>
          <w:tcPr>
            <w:tcW w:w="13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102 </w:t>
            </w:r>
          </w:p>
        </w:tc>
        <w:tc>
          <w:tcPr>
            <w:tcW w:w="1598"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10 </w:t>
            </w:r>
          </w:p>
        </w:tc>
        <w:tc>
          <w:tcPr>
            <w:tcW w:w="1692"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0 </w:t>
            </w:r>
          </w:p>
        </w:tc>
        <w:tc>
          <w:tcPr>
            <w:tcW w:w="2403" w:type="dxa"/>
            <w:tcMar>
              <w:top w:w="50" w:type="dxa"/>
              <w:left w:w="100" w:type="dxa"/>
            </w:tcMar>
            <w:vAlign w:val="center"/>
          </w:tcPr>
          <w:p w:rsidR="00E25577" w:rsidRPr="00E25577" w:rsidRDefault="00E25577" w:rsidP="00E25577">
            <w:pPr>
              <w:rPr>
                <w:lang w:val="en-US"/>
              </w:rPr>
            </w:pPr>
          </w:p>
        </w:tc>
      </w:tr>
    </w:tbl>
    <w:p w:rsidR="008B110A" w:rsidRDefault="008B110A" w:rsidP="00096F36">
      <w:pPr>
        <w:spacing w:after="0" w:line="240" w:lineRule="auto"/>
        <w:jc w:val="both"/>
        <w:rPr>
          <w:rFonts w:ascii="Times New Roman" w:hAnsi="Times New Roman"/>
          <w:sz w:val="24"/>
          <w:szCs w:val="24"/>
          <w:lang w:eastAsia="ru-RU"/>
        </w:rPr>
      </w:pPr>
    </w:p>
    <w:p w:rsidR="008B110A" w:rsidRDefault="008B110A" w:rsidP="00096F36">
      <w:pPr>
        <w:spacing w:after="0" w:line="240" w:lineRule="auto"/>
        <w:jc w:val="both"/>
        <w:rPr>
          <w:rFonts w:ascii="Times New Roman" w:hAnsi="Times New Roman"/>
          <w:sz w:val="24"/>
          <w:szCs w:val="24"/>
          <w:lang w:eastAsia="ru-RU"/>
        </w:rPr>
      </w:pPr>
    </w:p>
    <w:p w:rsidR="008B110A" w:rsidRDefault="008B110A" w:rsidP="00096F36">
      <w:pPr>
        <w:spacing w:after="0" w:line="240" w:lineRule="auto"/>
        <w:jc w:val="both"/>
        <w:rPr>
          <w:rFonts w:ascii="Times New Roman" w:hAnsi="Times New Roman"/>
          <w:sz w:val="24"/>
          <w:szCs w:val="24"/>
          <w:lang w:eastAsia="ru-RU"/>
        </w:rPr>
      </w:pPr>
    </w:p>
    <w:p w:rsidR="00E25577" w:rsidRDefault="00E25577" w:rsidP="00E25577">
      <w:pPr>
        <w:spacing w:after="0"/>
        <w:ind w:left="120"/>
        <w:rPr>
          <w:rFonts w:ascii="Times New Roman" w:hAnsi="Times New Roman"/>
          <w:b/>
          <w:color w:val="000000"/>
          <w:sz w:val="28"/>
        </w:rPr>
      </w:pPr>
      <w:r w:rsidRPr="00E25577">
        <w:rPr>
          <w:rFonts w:ascii="Times New Roman" w:hAnsi="Times New Roman"/>
          <w:b/>
          <w:color w:val="000000"/>
          <w:sz w:val="28"/>
        </w:rPr>
        <w:t xml:space="preserve">                                                       </w:t>
      </w:r>
      <w:r w:rsidRPr="00E25577">
        <w:rPr>
          <w:rFonts w:ascii="Times New Roman" w:hAnsi="Times New Roman"/>
          <w:b/>
          <w:color w:val="000000"/>
          <w:sz w:val="28"/>
          <w:lang w:val="en-US"/>
        </w:rPr>
        <w:t xml:space="preserve">ПОУРОЧНОЕ ПЛАНИРОВАНИЕ 9 КЛАСС </w:t>
      </w:r>
    </w:p>
    <w:p w:rsidR="00E25577" w:rsidRPr="00E25577" w:rsidRDefault="00E25577" w:rsidP="00E25577">
      <w:pPr>
        <w:spacing w:after="0"/>
        <w:ind w:left="120"/>
      </w:pP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4"/>
        <w:gridCol w:w="4887"/>
        <w:gridCol w:w="1125"/>
        <w:gridCol w:w="1841"/>
        <w:gridCol w:w="1910"/>
        <w:gridCol w:w="1347"/>
        <w:gridCol w:w="2873"/>
      </w:tblGrid>
      <w:tr w:rsidR="00E25577" w:rsidRPr="00E25577" w:rsidTr="00C907CE">
        <w:trPr>
          <w:trHeight w:val="144"/>
          <w:tblCellSpacing w:w="20" w:type="nil"/>
        </w:trPr>
        <w:tc>
          <w:tcPr>
            <w:tcW w:w="413" w:type="dxa"/>
            <w:vMerge w:val="restart"/>
            <w:tcMar>
              <w:top w:w="50" w:type="dxa"/>
              <w:left w:w="100" w:type="dxa"/>
            </w:tcMar>
            <w:vAlign w:val="center"/>
          </w:tcPr>
          <w:p w:rsidR="00E25577" w:rsidRPr="00E25577" w:rsidRDefault="00E25577" w:rsidP="00E25577">
            <w:pPr>
              <w:spacing w:after="0"/>
              <w:ind w:left="135"/>
              <w:rPr>
                <w:lang w:val="en-US"/>
              </w:rPr>
            </w:pPr>
            <w:r w:rsidRPr="00E25577">
              <w:rPr>
                <w:rFonts w:ascii="Times New Roman" w:hAnsi="Times New Roman"/>
                <w:b/>
                <w:color w:val="000000"/>
                <w:sz w:val="24"/>
                <w:lang w:val="en-US"/>
              </w:rPr>
              <w:t xml:space="preserve">№ п/п </w:t>
            </w:r>
          </w:p>
          <w:p w:rsidR="00E25577" w:rsidRPr="00E25577" w:rsidRDefault="00E25577" w:rsidP="00E25577">
            <w:pPr>
              <w:spacing w:after="0"/>
              <w:ind w:left="135"/>
              <w:rPr>
                <w:lang w:val="en-US"/>
              </w:rPr>
            </w:pPr>
          </w:p>
        </w:tc>
        <w:tc>
          <w:tcPr>
            <w:tcW w:w="4077" w:type="dxa"/>
            <w:vMerge w:val="restart"/>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b/>
                <w:color w:val="000000"/>
                <w:sz w:val="24"/>
                <w:lang w:val="en-US"/>
              </w:rPr>
              <w:t>Тема</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урока</w:t>
            </w:r>
            <w:proofErr w:type="spellEnd"/>
            <w:r w:rsidRPr="00E25577">
              <w:rPr>
                <w:rFonts w:ascii="Times New Roman" w:hAnsi="Times New Roman"/>
                <w:b/>
                <w:color w:val="000000"/>
                <w:sz w:val="24"/>
                <w:lang w:val="en-US"/>
              </w:rPr>
              <w:t xml:space="preserve"> </w:t>
            </w:r>
          </w:p>
          <w:p w:rsidR="00E25577" w:rsidRPr="00E25577" w:rsidRDefault="00E25577" w:rsidP="00E25577">
            <w:pPr>
              <w:spacing w:after="0"/>
              <w:ind w:left="135"/>
              <w:rPr>
                <w:lang w:val="en-US"/>
              </w:rPr>
            </w:pPr>
          </w:p>
        </w:tc>
        <w:tc>
          <w:tcPr>
            <w:tcW w:w="0" w:type="auto"/>
            <w:gridSpan w:val="3"/>
            <w:tcMar>
              <w:top w:w="50" w:type="dxa"/>
              <w:left w:w="100" w:type="dxa"/>
            </w:tcMar>
            <w:vAlign w:val="center"/>
          </w:tcPr>
          <w:p w:rsidR="00E25577" w:rsidRPr="00E25577" w:rsidRDefault="00E25577" w:rsidP="00E25577">
            <w:pPr>
              <w:spacing w:after="0"/>
              <w:rPr>
                <w:lang w:val="en-US"/>
              </w:rPr>
            </w:pPr>
            <w:proofErr w:type="spellStart"/>
            <w:r w:rsidRPr="00E25577">
              <w:rPr>
                <w:rFonts w:ascii="Times New Roman" w:hAnsi="Times New Roman"/>
                <w:b/>
                <w:color w:val="000000"/>
                <w:sz w:val="24"/>
                <w:lang w:val="en-US"/>
              </w:rPr>
              <w:t>Количество</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часов</w:t>
            </w:r>
            <w:proofErr w:type="spellEnd"/>
          </w:p>
        </w:tc>
        <w:tc>
          <w:tcPr>
            <w:tcW w:w="1048" w:type="dxa"/>
            <w:vMerge w:val="restart"/>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b/>
                <w:color w:val="000000"/>
                <w:sz w:val="24"/>
                <w:lang w:val="en-US"/>
              </w:rPr>
              <w:t>Дата</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изучения</w:t>
            </w:r>
            <w:proofErr w:type="spellEnd"/>
            <w:r w:rsidRPr="00E25577">
              <w:rPr>
                <w:rFonts w:ascii="Times New Roman" w:hAnsi="Times New Roman"/>
                <w:b/>
                <w:color w:val="000000"/>
                <w:sz w:val="24"/>
                <w:lang w:val="en-US"/>
              </w:rPr>
              <w:t xml:space="preserve"> </w:t>
            </w:r>
          </w:p>
          <w:p w:rsidR="00E25577" w:rsidRPr="00E25577" w:rsidRDefault="00E25577" w:rsidP="00E25577">
            <w:pPr>
              <w:spacing w:after="0"/>
              <w:ind w:left="135"/>
              <w:rPr>
                <w:lang w:val="en-US"/>
              </w:rPr>
            </w:pPr>
          </w:p>
        </w:tc>
        <w:tc>
          <w:tcPr>
            <w:tcW w:w="1843" w:type="dxa"/>
            <w:vMerge w:val="restart"/>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b/>
                <w:color w:val="000000"/>
                <w:sz w:val="24"/>
                <w:lang w:val="en-US"/>
              </w:rPr>
              <w:t>Электронные</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цифровые</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образовательные</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ресурсы</w:t>
            </w:r>
            <w:proofErr w:type="spellEnd"/>
            <w:r w:rsidRPr="00E25577">
              <w:rPr>
                <w:rFonts w:ascii="Times New Roman" w:hAnsi="Times New Roman"/>
                <w:b/>
                <w:color w:val="000000"/>
                <w:sz w:val="24"/>
                <w:lang w:val="en-US"/>
              </w:rPr>
              <w:t xml:space="preserve"> </w:t>
            </w:r>
          </w:p>
          <w:p w:rsidR="00E25577" w:rsidRPr="00E25577" w:rsidRDefault="00E25577" w:rsidP="00E25577">
            <w:pPr>
              <w:spacing w:after="0"/>
              <w:ind w:left="135"/>
              <w:rPr>
                <w:lang w:val="en-US"/>
              </w:rPr>
            </w:pPr>
          </w:p>
        </w:tc>
      </w:tr>
      <w:tr w:rsidR="00E25577" w:rsidRPr="00E25577" w:rsidTr="00C907CE">
        <w:trPr>
          <w:trHeight w:val="144"/>
          <w:tblCellSpacing w:w="20" w:type="nil"/>
        </w:trPr>
        <w:tc>
          <w:tcPr>
            <w:tcW w:w="0" w:type="auto"/>
            <w:vMerge/>
            <w:tcBorders>
              <w:top w:val="nil"/>
            </w:tcBorders>
            <w:tcMar>
              <w:top w:w="50" w:type="dxa"/>
              <w:left w:w="100" w:type="dxa"/>
            </w:tcMar>
          </w:tcPr>
          <w:p w:rsidR="00E25577" w:rsidRPr="00E25577" w:rsidRDefault="00E25577" w:rsidP="00E25577">
            <w:pPr>
              <w:rPr>
                <w:lang w:val="en-US"/>
              </w:rPr>
            </w:pPr>
          </w:p>
        </w:tc>
        <w:tc>
          <w:tcPr>
            <w:tcW w:w="0" w:type="auto"/>
            <w:vMerge/>
            <w:tcBorders>
              <w:top w:val="nil"/>
            </w:tcBorders>
            <w:tcMar>
              <w:top w:w="50" w:type="dxa"/>
              <w:left w:w="100" w:type="dxa"/>
            </w:tcMar>
          </w:tcPr>
          <w:p w:rsidR="00E25577" w:rsidRPr="00E25577" w:rsidRDefault="00E25577" w:rsidP="00E25577">
            <w:pPr>
              <w:rPr>
                <w:lang w:val="en-US"/>
              </w:rPr>
            </w:pPr>
          </w:p>
        </w:tc>
        <w:tc>
          <w:tcPr>
            <w:tcW w:w="716"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b/>
                <w:color w:val="000000"/>
                <w:sz w:val="24"/>
                <w:lang w:val="en-US"/>
              </w:rPr>
              <w:t>Всего</w:t>
            </w:r>
            <w:proofErr w:type="spellEnd"/>
            <w:r w:rsidRPr="00E25577">
              <w:rPr>
                <w:rFonts w:ascii="Times New Roman" w:hAnsi="Times New Roman"/>
                <w:b/>
                <w:color w:val="000000"/>
                <w:sz w:val="24"/>
                <w:lang w:val="en-US"/>
              </w:rPr>
              <w:t xml:space="preserve"> </w:t>
            </w:r>
          </w:p>
          <w:p w:rsidR="00E25577" w:rsidRPr="00E25577" w:rsidRDefault="00E25577" w:rsidP="00E25577">
            <w:pPr>
              <w:spacing w:after="0"/>
              <w:ind w:left="135"/>
              <w:rPr>
                <w:lang w:val="en-US"/>
              </w:rPr>
            </w:pPr>
          </w:p>
        </w:tc>
        <w:tc>
          <w:tcPr>
            <w:tcW w:w="1395"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b/>
                <w:color w:val="000000"/>
                <w:sz w:val="24"/>
                <w:lang w:val="en-US"/>
              </w:rPr>
              <w:t>Контрольные</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работы</w:t>
            </w:r>
            <w:proofErr w:type="spellEnd"/>
            <w:r w:rsidRPr="00E25577">
              <w:rPr>
                <w:rFonts w:ascii="Times New Roman" w:hAnsi="Times New Roman"/>
                <w:b/>
                <w:color w:val="000000"/>
                <w:sz w:val="24"/>
                <w:lang w:val="en-US"/>
              </w:rPr>
              <w:t xml:space="preserve"> </w:t>
            </w:r>
          </w:p>
          <w:p w:rsidR="00E25577" w:rsidRPr="00E25577" w:rsidRDefault="00E25577" w:rsidP="00E25577">
            <w:pPr>
              <w:spacing w:after="0"/>
              <w:ind w:left="135"/>
              <w:rPr>
                <w:lang w:val="en-US"/>
              </w:rPr>
            </w:pPr>
          </w:p>
        </w:tc>
        <w:tc>
          <w:tcPr>
            <w:tcW w:w="1503"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b/>
                <w:color w:val="000000"/>
                <w:sz w:val="24"/>
                <w:lang w:val="en-US"/>
              </w:rPr>
              <w:t>Практические</w:t>
            </w:r>
            <w:proofErr w:type="spellEnd"/>
            <w:r w:rsidRPr="00E25577">
              <w:rPr>
                <w:rFonts w:ascii="Times New Roman" w:hAnsi="Times New Roman"/>
                <w:b/>
                <w:color w:val="000000"/>
                <w:sz w:val="24"/>
                <w:lang w:val="en-US"/>
              </w:rPr>
              <w:t xml:space="preserve"> </w:t>
            </w:r>
            <w:proofErr w:type="spellStart"/>
            <w:r w:rsidRPr="00E25577">
              <w:rPr>
                <w:rFonts w:ascii="Times New Roman" w:hAnsi="Times New Roman"/>
                <w:b/>
                <w:color w:val="000000"/>
                <w:sz w:val="24"/>
                <w:lang w:val="en-US"/>
              </w:rPr>
              <w:t>работы</w:t>
            </w:r>
            <w:proofErr w:type="spellEnd"/>
            <w:r w:rsidRPr="00E25577">
              <w:rPr>
                <w:rFonts w:ascii="Times New Roman" w:hAnsi="Times New Roman"/>
                <w:b/>
                <w:color w:val="000000"/>
                <w:sz w:val="24"/>
                <w:lang w:val="en-US"/>
              </w:rPr>
              <w:t xml:space="preserve"> </w:t>
            </w:r>
          </w:p>
          <w:p w:rsidR="00E25577" w:rsidRPr="00E25577" w:rsidRDefault="00E25577" w:rsidP="00E25577">
            <w:pPr>
              <w:spacing w:after="0"/>
              <w:ind w:left="135"/>
              <w:rPr>
                <w:lang w:val="en-US"/>
              </w:rPr>
            </w:pPr>
          </w:p>
        </w:tc>
        <w:tc>
          <w:tcPr>
            <w:tcW w:w="0" w:type="auto"/>
            <w:vMerge/>
            <w:tcBorders>
              <w:top w:val="nil"/>
            </w:tcBorders>
            <w:tcMar>
              <w:top w:w="50" w:type="dxa"/>
              <w:left w:w="100" w:type="dxa"/>
            </w:tcMar>
          </w:tcPr>
          <w:p w:rsidR="00E25577" w:rsidRPr="00E25577" w:rsidRDefault="00E25577" w:rsidP="00E25577">
            <w:pPr>
              <w:rPr>
                <w:lang w:val="en-US"/>
              </w:rPr>
            </w:pPr>
          </w:p>
        </w:tc>
        <w:tc>
          <w:tcPr>
            <w:tcW w:w="0" w:type="auto"/>
            <w:vMerge/>
            <w:tcBorders>
              <w:top w:val="nil"/>
            </w:tcBorders>
            <w:tcMar>
              <w:top w:w="50" w:type="dxa"/>
              <w:left w:w="100" w:type="dxa"/>
            </w:tcMar>
          </w:tcPr>
          <w:p w:rsidR="00E25577" w:rsidRPr="00E25577" w:rsidRDefault="00E25577" w:rsidP="00E25577">
            <w:pPr>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Взаимоотношения в семье и с друзьями. Конфликты и их разрешение (семейные праздники: рождество и новый год)</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18">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/835407</w:t>
              </w:r>
              <w:r w:rsidRPr="00E25577">
                <w:rPr>
                  <w:rFonts w:ascii="Times New Roman" w:hAnsi="Times New Roman"/>
                  <w:color w:val="0000FF"/>
                  <w:u w:val="single"/>
                  <w:lang w:val="en-US"/>
                </w:rPr>
                <w:t>f</w:t>
              </w:r>
              <w:r w:rsidRPr="00E25577">
                <w:rPr>
                  <w:rFonts w:ascii="Times New Roman" w:hAnsi="Times New Roman"/>
                  <w:color w:val="0000FF"/>
                  <w:u w:val="single"/>
                </w:rPr>
                <w:t>0</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2</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Взаимоотношения в семье и с друзьями. Конфликты и их разрешение (семейные праздники: день рождения)</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19">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/835407</w:t>
              </w:r>
              <w:r w:rsidRPr="00E25577">
                <w:rPr>
                  <w:rFonts w:ascii="Times New Roman" w:hAnsi="Times New Roman"/>
                  <w:color w:val="0000FF"/>
                  <w:u w:val="single"/>
                  <w:lang w:val="en-US"/>
                </w:rPr>
                <w:t>f</w:t>
              </w:r>
              <w:r w:rsidRPr="00E25577">
                <w:rPr>
                  <w:rFonts w:ascii="Times New Roman" w:hAnsi="Times New Roman"/>
                  <w:color w:val="0000FF"/>
                  <w:u w:val="single"/>
                </w:rPr>
                <w:t>0</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3</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Взаимоотношения в семье и с друзьями. Конфликты и их разрешение (место жительства)</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4</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Взаимоотношения в семье и с друзьями. Конфликты и их разрешение (обязанности по дому)</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5</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Взаимоотношения в семье и с друзьями. Конфликты и их разрешение (распределение домашних обязанностей)</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6</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Взаимоотношения в семье и с друзьями. Конфликты и их разрешение </w:t>
            </w:r>
            <w:r w:rsidRPr="00E25577">
              <w:rPr>
                <w:rFonts w:ascii="Times New Roman" w:hAnsi="Times New Roman"/>
                <w:color w:val="000000"/>
                <w:sz w:val="24"/>
              </w:rPr>
              <w:lastRenderedPageBreak/>
              <w:t>(взаимоотношения в семье)</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lastRenderedPageBreak/>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20">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/83541254</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lastRenderedPageBreak/>
              <w:t>7</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Взаимоотношения в семье и с друзьями. Конфликты и их разрешение (решение конфликтов)</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21">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/8354107</w:t>
              </w:r>
              <w:r w:rsidRPr="00E25577">
                <w:rPr>
                  <w:rFonts w:ascii="Times New Roman" w:hAnsi="Times New Roman"/>
                  <w:color w:val="0000FF"/>
                  <w:u w:val="single"/>
                  <w:lang w:val="en-US"/>
                </w:rPr>
                <w:t>e</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8</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Взаимоотношения в семье и с друзьями. Конфликты и их разрешение (общение с соседями)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9</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Взаимоотношения в семье и с друзьями. Конфликты и их разрешение (проблемы и их решение)</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10</w:t>
            </w:r>
          </w:p>
        </w:tc>
        <w:tc>
          <w:tcPr>
            <w:tcW w:w="4077" w:type="dxa"/>
            <w:tcMar>
              <w:top w:w="50" w:type="dxa"/>
              <w:left w:w="100" w:type="dxa"/>
            </w:tcMar>
            <w:vAlign w:val="center"/>
          </w:tcPr>
          <w:p w:rsidR="00E25577" w:rsidRPr="00E25577" w:rsidRDefault="00E25577" w:rsidP="00E25577">
            <w:pPr>
              <w:spacing w:after="0"/>
              <w:ind w:left="135"/>
              <w:rPr>
                <w:lang w:val="en-US"/>
              </w:rPr>
            </w:pPr>
            <w:r w:rsidRPr="00E25577">
              <w:rPr>
                <w:rFonts w:ascii="Times New Roman" w:hAnsi="Times New Roman"/>
                <w:color w:val="000000"/>
                <w:sz w:val="24"/>
              </w:rPr>
              <w:t xml:space="preserve">Обобщение по теме "Взаимоотношения в семье и с друзьями. </w:t>
            </w:r>
            <w:proofErr w:type="spellStart"/>
            <w:r w:rsidRPr="00E25577">
              <w:rPr>
                <w:rFonts w:ascii="Times New Roman" w:hAnsi="Times New Roman"/>
                <w:color w:val="000000"/>
                <w:sz w:val="24"/>
                <w:lang w:val="en-US"/>
              </w:rPr>
              <w:t>Конфликты</w:t>
            </w:r>
            <w:proofErr w:type="spellEnd"/>
            <w:r w:rsidRPr="00E25577">
              <w:rPr>
                <w:rFonts w:ascii="Times New Roman" w:hAnsi="Times New Roman"/>
                <w:color w:val="000000"/>
                <w:sz w:val="24"/>
                <w:lang w:val="en-US"/>
              </w:rPr>
              <w:t xml:space="preserve"> и </w:t>
            </w:r>
            <w:proofErr w:type="spellStart"/>
            <w:r w:rsidRPr="00E25577">
              <w:rPr>
                <w:rFonts w:ascii="Times New Roman" w:hAnsi="Times New Roman"/>
                <w:color w:val="000000"/>
                <w:sz w:val="24"/>
                <w:lang w:val="en-US"/>
              </w:rPr>
              <w:t>их</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разрешение</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22">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/8354138</w:t>
              </w:r>
              <w:r w:rsidRPr="00E25577">
                <w:rPr>
                  <w:rFonts w:ascii="Times New Roman" w:hAnsi="Times New Roman"/>
                  <w:color w:val="0000FF"/>
                  <w:u w:val="single"/>
                  <w:lang w:val="en-US"/>
                </w:rPr>
                <w:t>a</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11</w:t>
            </w:r>
          </w:p>
        </w:tc>
        <w:tc>
          <w:tcPr>
            <w:tcW w:w="4077" w:type="dxa"/>
            <w:tcMar>
              <w:top w:w="50" w:type="dxa"/>
              <w:left w:w="100" w:type="dxa"/>
            </w:tcMar>
            <w:vAlign w:val="center"/>
          </w:tcPr>
          <w:p w:rsidR="00E25577" w:rsidRPr="00E25577" w:rsidRDefault="00E25577" w:rsidP="00E25577">
            <w:pPr>
              <w:spacing w:after="0"/>
              <w:ind w:left="135"/>
              <w:rPr>
                <w:lang w:val="en-US"/>
              </w:rPr>
            </w:pPr>
            <w:r w:rsidRPr="00E25577">
              <w:rPr>
                <w:rFonts w:ascii="Times New Roman" w:hAnsi="Times New Roman"/>
                <w:color w:val="000000"/>
                <w:sz w:val="24"/>
              </w:rPr>
              <w:t xml:space="preserve">Контроль по теме "Взаимоотношения в семье и с друзьями. </w:t>
            </w:r>
            <w:proofErr w:type="spellStart"/>
            <w:r w:rsidRPr="00E25577">
              <w:rPr>
                <w:rFonts w:ascii="Times New Roman" w:hAnsi="Times New Roman"/>
                <w:color w:val="000000"/>
                <w:sz w:val="24"/>
                <w:lang w:val="en-US"/>
              </w:rPr>
              <w:t>Конфликты</w:t>
            </w:r>
            <w:proofErr w:type="spellEnd"/>
            <w:r w:rsidRPr="00E25577">
              <w:rPr>
                <w:rFonts w:ascii="Times New Roman" w:hAnsi="Times New Roman"/>
                <w:color w:val="000000"/>
                <w:sz w:val="24"/>
                <w:lang w:val="en-US"/>
              </w:rPr>
              <w:t xml:space="preserve"> и </w:t>
            </w:r>
            <w:proofErr w:type="spellStart"/>
            <w:r w:rsidRPr="00E25577">
              <w:rPr>
                <w:rFonts w:ascii="Times New Roman" w:hAnsi="Times New Roman"/>
                <w:color w:val="000000"/>
                <w:sz w:val="24"/>
                <w:lang w:val="en-US"/>
              </w:rPr>
              <w:t>их</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разрешение</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23">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/8354138</w:t>
              </w:r>
              <w:r w:rsidRPr="00E25577">
                <w:rPr>
                  <w:rFonts w:ascii="Times New Roman" w:hAnsi="Times New Roman"/>
                  <w:color w:val="0000FF"/>
                  <w:u w:val="single"/>
                  <w:lang w:val="en-US"/>
                </w:rPr>
                <w:t>a</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12</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Внешность и характер человека (литературного персонажа) (описание, сравнение)</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13</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Внешность и характер человека (литературного персонажа) (описание литературного персонажа)</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14</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Внешность и характер человека (литературного персонажа) (описание личных качеств)</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24">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/835419</w:t>
              </w:r>
              <w:r w:rsidRPr="00E25577">
                <w:rPr>
                  <w:rFonts w:ascii="Times New Roman" w:hAnsi="Times New Roman"/>
                  <w:color w:val="0000FF"/>
                  <w:u w:val="single"/>
                  <w:lang w:val="en-US"/>
                </w:rPr>
                <w:t>f</w:t>
              </w:r>
              <w:r w:rsidRPr="00E25577">
                <w:rPr>
                  <w:rFonts w:ascii="Times New Roman" w:hAnsi="Times New Roman"/>
                  <w:color w:val="0000FF"/>
                  <w:u w:val="single"/>
                </w:rPr>
                <w:t>2</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15</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Обобщение по теме "Внешность и характер человека (литературного персонажа)"</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25">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/83541</w:t>
              </w:r>
              <w:r w:rsidRPr="00E25577">
                <w:rPr>
                  <w:rFonts w:ascii="Times New Roman" w:hAnsi="Times New Roman"/>
                  <w:color w:val="0000FF"/>
                  <w:u w:val="single"/>
                  <w:lang w:val="en-US"/>
                </w:rPr>
                <w:t>b</w:t>
              </w:r>
              <w:r w:rsidRPr="00E25577">
                <w:rPr>
                  <w:rFonts w:ascii="Times New Roman" w:hAnsi="Times New Roman"/>
                  <w:color w:val="0000FF"/>
                  <w:u w:val="single"/>
                </w:rPr>
                <w:t>82</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16</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Контроль по теме "Внешность и характер человека (литературного персонажа)"</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26">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/83541</w:t>
              </w:r>
              <w:r w:rsidRPr="00E25577">
                <w:rPr>
                  <w:rFonts w:ascii="Times New Roman" w:hAnsi="Times New Roman"/>
                  <w:color w:val="0000FF"/>
                  <w:u w:val="single"/>
                  <w:lang w:val="en-US"/>
                </w:rPr>
                <w:t>b</w:t>
              </w:r>
              <w:r w:rsidRPr="00E25577">
                <w:rPr>
                  <w:rFonts w:ascii="Times New Roman" w:hAnsi="Times New Roman"/>
                  <w:color w:val="0000FF"/>
                  <w:u w:val="single"/>
                </w:rPr>
                <w:t>82</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17</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Досуг и увлечения (хобби) современного подростка (живопись)</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lastRenderedPageBreak/>
              <w:t>18</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Досуг и увлечения (хобби) современного подростка (направления живописи)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19</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Досуг и увлечения (хобби) современного подростка (технологии: проблемы)</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20</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Досуг и увлечения (хобби) современного подростка (компьютерные программы)</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21</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Досуг и увлечения (хобби) современного подростка (компьютерные игры)</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27">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/83542866</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22</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Досуг и увлечения (хобби) современного подростка (технологии в нашей жизни)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28">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/83542262</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23</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Досуг и увлечения (хобби) современного подростка (виды искусства)</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24</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Досуг и увлечения (хобби) современного подростка (музыка)</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25</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Досуг и увлечения (хобби) современного подростка (кино)</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26</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Досуг и увлечения (хобби) современного подростка (чтение)</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29">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/8354253</w:t>
              </w:r>
              <w:r w:rsidRPr="00E25577">
                <w:rPr>
                  <w:rFonts w:ascii="Times New Roman" w:hAnsi="Times New Roman"/>
                  <w:color w:val="0000FF"/>
                  <w:u w:val="single"/>
                  <w:lang w:val="en-US"/>
                </w:rPr>
                <w:t>c</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27</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Досуг и увлечения (хобби) современного подростка (волонтёрское движение)</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30">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/83541</w:t>
              </w:r>
              <w:proofErr w:type="spellStart"/>
              <w:r w:rsidRPr="00E25577">
                <w:rPr>
                  <w:rFonts w:ascii="Times New Roman" w:hAnsi="Times New Roman"/>
                  <w:color w:val="0000FF"/>
                  <w:u w:val="single"/>
                  <w:lang w:val="en-US"/>
                </w:rPr>
                <w:t>ee</w:t>
              </w:r>
              <w:proofErr w:type="spellEnd"/>
              <w:r w:rsidRPr="00E25577">
                <w:rPr>
                  <w:rFonts w:ascii="Times New Roman" w:hAnsi="Times New Roman"/>
                  <w:color w:val="0000FF"/>
                  <w:u w:val="single"/>
                </w:rPr>
                <w:t>8</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28</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Досуг и увлечения (хобби) современного подростка (преданность своему увлечению)</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29</w:t>
            </w:r>
          </w:p>
        </w:tc>
        <w:tc>
          <w:tcPr>
            <w:tcW w:w="4077" w:type="dxa"/>
            <w:tcMar>
              <w:top w:w="50" w:type="dxa"/>
              <w:left w:w="100" w:type="dxa"/>
            </w:tcMar>
            <w:vAlign w:val="center"/>
          </w:tcPr>
          <w:p w:rsidR="00E25577" w:rsidRPr="00E25577" w:rsidRDefault="00E25577" w:rsidP="00E25577">
            <w:pPr>
              <w:spacing w:after="0"/>
              <w:ind w:left="135"/>
              <w:rPr>
                <w:lang w:val="en-US"/>
              </w:rPr>
            </w:pPr>
            <w:proofErr w:type="gramStart"/>
            <w:r w:rsidRPr="00E25577">
              <w:rPr>
                <w:rFonts w:ascii="Times New Roman" w:hAnsi="Times New Roman"/>
                <w:color w:val="000000"/>
                <w:sz w:val="24"/>
              </w:rPr>
              <w:t>Обобщение по теме "Досуг и увлечения (хобби) современного подростка (чтение, кино, театр, музыка, музей, спорт, живопись; компьютерные игры).</w:t>
            </w:r>
            <w:proofErr w:type="gramEnd"/>
            <w:r w:rsidRPr="00E25577">
              <w:rPr>
                <w:rFonts w:ascii="Times New Roman" w:hAnsi="Times New Roman"/>
                <w:color w:val="000000"/>
                <w:sz w:val="24"/>
              </w:rPr>
              <w:t xml:space="preserve"> </w:t>
            </w:r>
            <w:proofErr w:type="spellStart"/>
            <w:r w:rsidRPr="00E25577">
              <w:rPr>
                <w:rFonts w:ascii="Times New Roman" w:hAnsi="Times New Roman"/>
                <w:color w:val="000000"/>
                <w:sz w:val="24"/>
                <w:lang w:val="en-US"/>
              </w:rPr>
              <w:t>Роль</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книги</w:t>
            </w:r>
            <w:proofErr w:type="spellEnd"/>
            <w:r w:rsidRPr="00E25577">
              <w:rPr>
                <w:rFonts w:ascii="Times New Roman" w:hAnsi="Times New Roman"/>
                <w:color w:val="000000"/>
                <w:sz w:val="24"/>
                <w:lang w:val="en-US"/>
              </w:rPr>
              <w:t xml:space="preserve"> в </w:t>
            </w:r>
            <w:proofErr w:type="spellStart"/>
            <w:r w:rsidRPr="00E25577">
              <w:rPr>
                <w:rFonts w:ascii="Times New Roman" w:hAnsi="Times New Roman"/>
                <w:color w:val="000000"/>
                <w:sz w:val="24"/>
                <w:lang w:val="en-US"/>
              </w:rPr>
              <w:t>жизни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подростка</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31">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/83542</w:t>
              </w:r>
              <w:r w:rsidRPr="00E25577">
                <w:rPr>
                  <w:rFonts w:ascii="Times New Roman" w:hAnsi="Times New Roman"/>
                  <w:color w:val="0000FF"/>
                  <w:u w:val="single"/>
                  <w:lang w:val="en-US"/>
                </w:rPr>
                <w:t>c</w:t>
              </w:r>
              <w:r w:rsidRPr="00E25577">
                <w:rPr>
                  <w:rFonts w:ascii="Times New Roman" w:hAnsi="Times New Roman"/>
                  <w:color w:val="0000FF"/>
                  <w:u w:val="single"/>
                </w:rPr>
                <w:t>80</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30</w:t>
            </w:r>
          </w:p>
        </w:tc>
        <w:tc>
          <w:tcPr>
            <w:tcW w:w="4077" w:type="dxa"/>
            <w:tcMar>
              <w:top w:w="50" w:type="dxa"/>
              <w:left w:w="100" w:type="dxa"/>
            </w:tcMar>
            <w:vAlign w:val="center"/>
          </w:tcPr>
          <w:p w:rsidR="00E25577" w:rsidRPr="00E25577" w:rsidRDefault="00E25577" w:rsidP="00E25577">
            <w:pPr>
              <w:spacing w:after="0"/>
              <w:ind w:left="135"/>
              <w:rPr>
                <w:lang w:val="en-US"/>
              </w:rPr>
            </w:pPr>
            <w:proofErr w:type="gramStart"/>
            <w:r w:rsidRPr="00E25577">
              <w:rPr>
                <w:rFonts w:ascii="Times New Roman" w:hAnsi="Times New Roman"/>
                <w:color w:val="000000"/>
                <w:sz w:val="24"/>
              </w:rPr>
              <w:t xml:space="preserve">Контроль по теме "Досуг и увлечения (хобби) современного подростка (чтение, кино, театр, музыка, музей, спорт, </w:t>
            </w:r>
            <w:r w:rsidRPr="00E25577">
              <w:rPr>
                <w:rFonts w:ascii="Times New Roman" w:hAnsi="Times New Roman"/>
                <w:color w:val="000000"/>
                <w:sz w:val="24"/>
              </w:rPr>
              <w:lastRenderedPageBreak/>
              <w:t>живопись; компьютерные игры).</w:t>
            </w:r>
            <w:proofErr w:type="gramEnd"/>
            <w:r w:rsidRPr="00E25577">
              <w:rPr>
                <w:rFonts w:ascii="Times New Roman" w:hAnsi="Times New Roman"/>
                <w:color w:val="000000"/>
                <w:sz w:val="24"/>
              </w:rPr>
              <w:t xml:space="preserve"> </w:t>
            </w:r>
            <w:proofErr w:type="spellStart"/>
            <w:r w:rsidRPr="00E25577">
              <w:rPr>
                <w:rFonts w:ascii="Times New Roman" w:hAnsi="Times New Roman"/>
                <w:color w:val="000000"/>
                <w:sz w:val="24"/>
                <w:lang w:val="en-US"/>
              </w:rPr>
              <w:t>Роль</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книги</w:t>
            </w:r>
            <w:proofErr w:type="spellEnd"/>
            <w:r w:rsidRPr="00E25577">
              <w:rPr>
                <w:rFonts w:ascii="Times New Roman" w:hAnsi="Times New Roman"/>
                <w:color w:val="000000"/>
                <w:sz w:val="24"/>
                <w:lang w:val="en-US"/>
              </w:rPr>
              <w:t xml:space="preserve"> в </w:t>
            </w:r>
            <w:proofErr w:type="spellStart"/>
            <w:r w:rsidRPr="00E25577">
              <w:rPr>
                <w:rFonts w:ascii="Times New Roman" w:hAnsi="Times New Roman"/>
                <w:color w:val="000000"/>
                <w:sz w:val="24"/>
                <w:lang w:val="en-US"/>
              </w:rPr>
              <w:t>жизни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подростка</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lastRenderedPageBreak/>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32">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/83542</w:t>
              </w:r>
              <w:r w:rsidRPr="00E25577">
                <w:rPr>
                  <w:rFonts w:ascii="Times New Roman" w:hAnsi="Times New Roman"/>
                  <w:color w:val="0000FF"/>
                  <w:u w:val="single"/>
                  <w:lang w:val="en-US"/>
                </w:rPr>
                <w:t>c</w:t>
              </w:r>
              <w:r w:rsidRPr="00E25577">
                <w:rPr>
                  <w:rFonts w:ascii="Times New Roman" w:hAnsi="Times New Roman"/>
                  <w:color w:val="0000FF"/>
                  <w:u w:val="single"/>
                </w:rPr>
                <w:t>80</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lastRenderedPageBreak/>
              <w:t>31</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Здоровый образ жизни (психологическое здоровье)</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33">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/8354336</w:t>
              </w:r>
              <w:r w:rsidRPr="00E25577">
                <w:rPr>
                  <w:rFonts w:ascii="Times New Roman" w:hAnsi="Times New Roman"/>
                  <w:color w:val="0000FF"/>
                  <w:u w:val="single"/>
                  <w:lang w:val="en-US"/>
                </w:rPr>
                <w:t>a</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32</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Здоровый образ жизни (посещение врача)</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34">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/8352</w:t>
              </w:r>
              <w:r w:rsidRPr="00E25577">
                <w:rPr>
                  <w:rFonts w:ascii="Times New Roman" w:hAnsi="Times New Roman"/>
                  <w:color w:val="0000FF"/>
                  <w:u w:val="single"/>
                  <w:lang w:val="en-US"/>
                </w:rPr>
                <w:t>f</w:t>
              </w:r>
              <w:r w:rsidRPr="00E25577">
                <w:rPr>
                  <w:rFonts w:ascii="Times New Roman" w:hAnsi="Times New Roman"/>
                  <w:color w:val="0000FF"/>
                  <w:u w:val="single"/>
                </w:rPr>
                <w:t>4</w:t>
              </w:r>
              <w:r w:rsidRPr="00E25577">
                <w:rPr>
                  <w:rFonts w:ascii="Times New Roman" w:hAnsi="Times New Roman"/>
                  <w:color w:val="0000FF"/>
                  <w:u w:val="single"/>
                  <w:lang w:val="en-US"/>
                </w:rPr>
                <w:t>dc</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33</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Здоровый образ жизни (полезные привычки)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35">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/835439</w:t>
              </w:r>
              <w:r w:rsidRPr="00E25577">
                <w:rPr>
                  <w:rFonts w:ascii="Times New Roman" w:hAnsi="Times New Roman"/>
                  <w:color w:val="0000FF"/>
                  <w:u w:val="single"/>
                  <w:lang w:val="en-US"/>
                </w:rPr>
                <w:t>c</w:t>
              </w:r>
              <w:r w:rsidRPr="00E25577">
                <w:rPr>
                  <w:rFonts w:ascii="Times New Roman" w:hAnsi="Times New Roman"/>
                  <w:color w:val="0000FF"/>
                  <w:u w:val="single"/>
                </w:rPr>
                <w:t>8</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34</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Здоровый</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образ</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жизни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фитнес</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36">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/83542</w:t>
              </w:r>
              <w:proofErr w:type="spellStart"/>
              <w:r w:rsidRPr="00E25577">
                <w:rPr>
                  <w:rFonts w:ascii="Times New Roman" w:hAnsi="Times New Roman"/>
                  <w:color w:val="0000FF"/>
                  <w:u w:val="single"/>
                  <w:lang w:val="en-US"/>
                </w:rPr>
                <w:t>ff</w:t>
              </w:r>
              <w:proofErr w:type="spellEnd"/>
              <w:r w:rsidRPr="00E25577">
                <w:rPr>
                  <w:rFonts w:ascii="Times New Roman" w:hAnsi="Times New Roman"/>
                  <w:color w:val="0000FF"/>
                  <w:u w:val="single"/>
                </w:rPr>
                <w:t>0</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35</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Здоровый</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образ</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жизни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спорт</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37">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/835434</w:t>
              </w:r>
              <w:proofErr w:type="spellStart"/>
              <w:r w:rsidRPr="00E25577">
                <w:rPr>
                  <w:rFonts w:ascii="Times New Roman" w:hAnsi="Times New Roman"/>
                  <w:color w:val="0000FF"/>
                  <w:u w:val="single"/>
                  <w:lang w:val="en-US"/>
                </w:rPr>
                <w:t>fa</w:t>
              </w:r>
              <w:proofErr w:type="spellEnd"/>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36</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Здоровый образ жизни (личная безопасность)</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38">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/83542</w:t>
              </w:r>
              <w:proofErr w:type="spellStart"/>
              <w:r w:rsidRPr="00E25577">
                <w:rPr>
                  <w:rFonts w:ascii="Times New Roman" w:hAnsi="Times New Roman"/>
                  <w:color w:val="0000FF"/>
                  <w:u w:val="single"/>
                  <w:lang w:val="en-US"/>
                </w:rPr>
                <w:t>eb</w:t>
              </w:r>
              <w:proofErr w:type="spellEnd"/>
              <w:r w:rsidRPr="00E25577">
                <w:rPr>
                  <w:rFonts w:ascii="Times New Roman" w:hAnsi="Times New Roman"/>
                  <w:color w:val="0000FF"/>
                  <w:u w:val="single"/>
                </w:rPr>
                <w:t>0</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37</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Здоровый образ жизни (экстремальный спорт)</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39">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/8354366</w:t>
              </w:r>
              <w:r w:rsidRPr="00E25577">
                <w:rPr>
                  <w:rFonts w:ascii="Times New Roman" w:hAnsi="Times New Roman"/>
                  <w:color w:val="0000FF"/>
                  <w:u w:val="single"/>
                  <w:lang w:val="en-US"/>
                </w:rPr>
                <w:t>c</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38</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Здоровый образ жизни (виды экстремального спорта)</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40">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/8354366</w:t>
              </w:r>
              <w:r w:rsidRPr="00E25577">
                <w:rPr>
                  <w:rFonts w:ascii="Times New Roman" w:hAnsi="Times New Roman"/>
                  <w:color w:val="0000FF"/>
                  <w:u w:val="single"/>
                  <w:lang w:val="en-US"/>
                </w:rPr>
                <w:t>c</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39</w:t>
            </w:r>
          </w:p>
        </w:tc>
        <w:tc>
          <w:tcPr>
            <w:tcW w:w="4077" w:type="dxa"/>
            <w:tcMar>
              <w:top w:w="50" w:type="dxa"/>
              <w:left w:w="100" w:type="dxa"/>
            </w:tcMar>
            <w:vAlign w:val="center"/>
          </w:tcPr>
          <w:p w:rsidR="00E25577" w:rsidRPr="00E25577" w:rsidRDefault="00E25577" w:rsidP="00E25577">
            <w:pPr>
              <w:spacing w:after="0"/>
              <w:ind w:left="135"/>
              <w:rPr>
                <w:lang w:val="en-US"/>
              </w:rPr>
            </w:pPr>
            <w:r w:rsidRPr="00E25577">
              <w:rPr>
                <w:rFonts w:ascii="Times New Roman" w:hAnsi="Times New Roman"/>
                <w:color w:val="000000"/>
                <w:sz w:val="24"/>
              </w:rPr>
              <w:t xml:space="preserve">Обобщение по теме "Здоровый образ жизни: режим труда и отдыха, фитнес, сбалансированное питание. </w:t>
            </w:r>
            <w:proofErr w:type="spellStart"/>
            <w:r w:rsidRPr="00E25577">
              <w:rPr>
                <w:rFonts w:ascii="Times New Roman" w:hAnsi="Times New Roman"/>
                <w:color w:val="000000"/>
                <w:sz w:val="24"/>
                <w:lang w:val="en-US"/>
              </w:rPr>
              <w:t>Посещение</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врача</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41">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/83544346</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40</w:t>
            </w:r>
          </w:p>
        </w:tc>
        <w:tc>
          <w:tcPr>
            <w:tcW w:w="4077" w:type="dxa"/>
            <w:tcMar>
              <w:top w:w="50" w:type="dxa"/>
              <w:left w:w="100" w:type="dxa"/>
            </w:tcMar>
            <w:vAlign w:val="center"/>
          </w:tcPr>
          <w:p w:rsidR="00E25577" w:rsidRPr="00E25577" w:rsidRDefault="00E25577" w:rsidP="00E25577">
            <w:pPr>
              <w:spacing w:after="0"/>
              <w:ind w:left="135"/>
              <w:rPr>
                <w:lang w:val="en-US"/>
              </w:rPr>
            </w:pPr>
            <w:r w:rsidRPr="00E25577">
              <w:rPr>
                <w:rFonts w:ascii="Times New Roman" w:hAnsi="Times New Roman"/>
                <w:color w:val="000000"/>
                <w:sz w:val="24"/>
              </w:rPr>
              <w:t xml:space="preserve">Контроль по теме "Здоровый образ жизни: режим труда и отдыха, фитнес, сбалансированное питание. </w:t>
            </w:r>
            <w:proofErr w:type="spellStart"/>
            <w:r w:rsidRPr="00E25577">
              <w:rPr>
                <w:rFonts w:ascii="Times New Roman" w:hAnsi="Times New Roman"/>
                <w:color w:val="000000"/>
                <w:sz w:val="24"/>
                <w:lang w:val="en-US"/>
              </w:rPr>
              <w:t>Посещение</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врача</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42">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/83544346</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41</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Покупки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виды</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магазинов</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43">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/83541542</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42</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Покупки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покупки</w:t>
            </w:r>
            <w:proofErr w:type="spellEnd"/>
            <w:r w:rsidRPr="00E25577">
              <w:rPr>
                <w:rFonts w:ascii="Times New Roman" w:hAnsi="Times New Roman"/>
                <w:color w:val="000000"/>
                <w:sz w:val="24"/>
                <w:lang w:val="en-US"/>
              </w:rPr>
              <w:t xml:space="preserve"> в </w:t>
            </w:r>
            <w:proofErr w:type="spellStart"/>
            <w:r w:rsidRPr="00E25577">
              <w:rPr>
                <w:rFonts w:ascii="Times New Roman" w:hAnsi="Times New Roman"/>
                <w:color w:val="000000"/>
                <w:sz w:val="24"/>
                <w:lang w:val="en-US"/>
              </w:rPr>
              <w:t>интернете</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43</w:t>
            </w:r>
          </w:p>
        </w:tc>
        <w:tc>
          <w:tcPr>
            <w:tcW w:w="4077" w:type="dxa"/>
            <w:tcMar>
              <w:top w:w="50" w:type="dxa"/>
              <w:left w:w="100" w:type="dxa"/>
            </w:tcMar>
            <w:vAlign w:val="center"/>
          </w:tcPr>
          <w:p w:rsidR="00E25577" w:rsidRPr="00E25577" w:rsidRDefault="00E25577" w:rsidP="00E25577">
            <w:pPr>
              <w:spacing w:after="0"/>
              <w:ind w:left="135"/>
              <w:rPr>
                <w:lang w:val="en-US"/>
              </w:rPr>
            </w:pPr>
            <w:r w:rsidRPr="00E25577">
              <w:rPr>
                <w:rFonts w:ascii="Times New Roman" w:hAnsi="Times New Roman"/>
                <w:color w:val="000000"/>
                <w:sz w:val="24"/>
              </w:rPr>
              <w:t xml:space="preserve">Обобщение по теме "Покупки: одежда, обувь и продукты питания. </w:t>
            </w:r>
            <w:proofErr w:type="spellStart"/>
            <w:r w:rsidRPr="00E25577">
              <w:rPr>
                <w:rFonts w:ascii="Times New Roman" w:hAnsi="Times New Roman"/>
                <w:color w:val="000000"/>
                <w:sz w:val="24"/>
                <w:lang w:val="en-US"/>
              </w:rPr>
              <w:t>Карманные</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lastRenderedPageBreak/>
              <w:t>деньги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Молодёжная</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мода</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lastRenderedPageBreak/>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lastRenderedPageBreak/>
              <w:t>44</w:t>
            </w:r>
          </w:p>
        </w:tc>
        <w:tc>
          <w:tcPr>
            <w:tcW w:w="4077" w:type="dxa"/>
            <w:tcMar>
              <w:top w:w="50" w:type="dxa"/>
              <w:left w:w="100" w:type="dxa"/>
            </w:tcMar>
            <w:vAlign w:val="center"/>
          </w:tcPr>
          <w:p w:rsidR="00E25577" w:rsidRPr="00E25577" w:rsidRDefault="00E25577" w:rsidP="00E25577">
            <w:pPr>
              <w:spacing w:after="0"/>
              <w:ind w:left="135"/>
              <w:rPr>
                <w:lang w:val="en-US"/>
              </w:rPr>
            </w:pPr>
            <w:r w:rsidRPr="00E25577">
              <w:rPr>
                <w:rFonts w:ascii="Times New Roman" w:hAnsi="Times New Roman"/>
                <w:color w:val="000000"/>
                <w:sz w:val="24"/>
              </w:rPr>
              <w:t xml:space="preserve">Контроль по теме "Покупки: одежда, обувь и продукты питания. </w:t>
            </w:r>
            <w:proofErr w:type="spellStart"/>
            <w:r w:rsidRPr="00E25577">
              <w:rPr>
                <w:rFonts w:ascii="Times New Roman" w:hAnsi="Times New Roman"/>
                <w:color w:val="000000"/>
                <w:sz w:val="24"/>
                <w:lang w:val="en-US"/>
              </w:rPr>
              <w:t>Карманные</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деньги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Молодёжная</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мода</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45</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Школа, школьная жизнь (изучаемые предметы и отношение к ним)</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44">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/83544832</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46</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Школа, школьная жизнь (технологии в школе)</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45">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/83530698</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47</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Школа (переписка с зарубежными сверстниками)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48</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Обобщение по теме "Школа, школьная жизнь, изучаемые предметы и отношение к ним. Взаимоотношения в школе: проблемы и их решение. Переписка с зарубежными сверстниками"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46">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/83545430</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49</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Контроль по теме "Школа, школьная жизнь, изучаемые предметы и отношение к ним. Взаимоотношения в школе: проблемы и их решение. Переписка с зарубежными сверстниками"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47">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/83545430</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50</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Виды отдыха в различное время года (фестивали)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51</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Виды отдыха в различное время года (карнавалы)</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52</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Виды отдыха в различное время года (занятия в свободное время)</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48">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r w:rsidRPr="00E25577">
                <w:rPr>
                  <w:rFonts w:ascii="Times New Roman" w:hAnsi="Times New Roman"/>
                  <w:color w:val="0000FF"/>
                  <w:u w:val="single"/>
                  <w:lang w:val="en-US"/>
                </w:rPr>
                <w:t>c</w:t>
              </w:r>
              <w:r w:rsidRPr="00E25577">
                <w:rPr>
                  <w:rFonts w:ascii="Times New Roman" w:hAnsi="Times New Roman"/>
                  <w:color w:val="0000FF"/>
                  <w:u w:val="single"/>
                </w:rPr>
                <w:t>9</w:t>
              </w:r>
              <w:r w:rsidRPr="00E25577">
                <w:rPr>
                  <w:rFonts w:ascii="Times New Roman" w:hAnsi="Times New Roman"/>
                  <w:color w:val="0000FF"/>
                  <w:u w:val="single"/>
                  <w:lang w:val="en-US"/>
                </w:rPr>
                <w:t>c</w:t>
              </w:r>
              <w:r w:rsidRPr="00E25577">
                <w:rPr>
                  <w:rFonts w:ascii="Times New Roman" w:hAnsi="Times New Roman"/>
                  <w:color w:val="0000FF"/>
                  <w:u w:val="single"/>
                </w:rPr>
                <w:t>16</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53</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Виды отдыха в различное время года (планы на отдых)</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54</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Виды отдыха в различное время года (осмотр достопримечательностей)</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lastRenderedPageBreak/>
              <w:t>55</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Виды отдыха в различное время года (посещение музея)</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56</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Виды отдыха в различное время года (транспорт)</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49">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r w:rsidRPr="00E25577">
                <w:rPr>
                  <w:rFonts w:ascii="Times New Roman" w:hAnsi="Times New Roman"/>
                  <w:color w:val="0000FF"/>
                  <w:u w:val="single"/>
                  <w:lang w:val="en-US"/>
                </w:rPr>
                <w:t>c</w:t>
              </w:r>
              <w:r w:rsidRPr="00E25577">
                <w:rPr>
                  <w:rFonts w:ascii="Times New Roman" w:hAnsi="Times New Roman"/>
                  <w:color w:val="0000FF"/>
                  <w:u w:val="single"/>
                </w:rPr>
                <w:t>9478</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57</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Виды отдыха в различное время года. Путешествия по России и зарубежным странам (активный отдых)</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58</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Виды отдыха в различное время года. Путешествия по России и зарубежным странам (поход)</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59</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Виды отдыха в различное время года. Путешествия по России и зарубежным странам (туризм)</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60</w:t>
            </w:r>
          </w:p>
        </w:tc>
        <w:tc>
          <w:tcPr>
            <w:tcW w:w="4077" w:type="dxa"/>
            <w:tcMar>
              <w:top w:w="50" w:type="dxa"/>
              <w:left w:w="100" w:type="dxa"/>
            </w:tcMar>
            <w:vAlign w:val="center"/>
          </w:tcPr>
          <w:p w:rsidR="00E25577" w:rsidRPr="00E25577" w:rsidRDefault="00E25577" w:rsidP="00E25577">
            <w:pPr>
              <w:spacing w:after="0"/>
              <w:ind w:left="135"/>
              <w:rPr>
                <w:lang w:val="en-US"/>
              </w:rPr>
            </w:pPr>
            <w:r w:rsidRPr="00E25577">
              <w:rPr>
                <w:rFonts w:ascii="Times New Roman" w:hAnsi="Times New Roman"/>
                <w:color w:val="000000"/>
                <w:sz w:val="24"/>
              </w:rPr>
              <w:t xml:space="preserve">Обобщение по теме "Виды отдыха в различное время года. Путешествия по России и зарубежным странам. </w:t>
            </w:r>
            <w:proofErr w:type="spellStart"/>
            <w:r w:rsidRPr="00E25577">
              <w:rPr>
                <w:rFonts w:ascii="Times New Roman" w:hAnsi="Times New Roman"/>
                <w:color w:val="000000"/>
                <w:sz w:val="24"/>
                <w:lang w:val="en-US"/>
              </w:rPr>
              <w:t>Транспорт</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61</w:t>
            </w:r>
          </w:p>
        </w:tc>
        <w:tc>
          <w:tcPr>
            <w:tcW w:w="4077" w:type="dxa"/>
            <w:tcMar>
              <w:top w:w="50" w:type="dxa"/>
              <w:left w:w="100" w:type="dxa"/>
            </w:tcMar>
            <w:vAlign w:val="center"/>
          </w:tcPr>
          <w:p w:rsidR="00E25577" w:rsidRPr="00E25577" w:rsidRDefault="00E25577" w:rsidP="00E25577">
            <w:pPr>
              <w:spacing w:after="0"/>
              <w:ind w:left="135"/>
              <w:rPr>
                <w:lang w:val="en-US"/>
              </w:rPr>
            </w:pPr>
            <w:r w:rsidRPr="00E25577">
              <w:rPr>
                <w:rFonts w:ascii="Times New Roman" w:hAnsi="Times New Roman"/>
                <w:color w:val="000000"/>
                <w:sz w:val="24"/>
              </w:rPr>
              <w:t xml:space="preserve">Контроль по теме "Виды отдыха в различное время года. Путешествия по России и зарубежным странам. </w:t>
            </w:r>
            <w:proofErr w:type="spellStart"/>
            <w:r w:rsidRPr="00E25577">
              <w:rPr>
                <w:rFonts w:ascii="Times New Roman" w:hAnsi="Times New Roman"/>
                <w:color w:val="000000"/>
                <w:sz w:val="24"/>
                <w:lang w:val="en-US"/>
              </w:rPr>
              <w:t>Транспорт</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62</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Природа</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дикие</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животные</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63</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Природа</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защита</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животных</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50">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r w:rsidRPr="00E25577">
                <w:rPr>
                  <w:rFonts w:ascii="Times New Roman" w:hAnsi="Times New Roman"/>
                  <w:color w:val="0000FF"/>
                  <w:u w:val="single"/>
                  <w:lang w:val="en-US"/>
                </w:rPr>
                <w:t>c</w:t>
              </w:r>
              <w:r w:rsidRPr="00E25577">
                <w:rPr>
                  <w:rFonts w:ascii="Times New Roman" w:hAnsi="Times New Roman"/>
                  <w:color w:val="0000FF"/>
                  <w:u w:val="single"/>
                </w:rPr>
                <w:t>7</w:t>
              </w:r>
              <w:r w:rsidRPr="00E25577">
                <w:rPr>
                  <w:rFonts w:ascii="Times New Roman" w:hAnsi="Times New Roman"/>
                  <w:color w:val="0000FF"/>
                  <w:u w:val="single"/>
                  <w:lang w:val="en-US"/>
                </w:rPr>
                <w:t>e</w:t>
              </w:r>
              <w:r w:rsidRPr="00E25577">
                <w:rPr>
                  <w:rFonts w:ascii="Times New Roman" w:hAnsi="Times New Roman"/>
                  <w:color w:val="0000FF"/>
                  <w:u w:val="single"/>
                </w:rPr>
                <w:t>8</w:t>
              </w:r>
              <w:r w:rsidRPr="00E25577">
                <w:rPr>
                  <w:rFonts w:ascii="Times New Roman" w:hAnsi="Times New Roman"/>
                  <w:color w:val="0000FF"/>
                  <w:u w:val="single"/>
                  <w:lang w:val="en-US"/>
                </w:rPr>
                <w:t>e</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64</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Проблемы</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экологии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утилизация</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отходов</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51">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r w:rsidRPr="00E25577">
                <w:rPr>
                  <w:rFonts w:ascii="Times New Roman" w:hAnsi="Times New Roman"/>
                  <w:color w:val="0000FF"/>
                  <w:u w:val="single"/>
                  <w:lang w:val="en-US"/>
                </w:rPr>
                <w:t>c</w:t>
              </w:r>
              <w:r w:rsidRPr="00E25577">
                <w:rPr>
                  <w:rFonts w:ascii="Times New Roman" w:hAnsi="Times New Roman"/>
                  <w:color w:val="0000FF"/>
                  <w:u w:val="single"/>
                </w:rPr>
                <w:t>9054</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65</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Природа</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домашние</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животные</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66</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Проблемы</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экологии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экологичный</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транспорт</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52">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r w:rsidRPr="00E25577">
                <w:rPr>
                  <w:rFonts w:ascii="Times New Roman" w:hAnsi="Times New Roman"/>
                  <w:color w:val="0000FF"/>
                  <w:u w:val="single"/>
                  <w:lang w:val="en-US"/>
                </w:rPr>
                <w:t>c</w:t>
              </w:r>
              <w:r w:rsidRPr="00E25577">
                <w:rPr>
                  <w:rFonts w:ascii="Times New Roman" w:hAnsi="Times New Roman"/>
                  <w:color w:val="0000FF"/>
                  <w:u w:val="single"/>
                </w:rPr>
                <w:t>9612</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67</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Природа: флора и фауна (опасные животные)</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68</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Проблемы экологии (волонтёрское </w:t>
            </w:r>
            <w:r w:rsidRPr="00E25577">
              <w:rPr>
                <w:rFonts w:ascii="Times New Roman" w:hAnsi="Times New Roman"/>
                <w:color w:val="000000"/>
                <w:sz w:val="24"/>
              </w:rPr>
              <w:lastRenderedPageBreak/>
              <w:t>экологическое движение)</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lastRenderedPageBreak/>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lastRenderedPageBreak/>
              <w:t>69</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Проблемы экологии (защита окружающей среды)</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53">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r w:rsidRPr="00E25577">
                <w:rPr>
                  <w:rFonts w:ascii="Times New Roman" w:hAnsi="Times New Roman"/>
                  <w:color w:val="0000FF"/>
                  <w:u w:val="single"/>
                  <w:lang w:val="en-US"/>
                </w:rPr>
                <w:t>c</w:t>
              </w:r>
              <w:r w:rsidRPr="00E25577">
                <w:rPr>
                  <w:rFonts w:ascii="Times New Roman" w:hAnsi="Times New Roman"/>
                  <w:color w:val="0000FF"/>
                  <w:u w:val="single"/>
                </w:rPr>
                <w:t>8</w:t>
              </w:r>
              <w:proofErr w:type="spellStart"/>
              <w:r w:rsidRPr="00E25577">
                <w:rPr>
                  <w:rFonts w:ascii="Times New Roman" w:hAnsi="Times New Roman"/>
                  <w:color w:val="0000FF"/>
                  <w:u w:val="single"/>
                  <w:lang w:val="en-US"/>
                </w:rPr>
                <w:t>ec</w:t>
              </w:r>
              <w:proofErr w:type="spellEnd"/>
              <w:r w:rsidRPr="00E25577">
                <w:rPr>
                  <w:rFonts w:ascii="Times New Roman" w:hAnsi="Times New Roman"/>
                  <w:color w:val="0000FF"/>
                  <w:u w:val="single"/>
                </w:rPr>
                <w:t>4</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70</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Проблемы экологии (влияние человека на окружающую среду)</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54">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r w:rsidRPr="00E25577">
                <w:rPr>
                  <w:rFonts w:ascii="Times New Roman" w:hAnsi="Times New Roman"/>
                  <w:color w:val="0000FF"/>
                  <w:u w:val="single"/>
                  <w:lang w:val="en-US"/>
                </w:rPr>
                <w:t>c</w:t>
              </w:r>
              <w:r w:rsidRPr="00E25577">
                <w:rPr>
                  <w:rFonts w:ascii="Times New Roman" w:hAnsi="Times New Roman"/>
                  <w:color w:val="0000FF"/>
                  <w:u w:val="single"/>
                </w:rPr>
                <w:t>8668</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71</w:t>
            </w:r>
          </w:p>
        </w:tc>
        <w:tc>
          <w:tcPr>
            <w:tcW w:w="4077" w:type="dxa"/>
            <w:tcMar>
              <w:top w:w="50" w:type="dxa"/>
              <w:left w:w="100" w:type="dxa"/>
            </w:tcMar>
            <w:vAlign w:val="center"/>
          </w:tcPr>
          <w:p w:rsidR="00E25577" w:rsidRPr="00E25577" w:rsidRDefault="00E25577" w:rsidP="00E25577">
            <w:pPr>
              <w:spacing w:after="0"/>
              <w:ind w:left="135"/>
              <w:rPr>
                <w:lang w:val="en-US"/>
              </w:rPr>
            </w:pPr>
            <w:r w:rsidRPr="00E25577">
              <w:rPr>
                <w:rFonts w:ascii="Times New Roman" w:hAnsi="Times New Roman"/>
                <w:color w:val="000000"/>
                <w:sz w:val="24"/>
              </w:rPr>
              <w:t xml:space="preserve">Обобщение по теме "Природа: флора и фауна. Проблемы экологии. Защита окружающей среды. </w:t>
            </w:r>
            <w:proofErr w:type="spellStart"/>
            <w:r w:rsidRPr="00E25577">
              <w:rPr>
                <w:rFonts w:ascii="Times New Roman" w:hAnsi="Times New Roman"/>
                <w:color w:val="000000"/>
                <w:sz w:val="24"/>
                <w:lang w:val="en-US"/>
              </w:rPr>
              <w:t>Климат</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погода</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Стихийные</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бедствия</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55">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r w:rsidRPr="00E25577">
                <w:rPr>
                  <w:rFonts w:ascii="Times New Roman" w:hAnsi="Times New Roman"/>
                  <w:color w:val="0000FF"/>
                  <w:u w:val="single"/>
                  <w:lang w:val="en-US"/>
                </w:rPr>
                <w:t>c</w:t>
              </w:r>
              <w:r w:rsidRPr="00E25577">
                <w:rPr>
                  <w:rFonts w:ascii="Times New Roman" w:hAnsi="Times New Roman"/>
                  <w:color w:val="0000FF"/>
                  <w:u w:val="single"/>
                </w:rPr>
                <w:t>87</w:t>
              </w:r>
              <w:proofErr w:type="spellStart"/>
              <w:r w:rsidRPr="00E25577">
                <w:rPr>
                  <w:rFonts w:ascii="Times New Roman" w:hAnsi="Times New Roman"/>
                  <w:color w:val="0000FF"/>
                  <w:u w:val="single"/>
                  <w:lang w:val="en-US"/>
                </w:rPr>
                <w:t>ee</w:t>
              </w:r>
              <w:proofErr w:type="spellEnd"/>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72</w:t>
            </w:r>
          </w:p>
        </w:tc>
        <w:tc>
          <w:tcPr>
            <w:tcW w:w="4077" w:type="dxa"/>
            <w:tcMar>
              <w:top w:w="50" w:type="dxa"/>
              <w:left w:w="100" w:type="dxa"/>
            </w:tcMar>
            <w:vAlign w:val="center"/>
          </w:tcPr>
          <w:p w:rsidR="00E25577" w:rsidRPr="00E25577" w:rsidRDefault="00E25577" w:rsidP="00E25577">
            <w:pPr>
              <w:spacing w:after="0"/>
              <w:ind w:left="135"/>
              <w:rPr>
                <w:lang w:val="en-US"/>
              </w:rPr>
            </w:pPr>
            <w:r w:rsidRPr="00E25577">
              <w:rPr>
                <w:rFonts w:ascii="Times New Roman" w:hAnsi="Times New Roman"/>
                <w:color w:val="000000"/>
                <w:sz w:val="24"/>
              </w:rPr>
              <w:t xml:space="preserve">Контроль по теме "Природа: флора и фауна. Проблемы экологии. Защита окружающей среды. </w:t>
            </w:r>
            <w:proofErr w:type="spellStart"/>
            <w:r w:rsidRPr="00E25577">
              <w:rPr>
                <w:rFonts w:ascii="Times New Roman" w:hAnsi="Times New Roman"/>
                <w:color w:val="000000"/>
                <w:sz w:val="24"/>
                <w:lang w:val="en-US"/>
              </w:rPr>
              <w:t>Климат</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погода</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Стихийные</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бедствия</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73</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Средства</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массовой</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информации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интернет</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56">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proofErr w:type="spellStart"/>
              <w:r w:rsidRPr="00E25577">
                <w:rPr>
                  <w:rFonts w:ascii="Times New Roman" w:hAnsi="Times New Roman"/>
                  <w:color w:val="0000FF"/>
                  <w:u w:val="single"/>
                  <w:lang w:val="en-US"/>
                </w:rPr>
                <w:t>ca</w:t>
              </w:r>
              <w:proofErr w:type="spellEnd"/>
              <w:r w:rsidRPr="00E25577">
                <w:rPr>
                  <w:rFonts w:ascii="Times New Roman" w:hAnsi="Times New Roman"/>
                  <w:color w:val="0000FF"/>
                  <w:u w:val="single"/>
                </w:rPr>
                <w:t>5</w:t>
              </w:r>
              <w:r w:rsidRPr="00E25577">
                <w:rPr>
                  <w:rFonts w:ascii="Times New Roman" w:hAnsi="Times New Roman"/>
                  <w:color w:val="0000FF"/>
                  <w:u w:val="single"/>
                  <w:lang w:val="en-US"/>
                </w:rPr>
                <w:t>a</w:t>
              </w:r>
              <w:r w:rsidRPr="00E25577">
                <w:rPr>
                  <w:rFonts w:ascii="Times New Roman" w:hAnsi="Times New Roman"/>
                  <w:color w:val="0000FF"/>
                  <w:u w:val="single"/>
                </w:rPr>
                <w:t>8</w:t>
              </w:r>
            </w:hyperlink>
          </w:p>
        </w:tc>
      </w:tr>
      <w:tr w:rsidR="00E25577" w:rsidRPr="003C6A08"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74</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Средства массовой информации (использование интернета)</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3C6A08" w:rsidP="00E25577">
            <w:pPr>
              <w:spacing w:after="0"/>
              <w:ind w:left="135"/>
              <w:rPr>
                <w:lang w:val="en-US"/>
              </w:rPr>
            </w:pPr>
            <w:hyperlink r:id="rId57">
              <w:r w:rsidR="00E25577" w:rsidRPr="00E25577">
                <w:rPr>
                  <w:rFonts w:ascii="Times New Roman" w:hAnsi="Times New Roman"/>
                  <w:color w:val="0000FF"/>
                  <w:u w:val="single"/>
                  <w:lang w:val="en-US"/>
                </w:rPr>
                <w:t>https://m.edsoo.ru/863ca436</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75</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Средства</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массовой</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информации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телевидение</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58">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proofErr w:type="spellStart"/>
              <w:r w:rsidRPr="00E25577">
                <w:rPr>
                  <w:rFonts w:ascii="Times New Roman" w:hAnsi="Times New Roman"/>
                  <w:color w:val="0000FF"/>
                  <w:u w:val="single"/>
                  <w:lang w:val="en-US"/>
                </w:rPr>
                <w:t>ca</w:t>
              </w:r>
              <w:proofErr w:type="spellEnd"/>
              <w:r w:rsidRPr="00E25577">
                <w:rPr>
                  <w:rFonts w:ascii="Times New Roman" w:hAnsi="Times New Roman"/>
                  <w:color w:val="0000FF"/>
                  <w:u w:val="single"/>
                </w:rPr>
                <w:t>8</w:t>
              </w:r>
              <w:proofErr w:type="spellStart"/>
              <w:r w:rsidRPr="00E25577">
                <w:rPr>
                  <w:rFonts w:ascii="Times New Roman" w:hAnsi="Times New Roman"/>
                  <w:color w:val="0000FF"/>
                  <w:u w:val="single"/>
                  <w:lang w:val="en-US"/>
                </w:rPr>
                <w:t>fa</w:t>
              </w:r>
              <w:proofErr w:type="spellEnd"/>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76</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Средства</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массовой</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информации</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пресса</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59">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proofErr w:type="spellStart"/>
              <w:r w:rsidRPr="00E25577">
                <w:rPr>
                  <w:rFonts w:ascii="Times New Roman" w:hAnsi="Times New Roman"/>
                  <w:color w:val="0000FF"/>
                  <w:u w:val="single"/>
                  <w:lang w:val="en-US"/>
                </w:rPr>
                <w:t>ca</w:t>
              </w:r>
              <w:proofErr w:type="spellEnd"/>
              <w:r w:rsidRPr="00E25577">
                <w:rPr>
                  <w:rFonts w:ascii="Times New Roman" w:hAnsi="Times New Roman"/>
                  <w:color w:val="0000FF"/>
                  <w:u w:val="single"/>
                </w:rPr>
                <w:t>706</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77</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Обобщение по теме "Средства массовой информации (телевидение, радио, пресса, Интернет)"</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78</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Контроль по теме "Средства массовой информации (телевидение, радио, пресса, Интернет)"</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79</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lang w:val="en-US"/>
              </w:rPr>
              <w:t>C</w:t>
            </w:r>
            <w:proofErr w:type="spellStart"/>
            <w:r w:rsidRPr="00E25577">
              <w:rPr>
                <w:rFonts w:ascii="Times New Roman" w:hAnsi="Times New Roman"/>
                <w:color w:val="000000"/>
                <w:sz w:val="24"/>
              </w:rPr>
              <w:t>трана</w:t>
            </w:r>
            <w:proofErr w:type="spellEnd"/>
            <w:r w:rsidRPr="00E25577">
              <w:rPr>
                <w:rFonts w:ascii="Times New Roman" w:hAnsi="Times New Roman"/>
                <w:color w:val="000000"/>
                <w:sz w:val="24"/>
              </w:rPr>
              <w:t xml:space="preserve"> (страны) изучаемого языка (праздники)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80</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Родная</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страна</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праздники</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lastRenderedPageBreak/>
              <w:t>81</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Родная страна и страна (страны) изучаемого языка (традиции)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82</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Родная страна и страна (страны) изучаемого языка (памятные даты)</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60">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proofErr w:type="spellStart"/>
              <w:r w:rsidRPr="00E25577">
                <w:rPr>
                  <w:rFonts w:ascii="Times New Roman" w:hAnsi="Times New Roman"/>
                  <w:color w:val="0000FF"/>
                  <w:u w:val="single"/>
                  <w:lang w:val="en-US"/>
                </w:rPr>
                <w:t>cba</w:t>
              </w:r>
              <w:proofErr w:type="spellEnd"/>
              <w:r w:rsidRPr="00E25577">
                <w:rPr>
                  <w:rFonts w:ascii="Times New Roman" w:hAnsi="Times New Roman"/>
                  <w:color w:val="0000FF"/>
                  <w:u w:val="single"/>
                </w:rPr>
                <w:t>34</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83</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lang w:val="en-US"/>
              </w:rPr>
              <w:t>C</w:t>
            </w:r>
            <w:proofErr w:type="spellStart"/>
            <w:r w:rsidRPr="00E25577">
              <w:rPr>
                <w:rFonts w:ascii="Times New Roman" w:hAnsi="Times New Roman"/>
                <w:color w:val="000000"/>
                <w:sz w:val="24"/>
              </w:rPr>
              <w:t>трана</w:t>
            </w:r>
            <w:proofErr w:type="spellEnd"/>
            <w:r w:rsidRPr="00E25577">
              <w:rPr>
                <w:rFonts w:ascii="Times New Roman" w:hAnsi="Times New Roman"/>
                <w:color w:val="000000"/>
                <w:sz w:val="24"/>
              </w:rPr>
              <w:t xml:space="preserve"> (страны) изучаемого языка (достопримечательности)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61">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proofErr w:type="spellStart"/>
              <w:r w:rsidRPr="00E25577">
                <w:rPr>
                  <w:rFonts w:ascii="Times New Roman" w:hAnsi="Times New Roman"/>
                  <w:color w:val="0000FF"/>
                  <w:u w:val="single"/>
                  <w:lang w:val="en-US"/>
                </w:rPr>
                <w:t>cb</w:t>
              </w:r>
              <w:proofErr w:type="spellEnd"/>
              <w:r w:rsidRPr="00E25577">
                <w:rPr>
                  <w:rFonts w:ascii="Times New Roman" w:hAnsi="Times New Roman"/>
                  <w:color w:val="0000FF"/>
                  <w:u w:val="single"/>
                </w:rPr>
                <w:t>70</w:t>
              </w:r>
              <w:r w:rsidRPr="00E25577">
                <w:rPr>
                  <w:rFonts w:ascii="Times New Roman" w:hAnsi="Times New Roman"/>
                  <w:color w:val="0000FF"/>
                  <w:u w:val="single"/>
                  <w:lang w:val="en-US"/>
                </w:rPr>
                <w:t>a</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84</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Родная страна и страна (страны) изучаемого языка (мифы и легенды)</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85</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Родная страна и страна (страны) изучаемого языка (историческое наследие)</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86</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Родная страна и страна (страны) изучаемого языка (мой город, село)</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87</w:t>
            </w:r>
          </w:p>
        </w:tc>
        <w:tc>
          <w:tcPr>
            <w:tcW w:w="4077" w:type="dxa"/>
            <w:tcMar>
              <w:top w:w="50" w:type="dxa"/>
              <w:left w:w="100" w:type="dxa"/>
            </w:tcMar>
            <w:vAlign w:val="center"/>
          </w:tcPr>
          <w:p w:rsidR="00E25577" w:rsidRPr="00E25577" w:rsidRDefault="00E25577" w:rsidP="00E25577">
            <w:pPr>
              <w:spacing w:after="0"/>
              <w:ind w:left="135"/>
              <w:rPr>
                <w:lang w:val="en-US"/>
              </w:rPr>
            </w:pPr>
            <w:proofErr w:type="spellStart"/>
            <w:r w:rsidRPr="00E25577">
              <w:rPr>
                <w:rFonts w:ascii="Times New Roman" w:hAnsi="Times New Roman"/>
                <w:color w:val="000000"/>
                <w:sz w:val="24"/>
                <w:lang w:val="en-US"/>
              </w:rPr>
              <w:t>Родная</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страна</w:t>
            </w:r>
            <w:proofErr w:type="spellEnd"/>
            <w:r w:rsidRPr="00E25577">
              <w:rPr>
                <w:rFonts w:ascii="Times New Roman" w:hAnsi="Times New Roman"/>
                <w:color w:val="000000"/>
                <w:sz w:val="24"/>
                <w:lang w:val="en-US"/>
              </w:rPr>
              <w:t xml:space="preserve"> (</w:t>
            </w:r>
            <w:proofErr w:type="spellStart"/>
            <w:r w:rsidRPr="00E25577">
              <w:rPr>
                <w:rFonts w:ascii="Times New Roman" w:hAnsi="Times New Roman"/>
                <w:color w:val="000000"/>
                <w:sz w:val="24"/>
                <w:lang w:val="en-US"/>
              </w:rPr>
              <w:t>достопримечательности</w:t>
            </w:r>
            <w:proofErr w:type="spellEnd"/>
            <w:r w:rsidRPr="00E25577">
              <w:rPr>
                <w:rFonts w:ascii="Times New Roman" w:hAnsi="Times New Roman"/>
                <w:color w:val="000000"/>
                <w:sz w:val="24"/>
                <w:lang w:val="en-US"/>
              </w:rPr>
              <w:t>)</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62">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proofErr w:type="spellStart"/>
              <w:r w:rsidRPr="00E25577">
                <w:rPr>
                  <w:rFonts w:ascii="Times New Roman" w:hAnsi="Times New Roman"/>
                  <w:color w:val="0000FF"/>
                  <w:u w:val="single"/>
                  <w:lang w:val="en-US"/>
                </w:rPr>
                <w:t>cb</w:t>
              </w:r>
              <w:proofErr w:type="spellEnd"/>
              <w:r w:rsidRPr="00E25577">
                <w:rPr>
                  <w:rFonts w:ascii="Times New Roman" w:hAnsi="Times New Roman"/>
                  <w:color w:val="0000FF"/>
                  <w:u w:val="single"/>
                </w:rPr>
                <w:t>598</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88</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Родная страна и страна (страны) изучаемого языка (фольклор)</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89</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Родная страна и страна (страны) изучаемого языка (музеи, картинные галереи)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90</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Родная страна и страна (страны) изучаемого языка (известные и популярные места)</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91</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Родная страна и страна (страны) изучаемого языка (экстренные службы)</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92</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Обобщение по теме "Родная страна и страна (страны) изучаемого языка. </w:t>
            </w:r>
            <w:proofErr w:type="gramStart"/>
            <w:r w:rsidRPr="00E25577">
              <w:rPr>
                <w:rFonts w:ascii="Times New Roman" w:hAnsi="Times New Roman"/>
                <w:color w:val="000000"/>
                <w:sz w:val="24"/>
              </w:rPr>
              <w:t xml:space="preserve">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w:t>
            </w:r>
            <w:r w:rsidRPr="00E25577">
              <w:rPr>
                <w:rFonts w:ascii="Times New Roman" w:hAnsi="Times New Roman"/>
                <w:color w:val="000000"/>
                <w:sz w:val="24"/>
              </w:rPr>
              <w:lastRenderedPageBreak/>
              <w:t>знаменательные даты, традиции, обычаи), страницы истории"</w:t>
            </w:r>
            <w:proofErr w:type="gramEnd"/>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lastRenderedPageBreak/>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63">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proofErr w:type="spellStart"/>
              <w:r w:rsidRPr="00E25577">
                <w:rPr>
                  <w:rFonts w:ascii="Times New Roman" w:hAnsi="Times New Roman"/>
                  <w:color w:val="0000FF"/>
                  <w:u w:val="single"/>
                  <w:lang w:val="en-US"/>
                </w:rPr>
                <w:t>cb</w:t>
              </w:r>
              <w:proofErr w:type="spellEnd"/>
              <w:r w:rsidRPr="00E25577">
                <w:rPr>
                  <w:rFonts w:ascii="Times New Roman" w:hAnsi="Times New Roman"/>
                  <w:color w:val="0000FF"/>
                  <w:u w:val="single"/>
                </w:rPr>
                <w:t>8</w:t>
              </w:r>
              <w:r w:rsidRPr="00E25577">
                <w:rPr>
                  <w:rFonts w:ascii="Times New Roman" w:hAnsi="Times New Roman"/>
                  <w:color w:val="0000FF"/>
                  <w:u w:val="single"/>
                  <w:lang w:val="en-US"/>
                </w:rPr>
                <w:t>d</w:t>
              </w:r>
              <w:r w:rsidRPr="00E25577">
                <w:rPr>
                  <w:rFonts w:ascii="Times New Roman" w:hAnsi="Times New Roman"/>
                  <w:color w:val="0000FF"/>
                  <w:u w:val="single"/>
                </w:rPr>
                <w:t>6</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lastRenderedPageBreak/>
              <w:t>93</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Выдающиеся люди родной страны и страны (стран) изучаемого языка (художники)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94</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Выдающиеся люди родной страны и страны (стран) изучаемого языка (учёные)</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64">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r w:rsidRPr="00E25577">
                <w:rPr>
                  <w:rFonts w:ascii="Times New Roman" w:hAnsi="Times New Roman"/>
                  <w:color w:val="0000FF"/>
                  <w:u w:val="single"/>
                  <w:lang w:val="en-US"/>
                </w:rPr>
                <w:t>cc</w:t>
              </w:r>
              <w:r w:rsidRPr="00E25577">
                <w:rPr>
                  <w:rFonts w:ascii="Times New Roman" w:hAnsi="Times New Roman"/>
                  <w:color w:val="0000FF"/>
                  <w:u w:val="single"/>
                </w:rPr>
                <w:t>0</w:t>
              </w:r>
              <w:proofErr w:type="spellStart"/>
              <w:r w:rsidRPr="00E25577">
                <w:rPr>
                  <w:rFonts w:ascii="Times New Roman" w:hAnsi="Times New Roman"/>
                  <w:color w:val="0000FF"/>
                  <w:u w:val="single"/>
                  <w:lang w:val="en-US"/>
                </w:rPr>
                <w:t>ec</w:t>
              </w:r>
              <w:proofErr w:type="spellEnd"/>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95</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Выдающиеся люди родной страны и страны (стран) изучаемого языка (музыканты)</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96</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Выдающиеся люди родной страны и страны (стран) изучаемого языка (писатели)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65">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proofErr w:type="spellStart"/>
              <w:r w:rsidRPr="00E25577">
                <w:rPr>
                  <w:rFonts w:ascii="Times New Roman" w:hAnsi="Times New Roman"/>
                  <w:color w:val="0000FF"/>
                  <w:u w:val="single"/>
                  <w:lang w:val="en-US"/>
                </w:rPr>
                <w:t>cbcf</w:t>
              </w:r>
              <w:proofErr w:type="spellEnd"/>
              <w:r w:rsidRPr="00E25577">
                <w:rPr>
                  <w:rFonts w:ascii="Times New Roman" w:hAnsi="Times New Roman"/>
                  <w:color w:val="0000FF"/>
                  <w:u w:val="single"/>
                </w:rPr>
                <w:t>0</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97</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Выдающиеся люди родной страны и страны (стран) изучаемого языка (поэты)</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66">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proofErr w:type="spellStart"/>
              <w:r w:rsidRPr="00E25577">
                <w:rPr>
                  <w:rFonts w:ascii="Times New Roman" w:hAnsi="Times New Roman"/>
                  <w:color w:val="0000FF"/>
                  <w:u w:val="single"/>
                  <w:lang w:val="en-US"/>
                </w:rPr>
                <w:t>cbba</w:t>
              </w:r>
              <w:proofErr w:type="spellEnd"/>
              <w:r w:rsidRPr="00E25577">
                <w:rPr>
                  <w:rFonts w:ascii="Times New Roman" w:hAnsi="Times New Roman"/>
                  <w:color w:val="0000FF"/>
                  <w:u w:val="single"/>
                </w:rPr>
                <w:t>6</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98</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Выдающиеся люди родной страны и страны (стран) изучаемого языка (мой пример для подражания)</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rPr>
                <w:lang w:val="en-US"/>
              </w:rPr>
            </w:pPr>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99</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Выдающиеся люди родной страны и страны (стран) изучаемого языка (спортсмены)</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67">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proofErr w:type="spellStart"/>
              <w:r w:rsidRPr="00E25577">
                <w:rPr>
                  <w:rFonts w:ascii="Times New Roman" w:hAnsi="Times New Roman"/>
                  <w:color w:val="0000FF"/>
                  <w:u w:val="single"/>
                  <w:lang w:val="en-US"/>
                </w:rPr>
                <w:t>cbed</w:t>
              </w:r>
              <w:proofErr w:type="spellEnd"/>
              <w:r w:rsidRPr="00E25577">
                <w:rPr>
                  <w:rFonts w:ascii="Times New Roman" w:hAnsi="Times New Roman"/>
                  <w:color w:val="0000FF"/>
                  <w:u w:val="single"/>
                </w:rPr>
                <w:t>0</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100</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Выдающиеся люди родной страны и страны (стран) изучаемого языка (исторические личности)</w:t>
            </w:r>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68">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r w:rsidRPr="00E25577">
                <w:rPr>
                  <w:rFonts w:ascii="Times New Roman" w:hAnsi="Times New Roman"/>
                  <w:color w:val="0000FF"/>
                  <w:u w:val="single"/>
                  <w:lang w:val="en-US"/>
                </w:rPr>
                <w:t>cc</w:t>
              </w:r>
              <w:r w:rsidRPr="00E25577">
                <w:rPr>
                  <w:rFonts w:ascii="Times New Roman" w:hAnsi="Times New Roman"/>
                  <w:color w:val="0000FF"/>
                  <w:u w:val="single"/>
                </w:rPr>
                <w:t>43</w:t>
              </w:r>
              <w:r w:rsidRPr="00E25577">
                <w:rPr>
                  <w:rFonts w:ascii="Times New Roman" w:hAnsi="Times New Roman"/>
                  <w:color w:val="0000FF"/>
                  <w:u w:val="single"/>
                  <w:lang w:val="en-US"/>
                </w:rPr>
                <w:t>e</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101</w:t>
            </w:r>
          </w:p>
        </w:tc>
        <w:tc>
          <w:tcPr>
            <w:tcW w:w="4077" w:type="dxa"/>
            <w:tcMar>
              <w:top w:w="50" w:type="dxa"/>
              <w:left w:w="100" w:type="dxa"/>
            </w:tcMar>
            <w:vAlign w:val="center"/>
          </w:tcPr>
          <w:p w:rsidR="00E25577" w:rsidRPr="00E25577" w:rsidRDefault="00E25577" w:rsidP="00E25577">
            <w:pPr>
              <w:spacing w:after="0"/>
              <w:ind w:left="135"/>
            </w:pPr>
            <w:proofErr w:type="gramStart"/>
            <w:r w:rsidRPr="00E25577">
              <w:rPr>
                <w:rFonts w:ascii="Times New Roman" w:hAnsi="Times New Roman"/>
                <w:color w:val="000000"/>
                <w:sz w:val="24"/>
              </w:rPr>
              <w:t>Обобщение по теме "Выдающиеся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roofErr w:type="gramEnd"/>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69">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r w:rsidRPr="00E25577">
                <w:rPr>
                  <w:rFonts w:ascii="Times New Roman" w:hAnsi="Times New Roman"/>
                  <w:color w:val="0000FF"/>
                  <w:u w:val="single"/>
                  <w:lang w:val="en-US"/>
                </w:rPr>
                <w:t>cc</w:t>
              </w:r>
              <w:r w:rsidRPr="00E25577">
                <w:rPr>
                  <w:rFonts w:ascii="Times New Roman" w:hAnsi="Times New Roman"/>
                  <w:color w:val="0000FF"/>
                  <w:u w:val="single"/>
                </w:rPr>
                <w:t>8</w:t>
              </w:r>
              <w:r w:rsidRPr="00E25577">
                <w:rPr>
                  <w:rFonts w:ascii="Times New Roman" w:hAnsi="Times New Roman"/>
                  <w:color w:val="0000FF"/>
                  <w:u w:val="single"/>
                  <w:lang w:val="en-US"/>
                </w:rPr>
                <w:t>f</w:t>
              </w:r>
              <w:r w:rsidRPr="00E25577">
                <w:rPr>
                  <w:rFonts w:ascii="Times New Roman" w:hAnsi="Times New Roman"/>
                  <w:color w:val="0000FF"/>
                  <w:u w:val="single"/>
                </w:rPr>
                <w:t>8</w:t>
              </w:r>
            </w:hyperlink>
          </w:p>
        </w:tc>
      </w:tr>
      <w:tr w:rsidR="00E25577" w:rsidRPr="00E25577" w:rsidTr="00C907CE">
        <w:trPr>
          <w:trHeight w:val="144"/>
          <w:tblCellSpacing w:w="20" w:type="nil"/>
        </w:trPr>
        <w:tc>
          <w:tcPr>
            <w:tcW w:w="413" w:type="dxa"/>
            <w:tcMar>
              <w:top w:w="50" w:type="dxa"/>
              <w:left w:w="100" w:type="dxa"/>
            </w:tcMar>
            <w:vAlign w:val="center"/>
          </w:tcPr>
          <w:p w:rsidR="00E25577" w:rsidRPr="00E25577" w:rsidRDefault="00E25577" w:rsidP="00E25577">
            <w:pPr>
              <w:spacing w:after="0"/>
              <w:rPr>
                <w:lang w:val="en-US"/>
              </w:rPr>
            </w:pPr>
            <w:r w:rsidRPr="00E25577">
              <w:rPr>
                <w:rFonts w:ascii="Times New Roman" w:hAnsi="Times New Roman"/>
                <w:color w:val="000000"/>
                <w:sz w:val="24"/>
                <w:lang w:val="en-US"/>
              </w:rPr>
              <w:t>102</w:t>
            </w:r>
          </w:p>
        </w:tc>
        <w:tc>
          <w:tcPr>
            <w:tcW w:w="4077" w:type="dxa"/>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t xml:space="preserve">Контроль по темам "Родная страна и страна (страны) изучаемого языка. </w:t>
            </w:r>
            <w:proofErr w:type="gramStart"/>
            <w:r w:rsidRPr="00E25577">
              <w:rPr>
                <w:rFonts w:ascii="Times New Roman" w:hAnsi="Times New Roman"/>
                <w:color w:val="000000"/>
                <w:sz w:val="24"/>
              </w:rPr>
              <w:t xml:space="preserve">Их географическое положение, столицы и крупные города, регионы, население, официальные языки, </w:t>
            </w:r>
            <w:r w:rsidRPr="00E25577">
              <w:rPr>
                <w:rFonts w:ascii="Times New Roman" w:hAnsi="Times New Roman"/>
                <w:color w:val="000000"/>
                <w:sz w:val="24"/>
              </w:rPr>
              <w:lastRenderedPageBreak/>
              <w:t>достопримечательности, культурные особенности (национальные праздники, знаменательные даты, традиции, обычаи), страницы истории." и "Выдающиеся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roofErr w:type="gramEnd"/>
          </w:p>
        </w:tc>
        <w:tc>
          <w:tcPr>
            <w:tcW w:w="716"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lastRenderedPageBreak/>
              <w:t xml:space="preserve"> </w:t>
            </w:r>
            <w:r w:rsidRPr="00E25577">
              <w:rPr>
                <w:rFonts w:ascii="Times New Roman" w:hAnsi="Times New Roman"/>
                <w:color w:val="000000"/>
                <w:sz w:val="24"/>
                <w:lang w:val="en-US"/>
              </w:rPr>
              <w:t xml:space="preserve">1 </w:t>
            </w:r>
          </w:p>
        </w:tc>
        <w:tc>
          <w:tcPr>
            <w:tcW w:w="1395"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 </w:t>
            </w:r>
          </w:p>
        </w:tc>
        <w:tc>
          <w:tcPr>
            <w:tcW w:w="1503" w:type="dxa"/>
            <w:tcMar>
              <w:top w:w="50" w:type="dxa"/>
              <w:left w:w="100" w:type="dxa"/>
            </w:tcMar>
            <w:vAlign w:val="center"/>
          </w:tcPr>
          <w:p w:rsidR="00E25577" w:rsidRPr="00E25577" w:rsidRDefault="00E25577" w:rsidP="00E25577">
            <w:pPr>
              <w:spacing w:after="0"/>
              <w:ind w:left="135"/>
              <w:jc w:val="center"/>
              <w:rPr>
                <w:lang w:val="en-US"/>
              </w:rPr>
            </w:pPr>
          </w:p>
        </w:tc>
        <w:tc>
          <w:tcPr>
            <w:tcW w:w="1048" w:type="dxa"/>
            <w:tcMar>
              <w:top w:w="50" w:type="dxa"/>
              <w:left w:w="100" w:type="dxa"/>
            </w:tcMar>
            <w:vAlign w:val="center"/>
          </w:tcPr>
          <w:p w:rsidR="00E25577" w:rsidRPr="00E25577" w:rsidRDefault="00E25577" w:rsidP="00E25577">
            <w:pPr>
              <w:spacing w:after="0"/>
              <w:ind w:left="135"/>
              <w:rPr>
                <w:lang w:val="en-US"/>
              </w:rPr>
            </w:pPr>
          </w:p>
        </w:tc>
        <w:tc>
          <w:tcPr>
            <w:tcW w:w="1843" w:type="dxa"/>
            <w:tcMar>
              <w:top w:w="50" w:type="dxa"/>
              <w:left w:w="100" w:type="dxa"/>
            </w:tcMar>
            <w:vAlign w:val="center"/>
          </w:tcPr>
          <w:p w:rsidR="00E25577" w:rsidRPr="00E25577" w:rsidRDefault="00E25577" w:rsidP="00E25577">
            <w:pPr>
              <w:spacing w:after="0"/>
              <w:ind w:left="135"/>
            </w:pPr>
            <w:proofErr w:type="spellStart"/>
            <w:r w:rsidRPr="00E25577">
              <w:rPr>
                <w:rFonts w:ascii="Times New Roman" w:hAnsi="Times New Roman"/>
                <w:color w:val="000000"/>
                <w:sz w:val="24"/>
              </w:rPr>
              <w:t>Биоблиотека</w:t>
            </w:r>
            <w:proofErr w:type="spellEnd"/>
            <w:r w:rsidRPr="00E25577">
              <w:rPr>
                <w:rFonts w:ascii="Times New Roman" w:hAnsi="Times New Roman"/>
                <w:color w:val="000000"/>
                <w:sz w:val="24"/>
              </w:rPr>
              <w:t xml:space="preserve"> ЦОК </w:t>
            </w:r>
            <w:hyperlink r:id="rId70">
              <w:r w:rsidRPr="00E25577">
                <w:rPr>
                  <w:rFonts w:ascii="Times New Roman" w:hAnsi="Times New Roman"/>
                  <w:color w:val="0000FF"/>
                  <w:u w:val="single"/>
                  <w:lang w:val="en-US"/>
                </w:rPr>
                <w:t>https</w:t>
              </w:r>
              <w:r w:rsidRPr="00E25577">
                <w:rPr>
                  <w:rFonts w:ascii="Times New Roman" w:hAnsi="Times New Roman"/>
                  <w:color w:val="0000FF"/>
                  <w:u w:val="single"/>
                </w:rPr>
                <w:t>://</w:t>
              </w:r>
              <w:r w:rsidRPr="00E25577">
                <w:rPr>
                  <w:rFonts w:ascii="Times New Roman" w:hAnsi="Times New Roman"/>
                  <w:color w:val="0000FF"/>
                  <w:u w:val="single"/>
                  <w:lang w:val="en-US"/>
                </w:rPr>
                <w:t>m</w:t>
              </w:r>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edsoo</w:t>
              </w:r>
              <w:proofErr w:type="spellEnd"/>
              <w:r w:rsidRPr="00E25577">
                <w:rPr>
                  <w:rFonts w:ascii="Times New Roman" w:hAnsi="Times New Roman"/>
                  <w:color w:val="0000FF"/>
                  <w:u w:val="single"/>
                </w:rPr>
                <w:t>.</w:t>
              </w:r>
              <w:proofErr w:type="spellStart"/>
              <w:r w:rsidRPr="00E25577">
                <w:rPr>
                  <w:rFonts w:ascii="Times New Roman" w:hAnsi="Times New Roman"/>
                  <w:color w:val="0000FF"/>
                  <w:u w:val="single"/>
                  <w:lang w:val="en-US"/>
                </w:rPr>
                <w:t>ru</w:t>
              </w:r>
              <w:proofErr w:type="spellEnd"/>
              <w:r w:rsidRPr="00E25577">
                <w:rPr>
                  <w:rFonts w:ascii="Times New Roman" w:hAnsi="Times New Roman"/>
                  <w:color w:val="0000FF"/>
                  <w:u w:val="single"/>
                </w:rPr>
                <w:t>/863</w:t>
              </w:r>
              <w:r w:rsidRPr="00E25577">
                <w:rPr>
                  <w:rFonts w:ascii="Times New Roman" w:hAnsi="Times New Roman"/>
                  <w:color w:val="0000FF"/>
                  <w:u w:val="single"/>
                  <w:lang w:val="en-US"/>
                </w:rPr>
                <w:t>cc</w:t>
              </w:r>
              <w:r w:rsidRPr="00E25577">
                <w:rPr>
                  <w:rFonts w:ascii="Times New Roman" w:hAnsi="Times New Roman"/>
                  <w:color w:val="0000FF"/>
                  <w:u w:val="single"/>
                </w:rPr>
                <w:t>8</w:t>
              </w:r>
              <w:r w:rsidRPr="00E25577">
                <w:rPr>
                  <w:rFonts w:ascii="Times New Roman" w:hAnsi="Times New Roman"/>
                  <w:color w:val="0000FF"/>
                  <w:u w:val="single"/>
                  <w:lang w:val="en-US"/>
                </w:rPr>
                <w:t>f</w:t>
              </w:r>
              <w:r w:rsidRPr="00E25577">
                <w:rPr>
                  <w:rFonts w:ascii="Times New Roman" w:hAnsi="Times New Roman"/>
                  <w:color w:val="0000FF"/>
                  <w:u w:val="single"/>
                </w:rPr>
                <w:t>8</w:t>
              </w:r>
            </w:hyperlink>
          </w:p>
        </w:tc>
      </w:tr>
      <w:tr w:rsidR="00E25577" w:rsidRPr="00E25577" w:rsidTr="00C907CE">
        <w:trPr>
          <w:trHeight w:val="144"/>
          <w:tblCellSpacing w:w="20" w:type="nil"/>
        </w:trPr>
        <w:tc>
          <w:tcPr>
            <w:tcW w:w="0" w:type="auto"/>
            <w:gridSpan w:val="2"/>
            <w:tcMar>
              <w:top w:w="50" w:type="dxa"/>
              <w:left w:w="100" w:type="dxa"/>
            </w:tcMar>
            <w:vAlign w:val="center"/>
          </w:tcPr>
          <w:p w:rsidR="00E25577" w:rsidRPr="00E25577" w:rsidRDefault="00E25577" w:rsidP="00E25577">
            <w:pPr>
              <w:spacing w:after="0"/>
              <w:ind w:left="135"/>
            </w:pPr>
            <w:r w:rsidRPr="00E25577">
              <w:rPr>
                <w:rFonts w:ascii="Times New Roman" w:hAnsi="Times New Roman"/>
                <w:color w:val="000000"/>
                <w:sz w:val="24"/>
              </w:rPr>
              <w:lastRenderedPageBreak/>
              <w:t>ОБЩЕЕ КОЛИЧЕСТВО ЧАСОВ ПО ПРОГРАММЕ</w:t>
            </w:r>
          </w:p>
        </w:tc>
        <w:tc>
          <w:tcPr>
            <w:tcW w:w="1125"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rPr>
              <w:t xml:space="preserve"> </w:t>
            </w:r>
            <w:r w:rsidRPr="00E25577">
              <w:rPr>
                <w:rFonts w:ascii="Times New Roman" w:hAnsi="Times New Roman"/>
                <w:color w:val="000000"/>
                <w:sz w:val="24"/>
                <w:lang w:val="en-US"/>
              </w:rPr>
              <w:t xml:space="preserve">102 </w:t>
            </w:r>
          </w:p>
        </w:tc>
        <w:tc>
          <w:tcPr>
            <w:tcW w:w="1395"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10 </w:t>
            </w:r>
          </w:p>
        </w:tc>
        <w:tc>
          <w:tcPr>
            <w:tcW w:w="1503" w:type="dxa"/>
            <w:tcMar>
              <w:top w:w="50" w:type="dxa"/>
              <w:left w:w="100" w:type="dxa"/>
            </w:tcMar>
            <w:vAlign w:val="center"/>
          </w:tcPr>
          <w:p w:rsidR="00E25577" w:rsidRPr="00E25577" w:rsidRDefault="00E25577" w:rsidP="00E25577">
            <w:pPr>
              <w:spacing w:after="0"/>
              <w:ind w:left="135"/>
              <w:jc w:val="center"/>
              <w:rPr>
                <w:lang w:val="en-US"/>
              </w:rPr>
            </w:pPr>
            <w:r w:rsidRPr="00E25577">
              <w:rPr>
                <w:rFonts w:ascii="Times New Roman" w:hAnsi="Times New Roman"/>
                <w:color w:val="000000"/>
                <w:sz w:val="24"/>
                <w:lang w:val="en-US"/>
              </w:rPr>
              <w:t xml:space="preserve"> 0 </w:t>
            </w:r>
          </w:p>
        </w:tc>
        <w:tc>
          <w:tcPr>
            <w:tcW w:w="0" w:type="auto"/>
            <w:gridSpan w:val="2"/>
            <w:tcMar>
              <w:top w:w="50" w:type="dxa"/>
              <w:left w:w="100" w:type="dxa"/>
            </w:tcMar>
            <w:vAlign w:val="center"/>
          </w:tcPr>
          <w:p w:rsidR="00E25577" w:rsidRPr="00E25577" w:rsidRDefault="00E25577" w:rsidP="00E25577">
            <w:pPr>
              <w:rPr>
                <w:lang w:val="en-US"/>
              </w:rPr>
            </w:pPr>
          </w:p>
        </w:tc>
      </w:tr>
    </w:tbl>
    <w:p w:rsidR="008B110A" w:rsidRDefault="008B110A" w:rsidP="00096F36">
      <w:pPr>
        <w:spacing w:after="0" w:line="240" w:lineRule="auto"/>
        <w:jc w:val="both"/>
        <w:rPr>
          <w:rFonts w:ascii="Times New Roman" w:hAnsi="Times New Roman"/>
          <w:sz w:val="24"/>
          <w:szCs w:val="24"/>
          <w:lang w:eastAsia="ru-RU"/>
        </w:rPr>
      </w:pPr>
    </w:p>
    <w:p w:rsidR="008B110A" w:rsidRDefault="008B110A" w:rsidP="00096F36">
      <w:pPr>
        <w:spacing w:after="0" w:line="240" w:lineRule="auto"/>
        <w:jc w:val="both"/>
        <w:rPr>
          <w:rFonts w:ascii="Times New Roman" w:hAnsi="Times New Roman"/>
          <w:sz w:val="24"/>
          <w:szCs w:val="24"/>
          <w:lang w:eastAsia="ru-RU"/>
        </w:rPr>
      </w:pPr>
    </w:p>
    <w:p w:rsidR="008B110A" w:rsidRDefault="008B110A" w:rsidP="00096F36">
      <w:pPr>
        <w:spacing w:after="0" w:line="240" w:lineRule="auto"/>
        <w:jc w:val="both"/>
        <w:rPr>
          <w:rFonts w:ascii="Times New Roman" w:hAnsi="Times New Roman"/>
          <w:sz w:val="24"/>
          <w:szCs w:val="24"/>
          <w:lang w:eastAsia="ru-RU"/>
        </w:rPr>
      </w:pPr>
    </w:p>
    <w:p w:rsidR="008B110A" w:rsidRDefault="008B110A" w:rsidP="00096F36">
      <w:pPr>
        <w:spacing w:after="0" w:line="240" w:lineRule="auto"/>
        <w:jc w:val="both"/>
        <w:rPr>
          <w:rFonts w:ascii="Times New Roman" w:hAnsi="Times New Roman"/>
          <w:sz w:val="24"/>
          <w:szCs w:val="24"/>
          <w:lang w:eastAsia="ru-RU"/>
        </w:rPr>
      </w:pPr>
    </w:p>
    <w:p w:rsidR="008B110A" w:rsidRDefault="008B110A" w:rsidP="00096F36">
      <w:pPr>
        <w:spacing w:after="0" w:line="240" w:lineRule="auto"/>
        <w:jc w:val="both"/>
        <w:rPr>
          <w:rFonts w:ascii="Times New Roman" w:hAnsi="Times New Roman"/>
          <w:sz w:val="24"/>
          <w:szCs w:val="24"/>
          <w:lang w:eastAsia="ru-RU"/>
        </w:rPr>
      </w:pPr>
    </w:p>
    <w:p w:rsidR="008B110A" w:rsidRDefault="008B110A" w:rsidP="00096F36">
      <w:pPr>
        <w:spacing w:after="0" w:line="240" w:lineRule="auto"/>
        <w:jc w:val="both"/>
        <w:rPr>
          <w:rFonts w:ascii="Times New Roman" w:hAnsi="Times New Roman"/>
          <w:sz w:val="24"/>
          <w:szCs w:val="24"/>
          <w:lang w:eastAsia="ru-RU"/>
        </w:rPr>
      </w:pPr>
    </w:p>
    <w:p w:rsidR="008B110A" w:rsidRDefault="008B110A" w:rsidP="00096F36">
      <w:pPr>
        <w:spacing w:after="0" w:line="240" w:lineRule="auto"/>
        <w:jc w:val="both"/>
        <w:rPr>
          <w:rFonts w:ascii="Times New Roman" w:hAnsi="Times New Roman"/>
          <w:sz w:val="24"/>
          <w:szCs w:val="24"/>
          <w:lang w:eastAsia="ru-RU"/>
        </w:rPr>
      </w:pPr>
    </w:p>
    <w:p w:rsidR="00C33856" w:rsidRPr="00C33856" w:rsidRDefault="00C33856" w:rsidP="00C33856">
      <w:pPr>
        <w:autoSpaceDE w:val="0"/>
        <w:autoSpaceDN w:val="0"/>
        <w:adjustRightInd w:val="0"/>
        <w:spacing w:after="0"/>
        <w:jc w:val="both"/>
        <w:rPr>
          <w:rFonts w:ascii="Times New Roman" w:eastAsia="Times New Roman" w:hAnsi="Times New Roman"/>
          <w:b/>
          <w:color w:val="000000"/>
          <w:sz w:val="28"/>
          <w:szCs w:val="28"/>
          <w:lang w:eastAsia="ru-RU"/>
        </w:rPr>
      </w:pPr>
      <w:r w:rsidRPr="00C33856">
        <w:rPr>
          <w:rFonts w:ascii="Times New Roman" w:eastAsia="Times New Roman" w:hAnsi="Times New Roman"/>
          <w:b/>
          <w:color w:val="000000"/>
          <w:sz w:val="28"/>
          <w:szCs w:val="28"/>
          <w:lang w:eastAsia="ru-RU"/>
        </w:rPr>
        <w:t>Учебно-методическая  литература для учителя</w:t>
      </w:r>
    </w:p>
    <w:p w:rsidR="00C33856" w:rsidRPr="00C33856" w:rsidRDefault="00C33856" w:rsidP="00C33856">
      <w:pPr>
        <w:keepNext/>
        <w:widowControl w:val="0"/>
        <w:suppressAutoHyphens/>
        <w:autoSpaceDN w:val="0"/>
        <w:spacing w:before="240" w:after="120" w:line="240" w:lineRule="auto"/>
        <w:jc w:val="both"/>
        <w:textAlignment w:val="baseline"/>
        <w:rPr>
          <w:rFonts w:ascii="Times New Roman" w:eastAsia="Times New Roman" w:hAnsi="Times New Roman"/>
          <w:kern w:val="3"/>
          <w:sz w:val="24"/>
          <w:szCs w:val="24"/>
          <w:lang w:eastAsia="ja-JP" w:bidi="fa-IR"/>
        </w:rPr>
      </w:pPr>
      <w:r w:rsidRPr="00C33856">
        <w:rPr>
          <w:rFonts w:ascii="Times New Roman" w:eastAsia="Times New Roman" w:hAnsi="Times New Roman"/>
          <w:kern w:val="3"/>
          <w:sz w:val="24"/>
          <w:szCs w:val="24"/>
          <w:lang w:eastAsia="ja-JP" w:bidi="fa-IR"/>
        </w:rPr>
        <w:t>1. Учебник «</w:t>
      </w:r>
      <w:r w:rsidRPr="00C33856">
        <w:rPr>
          <w:rFonts w:ascii="Times New Roman" w:eastAsia="Times New Roman" w:hAnsi="Times New Roman"/>
          <w:kern w:val="3"/>
          <w:sz w:val="24"/>
          <w:szCs w:val="24"/>
          <w:lang w:val="en-US" w:eastAsia="ja-JP" w:bidi="fa-IR"/>
        </w:rPr>
        <w:t>Rainbow</w:t>
      </w:r>
      <w:r w:rsidRPr="00C33856">
        <w:rPr>
          <w:rFonts w:ascii="Times New Roman" w:eastAsia="Times New Roman" w:hAnsi="Times New Roman"/>
          <w:kern w:val="3"/>
          <w:sz w:val="24"/>
          <w:szCs w:val="24"/>
          <w:lang w:eastAsia="ja-JP" w:bidi="fa-IR"/>
        </w:rPr>
        <w:t xml:space="preserve"> </w:t>
      </w:r>
      <w:r w:rsidRPr="00C33856">
        <w:rPr>
          <w:rFonts w:ascii="Times New Roman" w:eastAsia="Times New Roman" w:hAnsi="Times New Roman"/>
          <w:kern w:val="3"/>
          <w:sz w:val="24"/>
          <w:szCs w:val="24"/>
          <w:lang w:val="en-US" w:eastAsia="ja-JP" w:bidi="fa-IR"/>
        </w:rPr>
        <w:t>English</w:t>
      </w:r>
      <w:r w:rsidRPr="00C33856">
        <w:rPr>
          <w:rFonts w:ascii="Times New Roman" w:eastAsia="Times New Roman" w:hAnsi="Times New Roman"/>
          <w:kern w:val="3"/>
          <w:sz w:val="24"/>
          <w:szCs w:val="24"/>
          <w:lang w:eastAsia="ja-JP" w:bidi="fa-IR"/>
        </w:rPr>
        <w:t xml:space="preserve"> »1 часть  для </w:t>
      </w:r>
      <w:r>
        <w:rPr>
          <w:rFonts w:ascii="Times New Roman" w:eastAsia="Times New Roman" w:hAnsi="Times New Roman"/>
          <w:kern w:val="3"/>
          <w:sz w:val="24"/>
          <w:szCs w:val="24"/>
          <w:lang w:eastAsia="ja-JP" w:bidi="fa-IR"/>
        </w:rPr>
        <w:t>9</w:t>
      </w:r>
      <w:r w:rsidRPr="00C33856">
        <w:rPr>
          <w:rFonts w:ascii="Times New Roman" w:eastAsia="Times New Roman" w:hAnsi="Times New Roman"/>
          <w:kern w:val="3"/>
          <w:sz w:val="24"/>
          <w:szCs w:val="24"/>
          <w:lang w:eastAsia="ja-JP" w:bidi="fa-IR"/>
        </w:rPr>
        <w:t xml:space="preserve"> класса Афанасьева ОВ, Михеева ИВ</w:t>
      </w:r>
      <w:proofErr w:type="gramStart"/>
      <w:r w:rsidRPr="00C33856">
        <w:rPr>
          <w:rFonts w:ascii="Times New Roman" w:eastAsia="Times New Roman" w:hAnsi="Times New Roman"/>
          <w:kern w:val="3"/>
          <w:sz w:val="24"/>
          <w:szCs w:val="24"/>
          <w:lang w:eastAsia="ja-JP" w:bidi="fa-IR"/>
        </w:rPr>
        <w:t xml:space="preserve"> .</w:t>
      </w:r>
      <w:proofErr w:type="gramEnd"/>
      <w:r w:rsidRPr="00C33856">
        <w:rPr>
          <w:rFonts w:ascii="Times New Roman" w:eastAsia="Times New Roman" w:hAnsi="Times New Roman"/>
          <w:kern w:val="3"/>
          <w:sz w:val="24"/>
          <w:szCs w:val="24"/>
          <w:lang w:eastAsia="ja-JP" w:bidi="fa-IR"/>
        </w:rPr>
        <w:t xml:space="preserve"> – Москва 2023</w:t>
      </w:r>
    </w:p>
    <w:p w:rsidR="00C33856" w:rsidRPr="00C33856" w:rsidRDefault="00C33856" w:rsidP="00C33856">
      <w:pPr>
        <w:keepNext/>
        <w:widowControl w:val="0"/>
        <w:suppressAutoHyphens/>
        <w:autoSpaceDN w:val="0"/>
        <w:spacing w:before="240" w:after="120" w:line="240" w:lineRule="auto"/>
        <w:jc w:val="both"/>
        <w:textAlignment w:val="baseline"/>
        <w:rPr>
          <w:rFonts w:ascii="Times New Roman" w:eastAsia="Times New Roman" w:hAnsi="Times New Roman"/>
          <w:kern w:val="3"/>
          <w:sz w:val="24"/>
          <w:szCs w:val="24"/>
          <w:lang w:eastAsia="ja-JP" w:bidi="fa-IR"/>
        </w:rPr>
      </w:pPr>
      <w:r w:rsidRPr="00C33856">
        <w:rPr>
          <w:rFonts w:ascii="Times New Roman" w:eastAsia="Times New Roman" w:hAnsi="Times New Roman"/>
          <w:kern w:val="3"/>
          <w:sz w:val="24"/>
          <w:szCs w:val="24"/>
          <w:lang w:eastAsia="ja-JP" w:bidi="fa-IR"/>
        </w:rPr>
        <w:t>2 Учебник «</w:t>
      </w:r>
      <w:r w:rsidRPr="00C33856">
        <w:rPr>
          <w:rFonts w:ascii="Times New Roman" w:eastAsia="Times New Roman" w:hAnsi="Times New Roman"/>
          <w:kern w:val="3"/>
          <w:sz w:val="24"/>
          <w:szCs w:val="24"/>
          <w:lang w:val="en-US" w:eastAsia="ja-JP" w:bidi="fa-IR"/>
        </w:rPr>
        <w:t>Rainbow</w:t>
      </w:r>
      <w:r w:rsidRPr="00C33856">
        <w:rPr>
          <w:rFonts w:ascii="Times New Roman" w:eastAsia="Times New Roman" w:hAnsi="Times New Roman"/>
          <w:kern w:val="3"/>
          <w:sz w:val="24"/>
          <w:szCs w:val="24"/>
          <w:lang w:eastAsia="ja-JP" w:bidi="fa-IR"/>
        </w:rPr>
        <w:t xml:space="preserve"> </w:t>
      </w:r>
      <w:r w:rsidRPr="00C33856">
        <w:rPr>
          <w:rFonts w:ascii="Times New Roman" w:eastAsia="Times New Roman" w:hAnsi="Times New Roman"/>
          <w:kern w:val="3"/>
          <w:sz w:val="24"/>
          <w:szCs w:val="24"/>
          <w:lang w:val="en-US" w:eastAsia="ja-JP" w:bidi="fa-IR"/>
        </w:rPr>
        <w:t>English</w:t>
      </w:r>
      <w:r w:rsidRPr="00C33856">
        <w:rPr>
          <w:rFonts w:ascii="Times New Roman" w:eastAsia="Times New Roman" w:hAnsi="Times New Roman"/>
          <w:kern w:val="3"/>
          <w:sz w:val="24"/>
          <w:szCs w:val="24"/>
          <w:lang w:eastAsia="ja-JP" w:bidi="fa-IR"/>
        </w:rPr>
        <w:t xml:space="preserve"> »2 часть  для </w:t>
      </w:r>
      <w:r>
        <w:rPr>
          <w:rFonts w:ascii="Times New Roman" w:eastAsia="Times New Roman" w:hAnsi="Times New Roman"/>
          <w:kern w:val="3"/>
          <w:sz w:val="24"/>
          <w:szCs w:val="24"/>
          <w:lang w:eastAsia="ja-JP" w:bidi="fa-IR"/>
        </w:rPr>
        <w:t xml:space="preserve">9  </w:t>
      </w:r>
      <w:r w:rsidRPr="00C33856">
        <w:rPr>
          <w:rFonts w:ascii="Times New Roman" w:eastAsia="Times New Roman" w:hAnsi="Times New Roman"/>
          <w:kern w:val="3"/>
          <w:sz w:val="24"/>
          <w:szCs w:val="24"/>
          <w:lang w:eastAsia="ja-JP" w:bidi="fa-IR"/>
        </w:rPr>
        <w:t>класса Афанасьева ОВ, Михеева ИВ</w:t>
      </w:r>
      <w:proofErr w:type="gramStart"/>
      <w:r w:rsidRPr="00C33856">
        <w:rPr>
          <w:rFonts w:ascii="Times New Roman" w:eastAsia="Times New Roman" w:hAnsi="Times New Roman"/>
          <w:kern w:val="3"/>
          <w:sz w:val="24"/>
          <w:szCs w:val="24"/>
          <w:lang w:eastAsia="ja-JP" w:bidi="fa-IR"/>
        </w:rPr>
        <w:t xml:space="preserve"> .</w:t>
      </w:r>
      <w:proofErr w:type="gramEnd"/>
      <w:r w:rsidRPr="00C33856">
        <w:rPr>
          <w:rFonts w:ascii="Times New Roman" w:eastAsia="Times New Roman" w:hAnsi="Times New Roman"/>
          <w:kern w:val="3"/>
          <w:sz w:val="24"/>
          <w:szCs w:val="24"/>
          <w:lang w:eastAsia="ja-JP" w:bidi="fa-IR"/>
        </w:rPr>
        <w:t xml:space="preserve"> – Москва 2023</w:t>
      </w:r>
    </w:p>
    <w:p w:rsidR="00C33856" w:rsidRPr="00C33856" w:rsidRDefault="00C33856" w:rsidP="00C33856">
      <w:pPr>
        <w:keepNext/>
        <w:widowControl w:val="0"/>
        <w:suppressAutoHyphens/>
        <w:autoSpaceDN w:val="0"/>
        <w:spacing w:before="240" w:after="120" w:line="240" w:lineRule="auto"/>
        <w:jc w:val="both"/>
        <w:textAlignment w:val="baseline"/>
        <w:rPr>
          <w:rFonts w:ascii="Times New Roman" w:eastAsia="Times New Roman" w:hAnsi="Times New Roman"/>
          <w:kern w:val="3"/>
          <w:sz w:val="24"/>
          <w:szCs w:val="24"/>
          <w:lang w:eastAsia="ja-JP" w:bidi="fa-IR"/>
        </w:rPr>
      </w:pPr>
      <w:r w:rsidRPr="00C33856">
        <w:rPr>
          <w:rFonts w:ascii="Times New Roman" w:eastAsia="Times New Roman" w:hAnsi="Times New Roman"/>
          <w:kern w:val="3"/>
          <w:sz w:val="24"/>
          <w:szCs w:val="24"/>
          <w:lang w:eastAsia="ja-JP" w:bidi="fa-IR"/>
        </w:rPr>
        <w:t>3.   Рабочая тетрадь   «</w:t>
      </w:r>
      <w:r w:rsidRPr="00C33856">
        <w:rPr>
          <w:rFonts w:ascii="Times New Roman" w:eastAsia="Times New Roman" w:hAnsi="Times New Roman"/>
          <w:kern w:val="3"/>
          <w:sz w:val="24"/>
          <w:szCs w:val="24"/>
          <w:lang w:val="en-US" w:eastAsia="ja-JP" w:bidi="fa-IR"/>
        </w:rPr>
        <w:t>Rainbow</w:t>
      </w:r>
      <w:r w:rsidRPr="00C33856">
        <w:rPr>
          <w:rFonts w:ascii="Times New Roman" w:eastAsia="Times New Roman" w:hAnsi="Times New Roman"/>
          <w:kern w:val="3"/>
          <w:sz w:val="24"/>
          <w:szCs w:val="24"/>
          <w:lang w:eastAsia="ja-JP" w:bidi="fa-IR"/>
        </w:rPr>
        <w:t xml:space="preserve"> </w:t>
      </w:r>
      <w:r w:rsidRPr="00C33856">
        <w:rPr>
          <w:rFonts w:ascii="Times New Roman" w:eastAsia="Times New Roman" w:hAnsi="Times New Roman"/>
          <w:kern w:val="3"/>
          <w:sz w:val="24"/>
          <w:szCs w:val="24"/>
          <w:lang w:val="en-US" w:eastAsia="ja-JP" w:bidi="fa-IR"/>
        </w:rPr>
        <w:t>English</w:t>
      </w:r>
      <w:r w:rsidRPr="00C33856">
        <w:rPr>
          <w:rFonts w:ascii="Times New Roman" w:eastAsia="Times New Roman" w:hAnsi="Times New Roman"/>
          <w:kern w:val="3"/>
          <w:sz w:val="24"/>
          <w:szCs w:val="24"/>
          <w:lang w:eastAsia="ja-JP" w:bidi="fa-IR"/>
        </w:rPr>
        <w:t xml:space="preserve"> » для </w:t>
      </w:r>
      <w:r>
        <w:rPr>
          <w:rFonts w:ascii="Times New Roman" w:eastAsia="Times New Roman" w:hAnsi="Times New Roman"/>
          <w:kern w:val="3"/>
          <w:sz w:val="24"/>
          <w:szCs w:val="24"/>
          <w:lang w:eastAsia="ja-JP" w:bidi="fa-IR"/>
        </w:rPr>
        <w:t>9</w:t>
      </w:r>
      <w:r w:rsidRPr="00C33856">
        <w:rPr>
          <w:rFonts w:ascii="Times New Roman" w:eastAsia="Times New Roman" w:hAnsi="Times New Roman"/>
          <w:kern w:val="3"/>
          <w:sz w:val="24"/>
          <w:szCs w:val="24"/>
          <w:lang w:eastAsia="ja-JP" w:bidi="fa-IR"/>
        </w:rPr>
        <w:t xml:space="preserve"> класса Афанасьева ОВ, Михеева ИВ</w:t>
      </w:r>
      <w:proofErr w:type="gramStart"/>
      <w:r w:rsidRPr="00C33856">
        <w:rPr>
          <w:rFonts w:ascii="Times New Roman" w:eastAsia="Times New Roman" w:hAnsi="Times New Roman"/>
          <w:kern w:val="3"/>
          <w:sz w:val="24"/>
          <w:szCs w:val="24"/>
          <w:lang w:eastAsia="ja-JP" w:bidi="fa-IR"/>
        </w:rPr>
        <w:t xml:space="preserve"> .</w:t>
      </w:r>
      <w:proofErr w:type="gramEnd"/>
      <w:r w:rsidRPr="00C33856">
        <w:rPr>
          <w:rFonts w:ascii="Times New Roman" w:eastAsia="Times New Roman" w:hAnsi="Times New Roman"/>
          <w:kern w:val="3"/>
          <w:sz w:val="24"/>
          <w:szCs w:val="24"/>
          <w:lang w:eastAsia="ja-JP" w:bidi="fa-IR"/>
        </w:rPr>
        <w:t xml:space="preserve"> – Москва 2023</w:t>
      </w:r>
    </w:p>
    <w:p w:rsidR="00C33856" w:rsidRPr="00C33856" w:rsidRDefault="00C33856" w:rsidP="00C33856">
      <w:pPr>
        <w:jc w:val="both"/>
        <w:rPr>
          <w:rFonts w:ascii="Times New Roman" w:eastAsia="Times New Roman" w:hAnsi="Times New Roman"/>
          <w:sz w:val="24"/>
          <w:szCs w:val="24"/>
          <w:lang w:eastAsia="ru-RU"/>
        </w:rPr>
      </w:pPr>
    </w:p>
    <w:p w:rsidR="00C33856" w:rsidRDefault="00C33856" w:rsidP="00C33856">
      <w:pPr>
        <w:jc w:val="both"/>
        <w:rPr>
          <w:rFonts w:ascii="Times New Roman" w:eastAsia="Times New Roman" w:hAnsi="Times New Roman"/>
          <w:sz w:val="24"/>
          <w:szCs w:val="24"/>
          <w:lang w:eastAsia="ru-RU"/>
        </w:rPr>
      </w:pPr>
    </w:p>
    <w:p w:rsidR="00C33856" w:rsidRDefault="00C33856" w:rsidP="00C33856">
      <w:pPr>
        <w:jc w:val="both"/>
        <w:rPr>
          <w:rFonts w:ascii="Times New Roman" w:eastAsia="Times New Roman" w:hAnsi="Times New Roman"/>
          <w:sz w:val="24"/>
          <w:szCs w:val="24"/>
          <w:lang w:eastAsia="ru-RU"/>
        </w:rPr>
      </w:pPr>
    </w:p>
    <w:p w:rsidR="00C33856" w:rsidRDefault="00C33856" w:rsidP="00C33856">
      <w:pPr>
        <w:jc w:val="both"/>
        <w:rPr>
          <w:rFonts w:ascii="Times New Roman" w:eastAsia="Times New Roman" w:hAnsi="Times New Roman"/>
          <w:sz w:val="24"/>
          <w:szCs w:val="24"/>
          <w:lang w:eastAsia="ru-RU"/>
        </w:rPr>
      </w:pPr>
    </w:p>
    <w:p w:rsidR="00C33856" w:rsidRDefault="00C33856" w:rsidP="00C33856">
      <w:pPr>
        <w:jc w:val="both"/>
        <w:rPr>
          <w:rFonts w:ascii="Times New Roman" w:eastAsia="Times New Roman" w:hAnsi="Times New Roman"/>
          <w:sz w:val="24"/>
          <w:szCs w:val="24"/>
          <w:lang w:eastAsia="ru-RU"/>
        </w:rPr>
      </w:pPr>
    </w:p>
    <w:p w:rsidR="00C33856" w:rsidRDefault="00C33856" w:rsidP="00C33856">
      <w:pPr>
        <w:jc w:val="both"/>
        <w:rPr>
          <w:rFonts w:ascii="Times New Roman" w:eastAsia="Times New Roman" w:hAnsi="Times New Roman"/>
          <w:sz w:val="24"/>
          <w:szCs w:val="24"/>
          <w:lang w:eastAsia="ru-RU"/>
        </w:rPr>
      </w:pPr>
    </w:p>
    <w:p w:rsidR="00C33856" w:rsidRPr="00C33856" w:rsidRDefault="00C33856" w:rsidP="00C33856">
      <w:pPr>
        <w:jc w:val="both"/>
        <w:rPr>
          <w:rFonts w:ascii="Times New Roman" w:eastAsia="Times New Roman" w:hAnsi="Times New Roman"/>
          <w:sz w:val="24"/>
          <w:szCs w:val="24"/>
          <w:lang w:eastAsia="ru-RU"/>
        </w:rPr>
      </w:pPr>
    </w:p>
    <w:p w:rsidR="00C33856" w:rsidRPr="00C33856" w:rsidRDefault="00C33856" w:rsidP="00C33856">
      <w:pPr>
        <w:autoSpaceDE w:val="0"/>
        <w:autoSpaceDN w:val="0"/>
        <w:adjustRightInd w:val="0"/>
        <w:spacing w:after="0"/>
        <w:jc w:val="both"/>
        <w:rPr>
          <w:rFonts w:ascii="Times New Roman" w:eastAsia="Times New Roman" w:hAnsi="Times New Roman"/>
          <w:b/>
          <w:color w:val="000000"/>
          <w:sz w:val="28"/>
          <w:szCs w:val="28"/>
          <w:lang w:eastAsia="ru-RU"/>
        </w:rPr>
      </w:pPr>
      <w:r w:rsidRPr="00C33856">
        <w:rPr>
          <w:rFonts w:ascii="Times New Roman" w:eastAsia="Times New Roman" w:hAnsi="Times New Roman"/>
          <w:color w:val="000000"/>
          <w:kern w:val="3"/>
          <w:sz w:val="24"/>
          <w:szCs w:val="24"/>
          <w:lang w:eastAsia="ja-JP" w:bidi="fa-IR"/>
        </w:rPr>
        <w:t xml:space="preserve">                                             </w:t>
      </w:r>
      <w:r w:rsidRPr="00C33856">
        <w:rPr>
          <w:rFonts w:ascii="Times New Roman" w:eastAsia="Times New Roman" w:hAnsi="Times New Roman"/>
          <w:b/>
          <w:color w:val="000000"/>
          <w:sz w:val="28"/>
          <w:szCs w:val="28"/>
          <w:lang w:eastAsia="ru-RU"/>
        </w:rPr>
        <w:t xml:space="preserve">Учебная  литература для </w:t>
      </w:r>
      <w:proofErr w:type="gramStart"/>
      <w:r w:rsidRPr="00C33856">
        <w:rPr>
          <w:rFonts w:ascii="Times New Roman" w:eastAsia="Times New Roman" w:hAnsi="Times New Roman"/>
          <w:b/>
          <w:color w:val="000000"/>
          <w:sz w:val="28"/>
          <w:szCs w:val="28"/>
          <w:lang w:eastAsia="ru-RU"/>
        </w:rPr>
        <w:t>обучающихся</w:t>
      </w:r>
      <w:proofErr w:type="gramEnd"/>
    </w:p>
    <w:p w:rsidR="00C33856" w:rsidRPr="00C33856" w:rsidRDefault="00C33856" w:rsidP="00C33856">
      <w:pPr>
        <w:keepNext/>
        <w:widowControl w:val="0"/>
        <w:suppressAutoHyphens/>
        <w:autoSpaceDN w:val="0"/>
        <w:spacing w:before="240" w:after="120" w:line="240" w:lineRule="auto"/>
        <w:jc w:val="both"/>
        <w:textAlignment w:val="baseline"/>
        <w:rPr>
          <w:rFonts w:ascii="Times New Roman" w:eastAsia="Times New Roman" w:hAnsi="Times New Roman"/>
          <w:kern w:val="3"/>
          <w:sz w:val="24"/>
          <w:szCs w:val="24"/>
          <w:lang w:eastAsia="ja-JP" w:bidi="fa-IR"/>
        </w:rPr>
      </w:pPr>
      <w:r w:rsidRPr="00C33856">
        <w:rPr>
          <w:rFonts w:ascii="Times New Roman" w:eastAsia="Times New Roman" w:hAnsi="Times New Roman"/>
          <w:kern w:val="3"/>
          <w:sz w:val="24"/>
          <w:szCs w:val="24"/>
          <w:lang w:eastAsia="ja-JP" w:bidi="fa-IR"/>
        </w:rPr>
        <w:t>1. Учебник «</w:t>
      </w:r>
      <w:r w:rsidRPr="00C33856">
        <w:rPr>
          <w:rFonts w:ascii="Times New Roman" w:eastAsia="Times New Roman" w:hAnsi="Times New Roman"/>
          <w:kern w:val="3"/>
          <w:sz w:val="24"/>
          <w:szCs w:val="24"/>
          <w:lang w:val="en-US" w:eastAsia="ja-JP" w:bidi="fa-IR"/>
        </w:rPr>
        <w:t>Rainbow</w:t>
      </w:r>
      <w:r w:rsidRPr="00C33856">
        <w:rPr>
          <w:rFonts w:ascii="Times New Roman" w:eastAsia="Times New Roman" w:hAnsi="Times New Roman"/>
          <w:kern w:val="3"/>
          <w:sz w:val="24"/>
          <w:szCs w:val="24"/>
          <w:lang w:eastAsia="ja-JP" w:bidi="fa-IR"/>
        </w:rPr>
        <w:t xml:space="preserve"> </w:t>
      </w:r>
      <w:r w:rsidRPr="00C33856">
        <w:rPr>
          <w:rFonts w:ascii="Times New Roman" w:eastAsia="Times New Roman" w:hAnsi="Times New Roman"/>
          <w:kern w:val="3"/>
          <w:sz w:val="24"/>
          <w:szCs w:val="24"/>
          <w:lang w:val="en-US" w:eastAsia="ja-JP" w:bidi="fa-IR"/>
        </w:rPr>
        <w:t>English</w:t>
      </w:r>
      <w:r w:rsidRPr="00C33856">
        <w:rPr>
          <w:rFonts w:ascii="Times New Roman" w:eastAsia="Times New Roman" w:hAnsi="Times New Roman"/>
          <w:kern w:val="3"/>
          <w:sz w:val="24"/>
          <w:szCs w:val="24"/>
          <w:lang w:eastAsia="ja-JP" w:bidi="fa-IR"/>
        </w:rPr>
        <w:t xml:space="preserve"> »1 часть  для </w:t>
      </w:r>
      <w:r>
        <w:rPr>
          <w:rFonts w:ascii="Times New Roman" w:eastAsia="Times New Roman" w:hAnsi="Times New Roman"/>
          <w:kern w:val="3"/>
          <w:sz w:val="24"/>
          <w:szCs w:val="24"/>
          <w:lang w:eastAsia="ja-JP" w:bidi="fa-IR"/>
        </w:rPr>
        <w:t>9</w:t>
      </w:r>
      <w:r w:rsidRPr="00C33856">
        <w:rPr>
          <w:rFonts w:ascii="Times New Roman" w:eastAsia="Times New Roman" w:hAnsi="Times New Roman"/>
          <w:kern w:val="3"/>
          <w:sz w:val="24"/>
          <w:szCs w:val="24"/>
          <w:lang w:eastAsia="ja-JP" w:bidi="fa-IR"/>
        </w:rPr>
        <w:t xml:space="preserve"> класса Афанасьева ОВ, Михеева ИВ</w:t>
      </w:r>
      <w:proofErr w:type="gramStart"/>
      <w:r w:rsidRPr="00C33856">
        <w:rPr>
          <w:rFonts w:ascii="Times New Roman" w:eastAsia="Times New Roman" w:hAnsi="Times New Roman"/>
          <w:kern w:val="3"/>
          <w:sz w:val="24"/>
          <w:szCs w:val="24"/>
          <w:lang w:eastAsia="ja-JP" w:bidi="fa-IR"/>
        </w:rPr>
        <w:t xml:space="preserve"> .</w:t>
      </w:r>
      <w:proofErr w:type="gramEnd"/>
      <w:r w:rsidRPr="00C33856">
        <w:rPr>
          <w:rFonts w:ascii="Times New Roman" w:eastAsia="Times New Roman" w:hAnsi="Times New Roman"/>
          <w:kern w:val="3"/>
          <w:sz w:val="24"/>
          <w:szCs w:val="24"/>
          <w:lang w:eastAsia="ja-JP" w:bidi="fa-IR"/>
        </w:rPr>
        <w:t xml:space="preserve"> – Москва 2023</w:t>
      </w:r>
    </w:p>
    <w:p w:rsidR="00C33856" w:rsidRPr="00C33856" w:rsidRDefault="00C33856" w:rsidP="00C33856">
      <w:pPr>
        <w:keepNext/>
        <w:widowControl w:val="0"/>
        <w:suppressAutoHyphens/>
        <w:autoSpaceDN w:val="0"/>
        <w:spacing w:before="240" w:after="120" w:line="240" w:lineRule="auto"/>
        <w:jc w:val="both"/>
        <w:textAlignment w:val="baseline"/>
        <w:rPr>
          <w:rFonts w:ascii="Times New Roman" w:eastAsia="Times New Roman" w:hAnsi="Times New Roman"/>
          <w:kern w:val="3"/>
          <w:sz w:val="24"/>
          <w:szCs w:val="24"/>
          <w:lang w:eastAsia="ja-JP" w:bidi="fa-IR"/>
        </w:rPr>
      </w:pPr>
      <w:r w:rsidRPr="00C33856">
        <w:rPr>
          <w:rFonts w:ascii="Times New Roman" w:eastAsia="Times New Roman" w:hAnsi="Times New Roman"/>
          <w:kern w:val="3"/>
          <w:sz w:val="24"/>
          <w:szCs w:val="24"/>
          <w:lang w:eastAsia="ja-JP" w:bidi="fa-IR"/>
        </w:rPr>
        <w:t>2 Учебник «</w:t>
      </w:r>
      <w:r w:rsidRPr="00C33856">
        <w:rPr>
          <w:rFonts w:ascii="Times New Roman" w:eastAsia="Times New Roman" w:hAnsi="Times New Roman"/>
          <w:kern w:val="3"/>
          <w:sz w:val="24"/>
          <w:szCs w:val="24"/>
          <w:lang w:val="en-US" w:eastAsia="ja-JP" w:bidi="fa-IR"/>
        </w:rPr>
        <w:t>Rainbow</w:t>
      </w:r>
      <w:r w:rsidRPr="00C33856">
        <w:rPr>
          <w:rFonts w:ascii="Times New Roman" w:eastAsia="Times New Roman" w:hAnsi="Times New Roman"/>
          <w:kern w:val="3"/>
          <w:sz w:val="24"/>
          <w:szCs w:val="24"/>
          <w:lang w:eastAsia="ja-JP" w:bidi="fa-IR"/>
        </w:rPr>
        <w:t xml:space="preserve"> </w:t>
      </w:r>
      <w:r w:rsidRPr="00C33856">
        <w:rPr>
          <w:rFonts w:ascii="Times New Roman" w:eastAsia="Times New Roman" w:hAnsi="Times New Roman"/>
          <w:kern w:val="3"/>
          <w:sz w:val="24"/>
          <w:szCs w:val="24"/>
          <w:lang w:val="en-US" w:eastAsia="ja-JP" w:bidi="fa-IR"/>
        </w:rPr>
        <w:t>English</w:t>
      </w:r>
      <w:r w:rsidRPr="00C33856">
        <w:rPr>
          <w:rFonts w:ascii="Times New Roman" w:eastAsia="Times New Roman" w:hAnsi="Times New Roman"/>
          <w:kern w:val="3"/>
          <w:sz w:val="24"/>
          <w:szCs w:val="24"/>
          <w:lang w:eastAsia="ja-JP" w:bidi="fa-IR"/>
        </w:rPr>
        <w:t xml:space="preserve"> »2 часть  для </w:t>
      </w:r>
      <w:r>
        <w:rPr>
          <w:rFonts w:ascii="Times New Roman" w:eastAsia="Times New Roman" w:hAnsi="Times New Roman"/>
          <w:kern w:val="3"/>
          <w:sz w:val="24"/>
          <w:szCs w:val="24"/>
          <w:lang w:eastAsia="ja-JP" w:bidi="fa-IR"/>
        </w:rPr>
        <w:t>9</w:t>
      </w:r>
      <w:r w:rsidRPr="00C33856">
        <w:rPr>
          <w:rFonts w:ascii="Times New Roman" w:eastAsia="Times New Roman" w:hAnsi="Times New Roman"/>
          <w:kern w:val="3"/>
          <w:sz w:val="24"/>
          <w:szCs w:val="24"/>
          <w:lang w:eastAsia="ja-JP" w:bidi="fa-IR"/>
        </w:rPr>
        <w:t xml:space="preserve"> класса Афанасьева ОВ, Михеева ИВ</w:t>
      </w:r>
      <w:proofErr w:type="gramStart"/>
      <w:r w:rsidRPr="00C33856">
        <w:rPr>
          <w:rFonts w:ascii="Times New Roman" w:eastAsia="Times New Roman" w:hAnsi="Times New Roman"/>
          <w:kern w:val="3"/>
          <w:sz w:val="24"/>
          <w:szCs w:val="24"/>
          <w:lang w:eastAsia="ja-JP" w:bidi="fa-IR"/>
        </w:rPr>
        <w:t xml:space="preserve"> .</w:t>
      </w:r>
      <w:proofErr w:type="gramEnd"/>
      <w:r w:rsidRPr="00C33856">
        <w:rPr>
          <w:rFonts w:ascii="Times New Roman" w:eastAsia="Times New Roman" w:hAnsi="Times New Roman"/>
          <w:kern w:val="3"/>
          <w:sz w:val="24"/>
          <w:szCs w:val="24"/>
          <w:lang w:eastAsia="ja-JP" w:bidi="fa-IR"/>
        </w:rPr>
        <w:t xml:space="preserve"> – Москва 2023</w:t>
      </w:r>
    </w:p>
    <w:p w:rsidR="00C33856" w:rsidRPr="00C33856" w:rsidRDefault="00C33856" w:rsidP="00C33856">
      <w:pPr>
        <w:keepNext/>
        <w:widowControl w:val="0"/>
        <w:suppressAutoHyphens/>
        <w:autoSpaceDN w:val="0"/>
        <w:spacing w:before="240" w:after="120" w:line="240" w:lineRule="auto"/>
        <w:jc w:val="both"/>
        <w:textAlignment w:val="baseline"/>
        <w:rPr>
          <w:rFonts w:ascii="Times New Roman" w:eastAsia="Times New Roman" w:hAnsi="Times New Roman"/>
          <w:kern w:val="3"/>
          <w:sz w:val="24"/>
          <w:szCs w:val="24"/>
          <w:lang w:eastAsia="ja-JP" w:bidi="fa-IR"/>
        </w:rPr>
      </w:pPr>
      <w:r w:rsidRPr="00C33856">
        <w:rPr>
          <w:rFonts w:ascii="Times New Roman" w:eastAsia="Times New Roman" w:hAnsi="Times New Roman"/>
          <w:kern w:val="3"/>
          <w:sz w:val="24"/>
          <w:szCs w:val="24"/>
          <w:lang w:eastAsia="ja-JP" w:bidi="fa-IR"/>
        </w:rPr>
        <w:t>3.   Рабочая тетрадь   «</w:t>
      </w:r>
      <w:r w:rsidRPr="00C33856">
        <w:rPr>
          <w:rFonts w:ascii="Times New Roman" w:eastAsia="Times New Roman" w:hAnsi="Times New Roman"/>
          <w:kern w:val="3"/>
          <w:sz w:val="24"/>
          <w:szCs w:val="24"/>
          <w:lang w:val="en-US" w:eastAsia="ja-JP" w:bidi="fa-IR"/>
        </w:rPr>
        <w:t>Rainbow</w:t>
      </w:r>
      <w:r w:rsidRPr="00C33856">
        <w:rPr>
          <w:rFonts w:ascii="Times New Roman" w:eastAsia="Times New Roman" w:hAnsi="Times New Roman"/>
          <w:kern w:val="3"/>
          <w:sz w:val="24"/>
          <w:szCs w:val="24"/>
          <w:lang w:eastAsia="ja-JP" w:bidi="fa-IR"/>
        </w:rPr>
        <w:t xml:space="preserve"> </w:t>
      </w:r>
      <w:r w:rsidRPr="00C33856">
        <w:rPr>
          <w:rFonts w:ascii="Times New Roman" w:eastAsia="Times New Roman" w:hAnsi="Times New Roman"/>
          <w:kern w:val="3"/>
          <w:sz w:val="24"/>
          <w:szCs w:val="24"/>
          <w:lang w:val="en-US" w:eastAsia="ja-JP" w:bidi="fa-IR"/>
        </w:rPr>
        <w:t>English</w:t>
      </w:r>
      <w:r w:rsidRPr="00C33856">
        <w:rPr>
          <w:rFonts w:ascii="Times New Roman" w:eastAsia="Times New Roman" w:hAnsi="Times New Roman"/>
          <w:kern w:val="3"/>
          <w:sz w:val="24"/>
          <w:szCs w:val="24"/>
          <w:lang w:eastAsia="ja-JP" w:bidi="fa-IR"/>
        </w:rPr>
        <w:t xml:space="preserve"> » для </w:t>
      </w:r>
      <w:r>
        <w:rPr>
          <w:rFonts w:ascii="Times New Roman" w:eastAsia="Times New Roman" w:hAnsi="Times New Roman"/>
          <w:kern w:val="3"/>
          <w:sz w:val="24"/>
          <w:szCs w:val="24"/>
          <w:lang w:eastAsia="ja-JP" w:bidi="fa-IR"/>
        </w:rPr>
        <w:t>9</w:t>
      </w:r>
      <w:r w:rsidRPr="00C33856">
        <w:rPr>
          <w:rFonts w:ascii="Times New Roman" w:eastAsia="Times New Roman" w:hAnsi="Times New Roman"/>
          <w:kern w:val="3"/>
          <w:sz w:val="24"/>
          <w:szCs w:val="24"/>
          <w:lang w:eastAsia="ja-JP" w:bidi="fa-IR"/>
        </w:rPr>
        <w:t xml:space="preserve"> класса Афанасьева ОВ, Михеева ИВ</w:t>
      </w:r>
      <w:proofErr w:type="gramStart"/>
      <w:r w:rsidRPr="00C33856">
        <w:rPr>
          <w:rFonts w:ascii="Times New Roman" w:eastAsia="Times New Roman" w:hAnsi="Times New Roman"/>
          <w:kern w:val="3"/>
          <w:sz w:val="24"/>
          <w:szCs w:val="24"/>
          <w:lang w:eastAsia="ja-JP" w:bidi="fa-IR"/>
        </w:rPr>
        <w:t xml:space="preserve"> .</w:t>
      </w:r>
      <w:proofErr w:type="gramEnd"/>
      <w:r w:rsidRPr="00C33856">
        <w:rPr>
          <w:rFonts w:ascii="Times New Roman" w:eastAsia="Times New Roman" w:hAnsi="Times New Roman"/>
          <w:kern w:val="3"/>
          <w:sz w:val="24"/>
          <w:szCs w:val="24"/>
          <w:lang w:eastAsia="ja-JP" w:bidi="fa-IR"/>
        </w:rPr>
        <w:t xml:space="preserve"> – Москва 2023</w:t>
      </w:r>
    </w:p>
    <w:p w:rsidR="00C33856" w:rsidRPr="00C33856" w:rsidRDefault="00C33856" w:rsidP="00C33856">
      <w:pPr>
        <w:keepNext/>
        <w:widowControl w:val="0"/>
        <w:suppressAutoHyphens/>
        <w:autoSpaceDN w:val="0"/>
        <w:spacing w:before="240" w:after="120" w:line="240" w:lineRule="auto"/>
        <w:jc w:val="both"/>
        <w:textAlignment w:val="baseline"/>
        <w:rPr>
          <w:rFonts w:ascii="Times New Roman" w:eastAsia="Times New Roman" w:hAnsi="Times New Roman"/>
          <w:kern w:val="3"/>
          <w:sz w:val="24"/>
          <w:szCs w:val="24"/>
          <w:lang w:eastAsia="ja-JP" w:bidi="fa-IR"/>
        </w:rPr>
      </w:pPr>
    </w:p>
    <w:p w:rsidR="00C33856" w:rsidRPr="00C33856" w:rsidRDefault="00C33856" w:rsidP="00C33856">
      <w:pPr>
        <w:jc w:val="both"/>
        <w:rPr>
          <w:rFonts w:ascii="Times New Roman" w:eastAsia="Times New Roman" w:hAnsi="Times New Roman"/>
          <w:kern w:val="3"/>
          <w:sz w:val="24"/>
          <w:szCs w:val="24"/>
          <w:lang w:eastAsia="ja-JP" w:bidi="fa-IR"/>
        </w:rPr>
      </w:pPr>
    </w:p>
    <w:p w:rsidR="00C33856" w:rsidRPr="00C33856" w:rsidRDefault="00C33856" w:rsidP="00C33856">
      <w:pPr>
        <w:jc w:val="both"/>
        <w:rPr>
          <w:rFonts w:ascii="Times New Roman" w:eastAsia="Times New Roman" w:hAnsi="Times New Roman"/>
          <w:kern w:val="3"/>
          <w:sz w:val="24"/>
          <w:szCs w:val="24"/>
          <w:lang w:eastAsia="ja-JP" w:bidi="fa-IR"/>
        </w:rPr>
      </w:pPr>
    </w:p>
    <w:p w:rsidR="00C33856" w:rsidRPr="00C33856" w:rsidRDefault="00C33856" w:rsidP="00C33856">
      <w:pPr>
        <w:jc w:val="both"/>
        <w:rPr>
          <w:rFonts w:ascii="Times New Roman" w:eastAsia="Times New Roman" w:hAnsi="Times New Roman"/>
          <w:kern w:val="3"/>
          <w:sz w:val="24"/>
          <w:szCs w:val="24"/>
          <w:lang w:eastAsia="ja-JP" w:bidi="fa-IR"/>
        </w:rPr>
      </w:pPr>
    </w:p>
    <w:p w:rsidR="00C33856" w:rsidRPr="00C33856" w:rsidRDefault="00C33856" w:rsidP="00C33856">
      <w:pPr>
        <w:jc w:val="both"/>
        <w:rPr>
          <w:rFonts w:ascii="Times New Roman" w:eastAsia="Times New Roman" w:hAnsi="Times New Roman"/>
          <w:kern w:val="3"/>
          <w:sz w:val="24"/>
          <w:szCs w:val="24"/>
          <w:lang w:eastAsia="ja-JP" w:bidi="fa-IR"/>
        </w:rPr>
      </w:pPr>
    </w:p>
    <w:p w:rsidR="00C33856" w:rsidRPr="00C33856" w:rsidRDefault="00C33856" w:rsidP="00C33856">
      <w:pPr>
        <w:jc w:val="both"/>
        <w:rPr>
          <w:rFonts w:ascii="Times New Roman" w:eastAsia="Times New Roman" w:hAnsi="Times New Roman"/>
          <w:b/>
          <w:color w:val="17365D"/>
          <w:sz w:val="28"/>
          <w:szCs w:val="28"/>
          <w:lang w:eastAsia="ja-JP" w:bidi="fa-IR"/>
        </w:rPr>
      </w:pPr>
      <w:r w:rsidRPr="00C33856">
        <w:rPr>
          <w:rFonts w:ascii="Times New Roman" w:eastAsia="Times New Roman" w:hAnsi="Times New Roman"/>
          <w:kern w:val="3"/>
          <w:sz w:val="24"/>
          <w:szCs w:val="24"/>
          <w:lang w:eastAsia="ja-JP" w:bidi="fa-IR"/>
        </w:rPr>
        <w:t xml:space="preserve">                                 </w:t>
      </w:r>
      <w:r w:rsidRPr="00C33856">
        <w:rPr>
          <w:rFonts w:ascii="Times New Roman" w:eastAsia="Times New Roman" w:hAnsi="Times New Roman"/>
          <w:b/>
          <w:color w:val="000000"/>
          <w:sz w:val="28"/>
          <w:szCs w:val="28"/>
          <w:lang w:eastAsia="ja-JP" w:bidi="fa-IR"/>
        </w:rPr>
        <w:t>Материально – техническое обеспечение образовательного процесса</w:t>
      </w:r>
    </w:p>
    <w:p w:rsidR="00C33856" w:rsidRPr="00C33856" w:rsidRDefault="00C33856" w:rsidP="00C33856">
      <w:pPr>
        <w:ind w:left="567"/>
        <w:jc w:val="both"/>
        <w:rPr>
          <w:rFonts w:ascii="Times New Roman" w:eastAsia="Times New Roman" w:hAnsi="Times New Roman"/>
          <w:sz w:val="24"/>
          <w:szCs w:val="24"/>
          <w:lang w:eastAsia="ja-JP" w:bidi="fa-IR"/>
        </w:rPr>
      </w:pPr>
      <w:r w:rsidRPr="00C33856">
        <w:rPr>
          <w:rFonts w:ascii="Times New Roman" w:eastAsia="Times New Roman" w:hAnsi="Times New Roman"/>
          <w:sz w:val="24"/>
          <w:szCs w:val="24"/>
          <w:lang w:eastAsia="ja-JP" w:bidi="fa-IR"/>
        </w:rPr>
        <w:t xml:space="preserve">-  лингафонный кабинет с пультом управления (8 ученических мест) для работы </w:t>
      </w:r>
      <w:proofErr w:type="gramStart"/>
      <w:r w:rsidRPr="00C33856">
        <w:rPr>
          <w:rFonts w:ascii="Times New Roman" w:eastAsia="Times New Roman" w:hAnsi="Times New Roman"/>
          <w:sz w:val="24"/>
          <w:szCs w:val="24"/>
          <w:lang w:eastAsia="ja-JP" w:bidi="fa-IR"/>
        </w:rPr>
        <w:t>с</w:t>
      </w:r>
      <w:proofErr w:type="gramEnd"/>
      <w:r w:rsidRPr="00C33856">
        <w:rPr>
          <w:rFonts w:ascii="Times New Roman" w:eastAsia="Times New Roman" w:hAnsi="Times New Roman"/>
          <w:sz w:val="24"/>
          <w:szCs w:val="24"/>
          <w:lang w:eastAsia="ja-JP" w:bidi="fa-IR"/>
        </w:rPr>
        <w:t xml:space="preserve"> учебно-методическим </w:t>
      </w:r>
    </w:p>
    <w:p w:rsidR="00C33856" w:rsidRPr="00C33856" w:rsidRDefault="00C33856" w:rsidP="00C33856">
      <w:pPr>
        <w:ind w:left="567"/>
        <w:jc w:val="both"/>
        <w:rPr>
          <w:rFonts w:ascii="Times New Roman" w:eastAsia="Times New Roman" w:hAnsi="Times New Roman"/>
          <w:sz w:val="24"/>
          <w:szCs w:val="24"/>
          <w:lang w:eastAsia="ja-JP" w:bidi="fa-IR"/>
        </w:rPr>
      </w:pPr>
      <w:r w:rsidRPr="00C33856">
        <w:rPr>
          <w:rFonts w:ascii="Times New Roman" w:eastAsia="Times New Roman" w:hAnsi="Times New Roman"/>
          <w:sz w:val="24"/>
          <w:szCs w:val="24"/>
          <w:lang w:eastAsia="ja-JP" w:bidi="fa-IR"/>
        </w:rPr>
        <w:t xml:space="preserve">   материалом на цифровых носителях </w:t>
      </w:r>
      <w:proofErr w:type="gramStart"/>
      <w:r w:rsidRPr="00C33856">
        <w:rPr>
          <w:rFonts w:ascii="Times New Roman" w:eastAsia="Times New Roman" w:hAnsi="Times New Roman"/>
          <w:sz w:val="24"/>
          <w:szCs w:val="24"/>
          <w:lang w:eastAsia="ja-JP" w:bidi="fa-IR"/>
        </w:rPr>
        <w:t xml:space="preserve">(  </w:t>
      </w:r>
      <w:proofErr w:type="spellStart"/>
      <w:proofErr w:type="gramEnd"/>
      <w:r w:rsidRPr="00C33856">
        <w:rPr>
          <w:rFonts w:ascii="Times New Roman" w:eastAsia="Times New Roman" w:hAnsi="Times New Roman"/>
          <w:sz w:val="24"/>
          <w:szCs w:val="24"/>
          <w:lang w:eastAsia="ja-JP" w:bidi="fa-IR"/>
        </w:rPr>
        <w:t>audio</w:t>
      </w:r>
      <w:proofErr w:type="spellEnd"/>
      <w:r w:rsidRPr="00C33856">
        <w:rPr>
          <w:rFonts w:ascii="Times New Roman" w:eastAsia="Times New Roman" w:hAnsi="Times New Roman"/>
          <w:sz w:val="24"/>
          <w:szCs w:val="24"/>
          <w:lang w:eastAsia="ja-JP" w:bidi="fa-IR"/>
        </w:rPr>
        <w:t xml:space="preserve"> CD,MP 3,USB </w:t>
      </w:r>
      <w:proofErr w:type="spellStart"/>
      <w:r w:rsidRPr="00C33856">
        <w:rPr>
          <w:rFonts w:ascii="Times New Roman" w:eastAsia="Times New Roman" w:hAnsi="Times New Roman"/>
          <w:sz w:val="24"/>
          <w:szCs w:val="24"/>
          <w:lang w:eastAsia="ja-JP" w:bidi="fa-IR"/>
        </w:rPr>
        <w:t>flashDrive</w:t>
      </w:r>
      <w:proofErr w:type="spellEnd"/>
      <w:r w:rsidRPr="00C33856">
        <w:rPr>
          <w:rFonts w:ascii="Times New Roman" w:eastAsia="Times New Roman" w:hAnsi="Times New Roman"/>
          <w:sz w:val="24"/>
          <w:szCs w:val="24"/>
          <w:lang w:eastAsia="ja-JP" w:bidi="fa-IR"/>
        </w:rPr>
        <w:t>)</w:t>
      </w:r>
    </w:p>
    <w:p w:rsidR="00C33856" w:rsidRPr="00C33856" w:rsidRDefault="00C33856" w:rsidP="00C33856">
      <w:pPr>
        <w:ind w:left="567"/>
        <w:jc w:val="both"/>
        <w:rPr>
          <w:rFonts w:ascii="Times New Roman" w:eastAsia="Times New Roman" w:hAnsi="Times New Roman"/>
          <w:sz w:val="24"/>
          <w:szCs w:val="24"/>
          <w:lang w:eastAsia="ja-JP" w:bidi="fa-IR"/>
        </w:rPr>
      </w:pPr>
      <w:r w:rsidRPr="00C33856">
        <w:rPr>
          <w:rFonts w:ascii="Times New Roman" w:eastAsia="Times New Roman" w:hAnsi="Times New Roman"/>
          <w:sz w:val="24"/>
          <w:szCs w:val="24"/>
          <w:lang w:eastAsia="ja-JP" w:bidi="fa-IR"/>
        </w:rPr>
        <w:t xml:space="preserve">- интерактивная мультимедийная доска с </w:t>
      </w:r>
      <w:proofErr w:type="spellStart"/>
      <w:r w:rsidRPr="00C33856">
        <w:rPr>
          <w:rFonts w:ascii="Times New Roman" w:eastAsia="Times New Roman" w:hAnsi="Times New Roman"/>
          <w:sz w:val="24"/>
          <w:szCs w:val="24"/>
          <w:lang w:eastAsia="ja-JP" w:bidi="fa-IR"/>
        </w:rPr>
        <w:t>проэктором</w:t>
      </w:r>
      <w:proofErr w:type="spellEnd"/>
      <w:r w:rsidRPr="00C33856">
        <w:rPr>
          <w:rFonts w:ascii="Times New Roman" w:eastAsia="Times New Roman" w:hAnsi="Times New Roman"/>
          <w:sz w:val="24"/>
          <w:szCs w:val="24"/>
          <w:lang w:eastAsia="ja-JP" w:bidi="fa-IR"/>
        </w:rPr>
        <w:t xml:space="preserve"> (</w:t>
      </w:r>
      <w:proofErr w:type="gramStart"/>
      <w:r w:rsidRPr="00C33856">
        <w:rPr>
          <w:rFonts w:ascii="Times New Roman" w:eastAsia="Times New Roman" w:hAnsi="Times New Roman"/>
          <w:sz w:val="24"/>
          <w:szCs w:val="24"/>
          <w:lang w:eastAsia="ja-JP" w:bidi="fa-IR"/>
        </w:rPr>
        <w:t>навесной</w:t>
      </w:r>
      <w:proofErr w:type="gramEnd"/>
      <w:r w:rsidRPr="00C33856">
        <w:rPr>
          <w:rFonts w:ascii="Times New Roman" w:eastAsia="Times New Roman" w:hAnsi="Times New Roman"/>
          <w:sz w:val="24"/>
          <w:szCs w:val="24"/>
          <w:lang w:eastAsia="ja-JP" w:bidi="fa-IR"/>
        </w:rPr>
        <w:t>)</w:t>
      </w:r>
    </w:p>
    <w:p w:rsidR="00C33856" w:rsidRPr="00C33856" w:rsidRDefault="00C33856" w:rsidP="00C33856">
      <w:pPr>
        <w:ind w:left="567"/>
        <w:jc w:val="both"/>
        <w:rPr>
          <w:rFonts w:ascii="Times New Roman" w:eastAsia="Times New Roman" w:hAnsi="Times New Roman"/>
          <w:sz w:val="24"/>
          <w:szCs w:val="24"/>
          <w:lang w:eastAsia="ja-JP" w:bidi="fa-IR"/>
        </w:rPr>
      </w:pPr>
      <w:r w:rsidRPr="00C33856">
        <w:rPr>
          <w:rFonts w:ascii="Times New Roman" w:eastAsia="Times New Roman" w:hAnsi="Times New Roman"/>
          <w:sz w:val="24"/>
          <w:szCs w:val="24"/>
          <w:lang w:eastAsia="ja-JP" w:bidi="fa-IR"/>
        </w:rPr>
        <w:t xml:space="preserve">- проектор документ </w:t>
      </w:r>
      <w:proofErr w:type="gramStart"/>
      <w:r w:rsidRPr="00C33856">
        <w:rPr>
          <w:rFonts w:ascii="Times New Roman" w:eastAsia="Times New Roman" w:hAnsi="Times New Roman"/>
          <w:sz w:val="24"/>
          <w:szCs w:val="24"/>
          <w:lang w:eastAsia="ja-JP" w:bidi="fa-IR"/>
        </w:rPr>
        <w:t>–с</w:t>
      </w:r>
      <w:proofErr w:type="gramEnd"/>
      <w:r w:rsidRPr="00C33856">
        <w:rPr>
          <w:rFonts w:ascii="Times New Roman" w:eastAsia="Times New Roman" w:hAnsi="Times New Roman"/>
          <w:sz w:val="24"/>
          <w:szCs w:val="24"/>
          <w:lang w:eastAsia="ja-JP" w:bidi="fa-IR"/>
        </w:rPr>
        <w:t>канер (настольный)</w:t>
      </w:r>
    </w:p>
    <w:p w:rsidR="00C33856" w:rsidRPr="00C33856" w:rsidRDefault="00C33856" w:rsidP="00C33856">
      <w:pPr>
        <w:ind w:left="567"/>
        <w:jc w:val="both"/>
        <w:rPr>
          <w:rFonts w:ascii="Times New Roman" w:eastAsia="Times New Roman" w:hAnsi="Times New Roman"/>
          <w:sz w:val="24"/>
          <w:szCs w:val="24"/>
          <w:lang w:eastAsia="ja-JP" w:bidi="fa-IR"/>
        </w:rPr>
      </w:pPr>
      <w:r w:rsidRPr="00C33856">
        <w:rPr>
          <w:rFonts w:ascii="Times New Roman" w:eastAsia="Times New Roman" w:hAnsi="Times New Roman"/>
          <w:sz w:val="24"/>
          <w:szCs w:val="24"/>
          <w:lang w:eastAsia="ja-JP" w:bidi="fa-IR"/>
        </w:rPr>
        <w:t>- обучающие компьютерные программы «</w:t>
      </w:r>
      <w:r w:rsidRPr="00C33856">
        <w:rPr>
          <w:rFonts w:ascii="Times New Roman" w:eastAsia="Times New Roman" w:hAnsi="Times New Roman"/>
          <w:sz w:val="24"/>
          <w:szCs w:val="24"/>
          <w:lang w:val="en-US" w:eastAsia="ja-JP" w:bidi="fa-IR"/>
        </w:rPr>
        <w:t>Rainbow</w:t>
      </w:r>
      <w:r w:rsidRPr="00C33856">
        <w:rPr>
          <w:rFonts w:ascii="Times New Roman" w:eastAsia="Times New Roman" w:hAnsi="Times New Roman"/>
          <w:sz w:val="24"/>
          <w:szCs w:val="24"/>
          <w:lang w:eastAsia="ja-JP" w:bidi="fa-IR"/>
        </w:rPr>
        <w:t xml:space="preserve"> </w:t>
      </w:r>
      <w:proofErr w:type="spellStart"/>
      <w:r w:rsidRPr="00C33856">
        <w:rPr>
          <w:rFonts w:ascii="Times New Roman" w:eastAsia="Times New Roman" w:hAnsi="Times New Roman"/>
          <w:sz w:val="24"/>
          <w:szCs w:val="24"/>
          <w:lang w:eastAsia="ja-JP" w:bidi="fa-IR"/>
        </w:rPr>
        <w:t>English</w:t>
      </w:r>
      <w:proofErr w:type="spellEnd"/>
      <w:r w:rsidRPr="00C33856">
        <w:rPr>
          <w:rFonts w:ascii="Times New Roman" w:eastAsia="Times New Roman" w:hAnsi="Times New Roman"/>
          <w:sz w:val="24"/>
          <w:szCs w:val="24"/>
          <w:lang w:eastAsia="ja-JP" w:bidi="fa-IR"/>
        </w:rPr>
        <w:t>»</w:t>
      </w:r>
    </w:p>
    <w:p w:rsidR="00C33856" w:rsidRPr="00C33856" w:rsidRDefault="00C33856" w:rsidP="00C33856">
      <w:pPr>
        <w:ind w:left="567"/>
        <w:jc w:val="both"/>
        <w:rPr>
          <w:rFonts w:ascii="Times New Roman" w:eastAsia="Times New Roman" w:hAnsi="Times New Roman"/>
          <w:sz w:val="24"/>
          <w:szCs w:val="24"/>
          <w:lang w:eastAsia="ja-JP" w:bidi="fa-IR"/>
        </w:rPr>
      </w:pPr>
      <w:r w:rsidRPr="00C33856">
        <w:rPr>
          <w:rFonts w:ascii="Times New Roman" w:eastAsia="Times New Roman" w:hAnsi="Times New Roman"/>
          <w:sz w:val="24"/>
          <w:szCs w:val="24"/>
          <w:lang w:eastAsia="ja-JP" w:bidi="fa-IR"/>
        </w:rPr>
        <w:t xml:space="preserve">- </w:t>
      </w:r>
      <w:proofErr w:type="spellStart"/>
      <w:r w:rsidRPr="00C33856">
        <w:rPr>
          <w:rFonts w:ascii="Times New Roman" w:eastAsia="Times New Roman" w:hAnsi="Times New Roman"/>
          <w:sz w:val="24"/>
          <w:szCs w:val="24"/>
          <w:lang w:eastAsia="ja-JP" w:bidi="fa-IR"/>
        </w:rPr>
        <w:t>аудиоприложения</w:t>
      </w:r>
      <w:proofErr w:type="spellEnd"/>
      <w:r w:rsidRPr="00C33856">
        <w:rPr>
          <w:rFonts w:ascii="Times New Roman" w:eastAsia="Times New Roman" w:hAnsi="Times New Roman"/>
          <w:sz w:val="24"/>
          <w:szCs w:val="24"/>
          <w:lang w:eastAsia="ja-JP" w:bidi="fa-IR"/>
        </w:rPr>
        <w:t xml:space="preserve"> (С</w:t>
      </w:r>
      <w:proofErr w:type="gramStart"/>
      <w:r w:rsidRPr="00C33856">
        <w:rPr>
          <w:rFonts w:ascii="Times New Roman" w:eastAsia="Times New Roman" w:hAnsi="Times New Roman"/>
          <w:sz w:val="24"/>
          <w:szCs w:val="24"/>
          <w:lang w:eastAsia="ja-JP" w:bidi="fa-IR"/>
        </w:rPr>
        <w:t>D</w:t>
      </w:r>
      <w:proofErr w:type="gramEnd"/>
      <w:r w:rsidRPr="00C33856">
        <w:rPr>
          <w:rFonts w:ascii="Times New Roman" w:eastAsia="Times New Roman" w:hAnsi="Times New Roman"/>
          <w:sz w:val="24"/>
          <w:szCs w:val="24"/>
          <w:lang w:eastAsia="ja-JP" w:bidi="fa-IR"/>
        </w:rPr>
        <w:t xml:space="preserve"> МРЗ)</w:t>
      </w:r>
    </w:p>
    <w:p w:rsidR="00C33856" w:rsidRPr="00C33856" w:rsidRDefault="00C33856" w:rsidP="00C33856">
      <w:pPr>
        <w:ind w:left="567"/>
        <w:jc w:val="both"/>
        <w:rPr>
          <w:rFonts w:ascii="Times New Roman" w:eastAsia="Times New Roman" w:hAnsi="Times New Roman"/>
          <w:sz w:val="24"/>
          <w:szCs w:val="24"/>
          <w:lang w:eastAsia="ja-JP" w:bidi="fa-IR"/>
        </w:rPr>
      </w:pPr>
      <w:r w:rsidRPr="00C33856">
        <w:rPr>
          <w:rFonts w:ascii="Times New Roman" w:eastAsia="Times New Roman" w:hAnsi="Times New Roman"/>
          <w:sz w:val="24"/>
          <w:szCs w:val="24"/>
          <w:lang w:eastAsia="ja-JP" w:bidi="fa-IR"/>
        </w:rPr>
        <w:t>- демонстрационные печатные пособия</w:t>
      </w:r>
    </w:p>
    <w:p w:rsidR="00C33856" w:rsidRPr="00C33856" w:rsidRDefault="00C33856" w:rsidP="00C33856">
      <w:pPr>
        <w:ind w:left="567"/>
        <w:jc w:val="both"/>
        <w:rPr>
          <w:rFonts w:ascii="Times New Roman" w:hAnsi="Times New Roman"/>
          <w:color w:val="000000"/>
          <w:spacing w:val="-4"/>
          <w:sz w:val="24"/>
          <w:szCs w:val="24"/>
        </w:rPr>
      </w:pPr>
      <w:r w:rsidRPr="00C33856">
        <w:rPr>
          <w:rFonts w:ascii="Times New Roman" w:eastAsia="Times New Roman" w:hAnsi="Times New Roman"/>
          <w:sz w:val="24"/>
          <w:szCs w:val="24"/>
          <w:lang w:eastAsia="ja-JP" w:bidi="fa-IR"/>
        </w:rPr>
        <w:t>- персональный компьютер педагога</w:t>
      </w:r>
    </w:p>
    <w:p w:rsidR="00C33856" w:rsidRPr="00C33856" w:rsidRDefault="00C33856" w:rsidP="00C33856">
      <w:pPr>
        <w:rPr>
          <w:sz w:val="24"/>
          <w:szCs w:val="24"/>
        </w:rPr>
      </w:pPr>
      <w:r w:rsidRPr="00C33856">
        <w:rPr>
          <w:rFonts w:ascii="Times New Roman" w:hAnsi="Times New Roman"/>
          <w:sz w:val="24"/>
          <w:szCs w:val="24"/>
          <w:lang w:eastAsia="ru-RU"/>
        </w:rPr>
        <w:t xml:space="preserve">           </w:t>
      </w:r>
      <w:r w:rsidRPr="00C33856">
        <w:rPr>
          <w:rFonts w:ascii="Times New Roman" w:eastAsia="Times New Roman" w:hAnsi="Times New Roman"/>
          <w:kern w:val="3"/>
          <w:sz w:val="24"/>
          <w:szCs w:val="24"/>
          <w:lang w:eastAsia="ja-JP" w:bidi="fa-IR"/>
        </w:rPr>
        <w:t xml:space="preserve"> Аудио приложение (СД МРЗ)</w:t>
      </w:r>
    </w:p>
    <w:p w:rsidR="00C33856" w:rsidRPr="00C33856" w:rsidRDefault="00C33856" w:rsidP="00C33856">
      <w:pPr>
        <w:spacing w:after="0" w:line="240" w:lineRule="auto"/>
        <w:ind w:left="709" w:hanging="709"/>
        <w:rPr>
          <w:rFonts w:ascii="Times New Roman" w:hAnsi="Times New Roman"/>
          <w:sz w:val="24"/>
          <w:szCs w:val="24"/>
        </w:rPr>
      </w:pPr>
      <w:r w:rsidRPr="00C33856">
        <w:rPr>
          <w:rFonts w:ascii="Times New Roman" w:hAnsi="Times New Roman"/>
          <w:b/>
          <w:sz w:val="24"/>
          <w:szCs w:val="24"/>
        </w:rPr>
        <w:lastRenderedPageBreak/>
        <w:t xml:space="preserve">                                                                    </w:t>
      </w:r>
    </w:p>
    <w:p w:rsidR="00C33856" w:rsidRDefault="00C33856" w:rsidP="00C33856">
      <w:pPr>
        <w:spacing w:after="0" w:line="240" w:lineRule="auto"/>
        <w:ind w:firstLine="708"/>
        <w:rPr>
          <w:rFonts w:ascii="Times New Roman" w:hAnsi="Times New Roman"/>
          <w:b/>
          <w:color w:val="FF0000"/>
          <w:sz w:val="24"/>
          <w:szCs w:val="24"/>
        </w:rPr>
      </w:pPr>
    </w:p>
    <w:p w:rsidR="00C33856" w:rsidRDefault="00C33856" w:rsidP="00C33856">
      <w:pPr>
        <w:spacing w:after="0" w:line="240" w:lineRule="auto"/>
        <w:ind w:firstLine="708"/>
        <w:rPr>
          <w:rFonts w:ascii="Times New Roman" w:hAnsi="Times New Roman"/>
          <w:b/>
          <w:color w:val="FF0000"/>
          <w:sz w:val="24"/>
          <w:szCs w:val="24"/>
        </w:rPr>
      </w:pPr>
    </w:p>
    <w:p w:rsidR="00C33856" w:rsidRPr="00C33856" w:rsidRDefault="00C33856" w:rsidP="00C33856">
      <w:pPr>
        <w:spacing w:after="0" w:line="240" w:lineRule="auto"/>
        <w:ind w:firstLine="708"/>
        <w:rPr>
          <w:rFonts w:ascii="Times New Roman" w:hAnsi="Times New Roman"/>
          <w:b/>
          <w:color w:val="FF0000"/>
          <w:sz w:val="24"/>
          <w:szCs w:val="24"/>
        </w:rPr>
      </w:pPr>
    </w:p>
    <w:p w:rsidR="00C33856" w:rsidRPr="00C33856" w:rsidRDefault="00C33856" w:rsidP="00C33856">
      <w:pPr>
        <w:spacing w:after="0" w:line="240" w:lineRule="auto"/>
        <w:ind w:firstLine="708"/>
        <w:rPr>
          <w:rFonts w:ascii="Times New Roman" w:hAnsi="Times New Roman"/>
          <w:b/>
          <w:sz w:val="24"/>
          <w:szCs w:val="24"/>
        </w:rPr>
      </w:pPr>
      <w:r w:rsidRPr="00C33856">
        <w:rPr>
          <w:rFonts w:ascii="Times New Roman" w:hAnsi="Times New Roman"/>
          <w:b/>
          <w:sz w:val="24"/>
          <w:szCs w:val="24"/>
        </w:rPr>
        <w:t>Информационно-коммуникативные средства и Интернет-ресурсы</w:t>
      </w:r>
    </w:p>
    <w:p w:rsidR="00C33856" w:rsidRPr="00C33856" w:rsidRDefault="00C33856" w:rsidP="00C33856">
      <w:pPr>
        <w:spacing w:after="0" w:line="240" w:lineRule="auto"/>
        <w:ind w:left="709"/>
        <w:rPr>
          <w:rFonts w:ascii="Times New Roman" w:hAnsi="Times New Roman"/>
          <w:sz w:val="24"/>
          <w:szCs w:val="24"/>
        </w:rPr>
      </w:pPr>
      <w:r w:rsidRPr="00C33856">
        <w:rPr>
          <w:rFonts w:ascii="Times New Roman" w:hAnsi="Times New Roman"/>
          <w:sz w:val="24"/>
          <w:szCs w:val="24"/>
        </w:rPr>
        <w:t>Словарь электронный «</w:t>
      </w:r>
      <w:r w:rsidRPr="00C33856">
        <w:rPr>
          <w:rFonts w:ascii="Times New Roman" w:hAnsi="Times New Roman"/>
          <w:sz w:val="24"/>
          <w:szCs w:val="24"/>
          <w:lang w:val="en-US"/>
        </w:rPr>
        <w:t>ABBYY</w:t>
      </w:r>
      <w:r w:rsidRPr="00C33856">
        <w:rPr>
          <w:rFonts w:ascii="Times New Roman" w:hAnsi="Times New Roman"/>
          <w:sz w:val="24"/>
          <w:szCs w:val="24"/>
        </w:rPr>
        <w:t xml:space="preserve"> </w:t>
      </w:r>
      <w:proofErr w:type="spellStart"/>
      <w:r w:rsidRPr="00C33856">
        <w:rPr>
          <w:rFonts w:ascii="Times New Roman" w:hAnsi="Times New Roman"/>
          <w:sz w:val="24"/>
          <w:szCs w:val="24"/>
          <w:lang w:val="en-US"/>
        </w:rPr>
        <w:t>Lingvo</w:t>
      </w:r>
      <w:proofErr w:type="spellEnd"/>
      <w:r w:rsidRPr="00C33856">
        <w:rPr>
          <w:rFonts w:ascii="Times New Roman" w:hAnsi="Times New Roman"/>
          <w:sz w:val="24"/>
          <w:szCs w:val="24"/>
        </w:rPr>
        <w:t xml:space="preserve"> 5»</w:t>
      </w:r>
    </w:p>
    <w:p w:rsidR="00C33856" w:rsidRPr="00C33856" w:rsidRDefault="003C6A08" w:rsidP="00C33856">
      <w:pPr>
        <w:spacing w:after="0" w:line="240" w:lineRule="auto"/>
        <w:ind w:left="709"/>
        <w:rPr>
          <w:rFonts w:ascii="Times New Roman" w:hAnsi="Times New Roman"/>
          <w:sz w:val="24"/>
          <w:szCs w:val="24"/>
        </w:rPr>
      </w:pPr>
      <w:hyperlink r:id="rId71" w:history="1">
        <w:r w:rsidR="00C33856" w:rsidRPr="00C33856">
          <w:rPr>
            <w:rFonts w:ascii="Times New Roman" w:hAnsi="Times New Roman"/>
            <w:color w:val="0066CC"/>
            <w:sz w:val="24"/>
            <w:szCs w:val="24"/>
            <w:u w:val="single"/>
            <w:lang w:val="en-US"/>
          </w:rPr>
          <w:t>http</w:t>
        </w:r>
        <w:r w:rsidR="00C33856" w:rsidRPr="00C33856">
          <w:rPr>
            <w:rFonts w:ascii="Times New Roman" w:hAnsi="Times New Roman"/>
            <w:color w:val="0066CC"/>
            <w:sz w:val="24"/>
            <w:szCs w:val="24"/>
            <w:u w:val="single"/>
          </w:rPr>
          <w:t>://</w:t>
        </w:r>
        <w:r w:rsidR="00C33856" w:rsidRPr="00C33856">
          <w:rPr>
            <w:rFonts w:ascii="Times New Roman" w:hAnsi="Times New Roman"/>
            <w:color w:val="0066CC"/>
            <w:sz w:val="24"/>
            <w:szCs w:val="24"/>
            <w:u w:val="single"/>
            <w:lang w:val="en-US"/>
          </w:rPr>
          <w:t>www</w:t>
        </w:r>
        <w:r w:rsidR="00C33856" w:rsidRPr="00C33856">
          <w:rPr>
            <w:rFonts w:ascii="Times New Roman" w:hAnsi="Times New Roman"/>
            <w:color w:val="0066CC"/>
            <w:sz w:val="24"/>
            <w:szCs w:val="24"/>
            <w:u w:val="single"/>
          </w:rPr>
          <w:t>.</w:t>
        </w:r>
        <w:proofErr w:type="spellStart"/>
        <w:r w:rsidR="00C33856" w:rsidRPr="00C33856">
          <w:rPr>
            <w:rFonts w:ascii="Times New Roman" w:hAnsi="Times New Roman"/>
            <w:color w:val="0066CC"/>
            <w:sz w:val="24"/>
            <w:szCs w:val="24"/>
            <w:u w:val="single"/>
            <w:lang w:val="en-US"/>
          </w:rPr>
          <w:t>alleng</w:t>
        </w:r>
        <w:proofErr w:type="spellEnd"/>
        <w:r w:rsidR="00C33856" w:rsidRPr="00C33856">
          <w:rPr>
            <w:rFonts w:ascii="Times New Roman" w:hAnsi="Times New Roman"/>
            <w:color w:val="0066CC"/>
            <w:sz w:val="24"/>
            <w:szCs w:val="24"/>
            <w:u w:val="single"/>
          </w:rPr>
          <w:t>.</w:t>
        </w:r>
        <w:proofErr w:type="spellStart"/>
        <w:r w:rsidR="00C33856" w:rsidRPr="00C33856">
          <w:rPr>
            <w:rFonts w:ascii="Times New Roman" w:hAnsi="Times New Roman"/>
            <w:color w:val="0066CC"/>
            <w:sz w:val="24"/>
            <w:szCs w:val="24"/>
            <w:u w:val="single"/>
            <w:lang w:val="en-US"/>
          </w:rPr>
          <w:t>ru</w:t>
        </w:r>
        <w:proofErr w:type="spellEnd"/>
        <w:r w:rsidR="00C33856" w:rsidRPr="00C33856">
          <w:rPr>
            <w:rFonts w:ascii="Times New Roman" w:hAnsi="Times New Roman"/>
            <w:color w:val="0066CC"/>
            <w:sz w:val="24"/>
            <w:szCs w:val="24"/>
            <w:u w:val="single"/>
          </w:rPr>
          <w:t>/</w:t>
        </w:r>
        <w:proofErr w:type="spellStart"/>
        <w:r w:rsidR="00C33856" w:rsidRPr="00C33856">
          <w:rPr>
            <w:rFonts w:ascii="Times New Roman" w:hAnsi="Times New Roman"/>
            <w:color w:val="0066CC"/>
            <w:sz w:val="24"/>
            <w:szCs w:val="24"/>
            <w:u w:val="single"/>
            <w:lang w:val="en-US"/>
          </w:rPr>
          <w:t>english</w:t>
        </w:r>
        <w:proofErr w:type="spellEnd"/>
        <w:r w:rsidR="00C33856" w:rsidRPr="00C33856">
          <w:rPr>
            <w:rFonts w:ascii="Times New Roman" w:hAnsi="Times New Roman"/>
            <w:color w:val="0066CC"/>
            <w:sz w:val="24"/>
            <w:szCs w:val="24"/>
            <w:u w:val="single"/>
          </w:rPr>
          <w:t>/</w:t>
        </w:r>
      </w:hyperlink>
    </w:p>
    <w:p w:rsidR="00C33856" w:rsidRPr="00C33856" w:rsidRDefault="003C6A08" w:rsidP="00C33856">
      <w:pPr>
        <w:spacing w:after="0" w:line="240" w:lineRule="auto"/>
        <w:ind w:left="709"/>
        <w:rPr>
          <w:rFonts w:ascii="Times New Roman" w:hAnsi="Times New Roman"/>
          <w:sz w:val="24"/>
          <w:szCs w:val="24"/>
        </w:rPr>
      </w:pPr>
      <w:hyperlink r:id="rId72" w:history="1">
        <w:r w:rsidR="00C33856" w:rsidRPr="00C33856">
          <w:rPr>
            <w:rFonts w:ascii="Times New Roman" w:hAnsi="Times New Roman"/>
            <w:color w:val="0066CC"/>
            <w:sz w:val="24"/>
            <w:szCs w:val="24"/>
            <w:u w:val="single"/>
            <w:lang w:val="en-US"/>
          </w:rPr>
          <w:t>http</w:t>
        </w:r>
        <w:r w:rsidR="00C33856" w:rsidRPr="00C33856">
          <w:rPr>
            <w:rFonts w:ascii="Times New Roman" w:hAnsi="Times New Roman"/>
            <w:color w:val="0066CC"/>
            <w:sz w:val="24"/>
            <w:szCs w:val="24"/>
            <w:u w:val="single"/>
          </w:rPr>
          <w:t>://</w:t>
        </w:r>
        <w:r w:rsidR="00C33856" w:rsidRPr="00C33856">
          <w:rPr>
            <w:rFonts w:ascii="Times New Roman" w:hAnsi="Times New Roman"/>
            <w:color w:val="0066CC"/>
            <w:sz w:val="24"/>
            <w:szCs w:val="24"/>
            <w:u w:val="single"/>
            <w:lang w:val="en-US"/>
          </w:rPr>
          <w:t>www</w:t>
        </w:r>
        <w:r w:rsidR="00C33856" w:rsidRPr="00C33856">
          <w:rPr>
            <w:rFonts w:ascii="Times New Roman" w:hAnsi="Times New Roman"/>
            <w:color w:val="0066CC"/>
            <w:sz w:val="24"/>
            <w:szCs w:val="24"/>
            <w:u w:val="single"/>
          </w:rPr>
          <w:t>.</w:t>
        </w:r>
        <w:proofErr w:type="spellStart"/>
        <w:r w:rsidR="00C33856" w:rsidRPr="00C33856">
          <w:rPr>
            <w:rFonts w:ascii="Times New Roman" w:hAnsi="Times New Roman"/>
            <w:color w:val="0066CC"/>
            <w:sz w:val="24"/>
            <w:szCs w:val="24"/>
            <w:u w:val="single"/>
            <w:lang w:val="en-US"/>
          </w:rPr>
          <w:t>englishteachers</w:t>
        </w:r>
        <w:proofErr w:type="spellEnd"/>
        <w:r w:rsidR="00C33856" w:rsidRPr="00C33856">
          <w:rPr>
            <w:rFonts w:ascii="Times New Roman" w:hAnsi="Times New Roman"/>
            <w:color w:val="0066CC"/>
            <w:sz w:val="24"/>
            <w:szCs w:val="24"/>
            <w:u w:val="single"/>
          </w:rPr>
          <w:t>.</w:t>
        </w:r>
        <w:proofErr w:type="spellStart"/>
        <w:r w:rsidR="00C33856" w:rsidRPr="00C33856">
          <w:rPr>
            <w:rFonts w:ascii="Times New Roman" w:hAnsi="Times New Roman"/>
            <w:color w:val="0066CC"/>
            <w:sz w:val="24"/>
            <w:szCs w:val="24"/>
            <w:u w:val="single"/>
            <w:lang w:val="en-US"/>
          </w:rPr>
          <w:t>ru</w:t>
        </w:r>
        <w:proofErr w:type="spellEnd"/>
        <w:r w:rsidR="00C33856" w:rsidRPr="00C33856">
          <w:rPr>
            <w:rFonts w:ascii="Times New Roman" w:hAnsi="Times New Roman"/>
            <w:color w:val="0066CC"/>
            <w:sz w:val="24"/>
            <w:szCs w:val="24"/>
            <w:u w:val="single"/>
          </w:rPr>
          <w:t>/</w:t>
        </w:r>
      </w:hyperlink>
    </w:p>
    <w:p w:rsidR="00C33856" w:rsidRPr="00C33856" w:rsidRDefault="003C6A08" w:rsidP="00C33856">
      <w:pPr>
        <w:spacing w:after="0" w:line="240" w:lineRule="auto"/>
        <w:ind w:left="709"/>
        <w:rPr>
          <w:rFonts w:ascii="Times New Roman" w:hAnsi="Times New Roman"/>
          <w:sz w:val="24"/>
          <w:szCs w:val="24"/>
        </w:rPr>
      </w:pPr>
      <w:hyperlink r:id="rId73" w:history="1">
        <w:r w:rsidR="00C33856" w:rsidRPr="00C33856">
          <w:rPr>
            <w:rFonts w:ascii="Times New Roman" w:hAnsi="Times New Roman"/>
            <w:color w:val="0066CC"/>
            <w:sz w:val="24"/>
            <w:szCs w:val="24"/>
            <w:u w:val="single"/>
            <w:lang w:val="en-US"/>
          </w:rPr>
          <w:t>http</w:t>
        </w:r>
        <w:r w:rsidR="00C33856" w:rsidRPr="00C33856">
          <w:rPr>
            <w:rFonts w:ascii="Times New Roman" w:hAnsi="Times New Roman"/>
            <w:color w:val="0066CC"/>
            <w:sz w:val="24"/>
            <w:szCs w:val="24"/>
            <w:u w:val="single"/>
          </w:rPr>
          <w:t>://</w:t>
        </w:r>
        <w:r w:rsidR="00C33856" w:rsidRPr="00C33856">
          <w:rPr>
            <w:rFonts w:ascii="Times New Roman" w:hAnsi="Times New Roman"/>
            <w:color w:val="0066CC"/>
            <w:sz w:val="24"/>
            <w:szCs w:val="24"/>
            <w:u w:val="single"/>
            <w:lang w:val="en-US"/>
          </w:rPr>
          <w:t>www</w:t>
        </w:r>
        <w:r w:rsidR="00C33856" w:rsidRPr="00C33856">
          <w:rPr>
            <w:rFonts w:ascii="Times New Roman" w:hAnsi="Times New Roman"/>
            <w:color w:val="0066CC"/>
            <w:sz w:val="24"/>
            <w:szCs w:val="24"/>
            <w:u w:val="single"/>
          </w:rPr>
          <w:t>.</w:t>
        </w:r>
        <w:proofErr w:type="spellStart"/>
        <w:r w:rsidR="00C33856" w:rsidRPr="00C33856">
          <w:rPr>
            <w:rFonts w:ascii="Times New Roman" w:hAnsi="Times New Roman"/>
            <w:color w:val="0066CC"/>
            <w:sz w:val="24"/>
            <w:szCs w:val="24"/>
            <w:u w:val="single"/>
            <w:lang w:val="en-US"/>
          </w:rPr>
          <w:t>homeenglish</w:t>
        </w:r>
        <w:proofErr w:type="spellEnd"/>
        <w:r w:rsidR="00C33856" w:rsidRPr="00C33856">
          <w:rPr>
            <w:rFonts w:ascii="Times New Roman" w:hAnsi="Times New Roman"/>
            <w:color w:val="0066CC"/>
            <w:sz w:val="24"/>
            <w:szCs w:val="24"/>
            <w:u w:val="single"/>
          </w:rPr>
          <w:t>.</w:t>
        </w:r>
        <w:proofErr w:type="spellStart"/>
        <w:r w:rsidR="00C33856" w:rsidRPr="00C33856">
          <w:rPr>
            <w:rFonts w:ascii="Times New Roman" w:hAnsi="Times New Roman"/>
            <w:color w:val="0066CC"/>
            <w:sz w:val="24"/>
            <w:szCs w:val="24"/>
            <w:u w:val="single"/>
            <w:lang w:val="en-US"/>
          </w:rPr>
          <w:t>ru</w:t>
        </w:r>
        <w:proofErr w:type="spellEnd"/>
        <w:r w:rsidR="00C33856" w:rsidRPr="00C33856">
          <w:rPr>
            <w:rFonts w:ascii="Times New Roman" w:hAnsi="Times New Roman"/>
            <w:color w:val="0066CC"/>
            <w:sz w:val="24"/>
            <w:szCs w:val="24"/>
            <w:u w:val="single"/>
          </w:rPr>
          <w:t>/</w:t>
        </w:r>
      </w:hyperlink>
    </w:p>
    <w:p w:rsidR="00C33856" w:rsidRPr="00C33856" w:rsidRDefault="003C6A08" w:rsidP="00C33856">
      <w:pPr>
        <w:spacing w:after="0" w:line="240" w:lineRule="auto"/>
        <w:ind w:left="709"/>
        <w:rPr>
          <w:rFonts w:ascii="Times New Roman" w:hAnsi="Times New Roman"/>
          <w:sz w:val="24"/>
          <w:szCs w:val="24"/>
        </w:rPr>
      </w:pPr>
      <w:hyperlink r:id="rId74" w:history="1">
        <w:r w:rsidR="00C33856" w:rsidRPr="00C33856">
          <w:rPr>
            <w:rFonts w:ascii="Times New Roman" w:hAnsi="Times New Roman"/>
            <w:color w:val="0066CC"/>
            <w:sz w:val="24"/>
            <w:szCs w:val="24"/>
            <w:u w:val="single"/>
            <w:lang w:val="en-US"/>
          </w:rPr>
          <w:t>http</w:t>
        </w:r>
        <w:r w:rsidR="00C33856" w:rsidRPr="00C33856">
          <w:rPr>
            <w:rFonts w:ascii="Times New Roman" w:hAnsi="Times New Roman"/>
            <w:color w:val="0066CC"/>
            <w:sz w:val="24"/>
            <w:szCs w:val="24"/>
            <w:u w:val="single"/>
          </w:rPr>
          <w:t>://</w:t>
        </w:r>
        <w:r w:rsidR="00C33856" w:rsidRPr="00C33856">
          <w:rPr>
            <w:rFonts w:ascii="Times New Roman" w:hAnsi="Times New Roman"/>
            <w:color w:val="0066CC"/>
            <w:sz w:val="24"/>
            <w:szCs w:val="24"/>
            <w:u w:val="single"/>
            <w:lang w:val="en-US"/>
          </w:rPr>
          <w:t>www</w:t>
        </w:r>
        <w:r w:rsidR="00C33856" w:rsidRPr="00C33856">
          <w:rPr>
            <w:rFonts w:ascii="Times New Roman" w:hAnsi="Times New Roman"/>
            <w:color w:val="0066CC"/>
            <w:sz w:val="24"/>
            <w:szCs w:val="24"/>
            <w:u w:val="single"/>
          </w:rPr>
          <w:t>.1</w:t>
        </w:r>
        <w:proofErr w:type="spellStart"/>
        <w:r w:rsidR="00C33856" w:rsidRPr="00C33856">
          <w:rPr>
            <w:rFonts w:ascii="Times New Roman" w:hAnsi="Times New Roman"/>
            <w:color w:val="0066CC"/>
            <w:sz w:val="24"/>
            <w:szCs w:val="24"/>
            <w:u w:val="single"/>
            <w:lang w:val="en-US"/>
          </w:rPr>
          <w:t>september</w:t>
        </w:r>
        <w:proofErr w:type="spellEnd"/>
        <w:r w:rsidR="00C33856" w:rsidRPr="00C33856">
          <w:rPr>
            <w:rFonts w:ascii="Times New Roman" w:hAnsi="Times New Roman"/>
            <w:color w:val="0066CC"/>
            <w:sz w:val="24"/>
            <w:szCs w:val="24"/>
            <w:u w:val="single"/>
          </w:rPr>
          <w:t>.</w:t>
        </w:r>
        <w:proofErr w:type="spellStart"/>
        <w:r w:rsidR="00C33856" w:rsidRPr="00C33856">
          <w:rPr>
            <w:rFonts w:ascii="Times New Roman" w:hAnsi="Times New Roman"/>
            <w:color w:val="0066CC"/>
            <w:sz w:val="24"/>
            <w:szCs w:val="24"/>
            <w:u w:val="single"/>
            <w:lang w:val="en-US"/>
          </w:rPr>
          <w:t>ru</w:t>
        </w:r>
        <w:proofErr w:type="spellEnd"/>
        <w:r w:rsidR="00C33856" w:rsidRPr="00C33856">
          <w:rPr>
            <w:rFonts w:ascii="Times New Roman" w:hAnsi="Times New Roman"/>
            <w:color w:val="0066CC"/>
            <w:sz w:val="24"/>
            <w:szCs w:val="24"/>
            <w:u w:val="single"/>
          </w:rPr>
          <w:t>/</w:t>
        </w:r>
      </w:hyperlink>
    </w:p>
    <w:p w:rsidR="00C33856" w:rsidRPr="00C33856" w:rsidRDefault="003C6A08" w:rsidP="00C33856">
      <w:pPr>
        <w:spacing w:after="0" w:line="240" w:lineRule="auto"/>
        <w:ind w:left="709"/>
        <w:rPr>
          <w:rFonts w:ascii="Times New Roman" w:hAnsi="Times New Roman"/>
          <w:sz w:val="24"/>
          <w:szCs w:val="24"/>
        </w:rPr>
      </w:pPr>
      <w:hyperlink r:id="rId75" w:history="1">
        <w:r w:rsidR="00C33856" w:rsidRPr="00C33856">
          <w:rPr>
            <w:rFonts w:ascii="Times New Roman" w:hAnsi="Times New Roman"/>
            <w:color w:val="0066CC"/>
            <w:sz w:val="24"/>
            <w:szCs w:val="24"/>
            <w:u w:val="single"/>
            <w:lang w:val="en-US"/>
          </w:rPr>
          <w:t>www</w:t>
        </w:r>
        <w:r w:rsidR="00C33856" w:rsidRPr="00C33856">
          <w:rPr>
            <w:rFonts w:ascii="Times New Roman" w:hAnsi="Times New Roman"/>
            <w:color w:val="0066CC"/>
            <w:sz w:val="24"/>
            <w:szCs w:val="24"/>
            <w:u w:val="single"/>
          </w:rPr>
          <w:t>.</w:t>
        </w:r>
        <w:proofErr w:type="spellStart"/>
        <w:r w:rsidR="00C33856" w:rsidRPr="00C33856">
          <w:rPr>
            <w:rFonts w:ascii="Times New Roman" w:hAnsi="Times New Roman"/>
            <w:color w:val="0066CC"/>
            <w:sz w:val="24"/>
            <w:szCs w:val="24"/>
            <w:u w:val="single"/>
            <w:lang w:val="en-US"/>
          </w:rPr>
          <w:t>SuperSimpleLearning</w:t>
        </w:r>
        <w:proofErr w:type="spellEnd"/>
        <w:r w:rsidR="00C33856" w:rsidRPr="00C33856">
          <w:rPr>
            <w:rFonts w:ascii="Times New Roman" w:hAnsi="Times New Roman"/>
            <w:color w:val="0066CC"/>
            <w:sz w:val="24"/>
            <w:szCs w:val="24"/>
            <w:u w:val="single"/>
          </w:rPr>
          <w:t>.</w:t>
        </w:r>
        <w:r w:rsidR="00C33856" w:rsidRPr="00C33856">
          <w:rPr>
            <w:rFonts w:ascii="Times New Roman" w:hAnsi="Times New Roman"/>
            <w:color w:val="0066CC"/>
            <w:sz w:val="24"/>
            <w:szCs w:val="24"/>
            <w:u w:val="single"/>
            <w:lang w:val="en-US"/>
          </w:rPr>
          <w:t>com</w:t>
        </w:r>
      </w:hyperlink>
    </w:p>
    <w:p w:rsidR="00C33856" w:rsidRPr="00C33856" w:rsidRDefault="003C6A08" w:rsidP="00C33856">
      <w:pPr>
        <w:spacing w:after="0" w:line="240" w:lineRule="auto"/>
        <w:ind w:left="709"/>
        <w:rPr>
          <w:rFonts w:ascii="Times New Roman" w:hAnsi="Times New Roman"/>
          <w:sz w:val="24"/>
          <w:szCs w:val="24"/>
        </w:rPr>
      </w:pPr>
      <w:hyperlink r:id="rId76" w:history="1">
        <w:r w:rsidR="00C33856" w:rsidRPr="00C33856">
          <w:rPr>
            <w:rFonts w:ascii="Times New Roman" w:hAnsi="Times New Roman"/>
            <w:color w:val="0066CC"/>
            <w:sz w:val="24"/>
            <w:szCs w:val="24"/>
            <w:u w:val="single"/>
            <w:lang w:val="en-US"/>
          </w:rPr>
          <w:t>www</w:t>
        </w:r>
        <w:r w:rsidR="00C33856" w:rsidRPr="00C33856">
          <w:rPr>
            <w:rFonts w:ascii="Times New Roman" w:hAnsi="Times New Roman"/>
            <w:color w:val="0066CC"/>
            <w:sz w:val="24"/>
            <w:szCs w:val="24"/>
            <w:u w:val="single"/>
          </w:rPr>
          <w:t>.</w:t>
        </w:r>
        <w:proofErr w:type="spellStart"/>
        <w:r w:rsidR="00C33856" w:rsidRPr="00C33856">
          <w:rPr>
            <w:rFonts w:ascii="Times New Roman" w:hAnsi="Times New Roman"/>
            <w:color w:val="0066CC"/>
            <w:sz w:val="24"/>
            <w:szCs w:val="24"/>
            <w:u w:val="single"/>
            <w:lang w:val="en-US"/>
          </w:rPr>
          <w:t>PhraseTeacher</w:t>
        </w:r>
        <w:proofErr w:type="spellEnd"/>
        <w:r w:rsidR="00C33856" w:rsidRPr="00C33856">
          <w:rPr>
            <w:rFonts w:ascii="Times New Roman" w:hAnsi="Times New Roman"/>
            <w:color w:val="0066CC"/>
            <w:sz w:val="24"/>
            <w:szCs w:val="24"/>
            <w:u w:val="single"/>
          </w:rPr>
          <w:t>.</w:t>
        </w:r>
        <w:r w:rsidR="00C33856" w:rsidRPr="00C33856">
          <w:rPr>
            <w:rFonts w:ascii="Times New Roman" w:hAnsi="Times New Roman"/>
            <w:color w:val="0066CC"/>
            <w:sz w:val="24"/>
            <w:szCs w:val="24"/>
            <w:u w:val="single"/>
            <w:lang w:val="en-US"/>
          </w:rPr>
          <w:t>com</w:t>
        </w:r>
      </w:hyperlink>
    </w:p>
    <w:p w:rsidR="00C33856" w:rsidRPr="00C33856" w:rsidRDefault="003C6A08" w:rsidP="00C33856">
      <w:pPr>
        <w:spacing w:after="0" w:line="240" w:lineRule="auto"/>
        <w:ind w:left="709"/>
        <w:rPr>
          <w:rFonts w:ascii="Times New Roman" w:hAnsi="Times New Roman"/>
          <w:sz w:val="24"/>
          <w:szCs w:val="24"/>
        </w:rPr>
      </w:pPr>
      <w:hyperlink r:id="rId77" w:history="1">
        <w:r w:rsidR="00C33856" w:rsidRPr="00C33856">
          <w:rPr>
            <w:rFonts w:ascii="Times New Roman" w:hAnsi="Times New Roman"/>
            <w:color w:val="0066CC"/>
            <w:sz w:val="24"/>
            <w:szCs w:val="24"/>
            <w:u w:val="single"/>
            <w:lang w:val="en-US"/>
          </w:rPr>
          <w:t>http</w:t>
        </w:r>
        <w:r w:rsidR="00C33856" w:rsidRPr="00C33856">
          <w:rPr>
            <w:rFonts w:ascii="Times New Roman" w:hAnsi="Times New Roman"/>
            <w:color w:val="0066CC"/>
            <w:sz w:val="24"/>
            <w:szCs w:val="24"/>
            <w:u w:val="single"/>
          </w:rPr>
          <w:t>://</w:t>
        </w:r>
        <w:proofErr w:type="spellStart"/>
        <w:r w:rsidR="00C33856" w:rsidRPr="00C33856">
          <w:rPr>
            <w:rFonts w:ascii="Times New Roman" w:hAnsi="Times New Roman"/>
            <w:color w:val="0066CC"/>
            <w:sz w:val="24"/>
            <w:szCs w:val="24"/>
            <w:u w:val="single"/>
            <w:lang w:val="en-US"/>
          </w:rPr>
          <w:t>didactis</w:t>
        </w:r>
        <w:proofErr w:type="spellEnd"/>
        <w:r w:rsidR="00C33856" w:rsidRPr="00C33856">
          <w:rPr>
            <w:rFonts w:ascii="Times New Roman" w:hAnsi="Times New Roman"/>
            <w:color w:val="0066CC"/>
            <w:sz w:val="24"/>
            <w:szCs w:val="24"/>
            <w:u w:val="single"/>
          </w:rPr>
          <w:t>.</w:t>
        </w:r>
        <w:proofErr w:type="spellStart"/>
        <w:r w:rsidR="00C33856" w:rsidRPr="00C33856">
          <w:rPr>
            <w:rFonts w:ascii="Times New Roman" w:hAnsi="Times New Roman"/>
            <w:color w:val="0066CC"/>
            <w:sz w:val="24"/>
            <w:szCs w:val="24"/>
            <w:u w:val="single"/>
            <w:lang w:val="en-US"/>
          </w:rPr>
          <w:t>ru</w:t>
        </w:r>
        <w:proofErr w:type="spellEnd"/>
      </w:hyperlink>
    </w:p>
    <w:p w:rsidR="008B110A" w:rsidRDefault="008B110A" w:rsidP="00096F36">
      <w:pPr>
        <w:spacing w:after="0" w:line="240" w:lineRule="auto"/>
        <w:jc w:val="both"/>
        <w:rPr>
          <w:rFonts w:ascii="Times New Roman" w:hAnsi="Times New Roman"/>
          <w:sz w:val="24"/>
          <w:szCs w:val="24"/>
          <w:lang w:eastAsia="ru-RU"/>
        </w:rPr>
      </w:pPr>
    </w:p>
    <w:p w:rsidR="008B110A" w:rsidRDefault="008B110A" w:rsidP="00096F36">
      <w:pPr>
        <w:spacing w:after="0" w:line="240" w:lineRule="auto"/>
        <w:jc w:val="both"/>
        <w:rPr>
          <w:rFonts w:ascii="Times New Roman" w:hAnsi="Times New Roman"/>
          <w:sz w:val="24"/>
          <w:szCs w:val="24"/>
          <w:lang w:eastAsia="ru-RU"/>
        </w:rPr>
      </w:pPr>
    </w:p>
    <w:p w:rsidR="008B110A" w:rsidRDefault="008B110A" w:rsidP="00096F36">
      <w:pPr>
        <w:spacing w:after="0" w:line="240" w:lineRule="auto"/>
        <w:jc w:val="both"/>
        <w:rPr>
          <w:rFonts w:ascii="Times New Roman" w:hAnsi="Times New Roman"/>
          <w:sz w:val="24"/>
          <w:szCs w:val="24"/>
          <w:lang w:eastAsia="ru-RU"/>
        </w:rPr>
      </w:pPr>
    </w:p>
    <w:p w:rsidR="008B110A" w:rsidRPr="00EB00BD" w:rsidRDefault="008B110A" w:rsidP="00096F36">
      <w:pPr>
        <w:spacing w:after="0" w:line="240" w:lineRule="auto"/>
        <w:jc w:val="both"/>
        <w:rPr>
          <w:rFonts w:ascii="Times New Roman" w:hAnsi="Times New Roman"/>
          <w:sz w:val="24"/>
          <w:szCs w:val="24"/>
          <w:lang w:eastAsia="ru-RU"/>
        </w:rPr>
      </w:pPr>
    </w:p>
    <w:p w:rsidR="00E4376C" w:rsidRPr="00EB00BD" w:rsidRDefault="00E4376C" w:rsidP="00096F36">
      <w:pPr>
        <w:spacing w:after="0" w:line="240" w:lineRule="auto"/>
        <w:rPr>
          <w:rFonts w:ascii="Times New Roman" w:hAnsi="Times New Roman"/>
          <w:b/>
          <w:sz w:val="24"/>
          <w:szCs w:val="24"/>
          <w:lang w:eastAsia="ru-RU"/>
        </w:rPr>
      </w:pPr>
    </w:p>
    <w:sectPr w:rsidR="00E4376C" w:rsidRPr="00EB00BD" w:rsidSect="00B53758">
      <w:pgSz w:w="16837" w:h="11905" w:orient="landscape"/>
      <w:pgMar w:top="720" w:right="720" w:bottom="720" w:left="720" w:header="1701" w:footer="851"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lvlText w:val=""/>
      <w:lvlJc w:val="left"/>
      <w:pPr>
        <w:tabs>
          <w:tab w:val="num" w:pos="432"/>
        </w:tabs>
        <w:ind w:left="432" w:hanging="432"/>
      </w:pPr>
      <w:rPr>
        <w:rFonts w:cs="Times New Roman"/>
      </w:rPr>
    </w:lvl>
    <w:lvl w:ilvl="1">
      <w:start w:val="1"/>
      <w:numFmt w:val="none"/>
      <w:lvlText w:val=""/>
      <w:lvlJc w:val="left"/>
      <w:pPr>
        <w:tabs>
          <w:tab w:val="num" w:pos="576"/>
        </w:tabs>
        <w:ind w:left="576" w:hanging="576"/>
      </w:pPr>
      <w:rPr>
        <w:rFonts w:cs="Times New Roman"/>
      </w:rPr>
    </w:lvl>
    <w:lvl w:ilvl="2">
      <w:start w:val="1"/>
      <w:numFmt w:val="none"/>
      <w:lvlText w:val=""/>
      <w:lvlJc w:val="left"/>
      <w:pPr>
        <w:tabs>
          <w:tab w:val="num" w:pos="720"/>
        </w:tabs>
        <w:ind w:left="720" w:hanging="720"/>
      </w:pPr>
      <w:rPr>
        <w:rFonts w:cs="Times New Roman"/>
      </w:rPr>
    </w:lvl>
    <w:lvl w:ilvl="3">
      <w:start w:val="1"/>
      <w:numFmt w:val="none"/>
      <w:lvlText w:val=""/>
      <w:lvlJc w:val="left"/>
      <w:pPr>
        <w:tabs>
          <w:tab w:val="num" w:pos="864"/>
        </w:tabs>
        <w:ind w:left="864" w:hanging="864"/>
      </w:pPr>
      <w:rPr>
        <w:rFonts w:cs="Times New Roman"/>
      </w:rPr>
    </w:lvl>
    <w:lvl w:ilvl="4">
      <w:start w:val="1"/>
      <w:numFmt w:val="none"/>
      <w:pStyle w:val="5"/>
      <w:lvlText w:val=""/>
      <w:lvlJc w:val="left"/>
      <w:pPr>
        <w:tabs>
          <w:tab w:val="num" w:pos="1008"/>
        </w:tabs>
        <w:ind w:left="1008" w:hanging="1008"/>
      </w:pPr>
      <w:rPr>
        <w:rFonts w:cs="Times New Roman"/>
      </w:rPr>
    </w:lvl>
    <w:lvl w:ilvl="5">
      <w:start w:val="1"/>
      <w:numFmt w:val="none"/>
      <w:lvlText w:val=""/>
      <w:lvlJc w:val="left"/>
      <w:pPr>
        <w:tabs>
          <w:tab w:val="num" w:pos="1152"/>
        </w:tabs>
        <w:ind w:left="1152" w:hanging="1152"/>
      </w:pPr>
      <w:rPr>
        <w:rFonts w:cs="Times New Roman"/>
      </w:rPr>
    </w:lvl>
    <w:lvl w:ilvl="6">
      <w:start w:val="1"/>
      <w:numFmt w:val="none"/>
      <w:lvlText w:val=""/>
      <w:lvlJc w:val="left"/>
      <w:pPr>
        <w:tabs>
          <w:tab w:val="num" w:pos="1296"/>
        </w:tabs>
        <w:ind w:left="1296" w:hanging="1296"/>
      </w:pPr>
      <w:rPr>
        <w:rFonts w:cs="Times New Roman"/>
      </w:rPr>
    </w:lvl>
    <w:lvl w:ilvl="7">
      <w:start w:val="1"/>
      <w:numFmt w:val="none"/>
      <w:lvlText w:val=""/>
      <w:lvlJc w:val="left"/>
      <w:pPr>
        <w:tabs>
          <w:tab w:val="num" w:pos="1440"/>
        </w:tabs>
        <w:ind w:left="1440" w:hanging="1440"/>
      </w:pPr>
      <w:rPr>
        <w:rFonts w:cs="Times New Roman"/>
      </w:rPr>
    </w:lvl>
    <w:lvl w:ilvl="8">
      <w:start w:val="1"/>
      <w:numFmt w:val="none"/>
      <w:lvlText w:val=""/>
      <w:lvlJc w:val="left"/>
      <w:pPr>
        <w:tabs>
          <w:tab w:val="num" w:pos="1584"/>
        </w:tabs>
        <w:ind w:left="1584" w:hanging="1584"/>
      </w:pPr>
      <w:rPr>
        <w:rFonts w:cs="Times New Roman"/>
      </w:rPr>
    </w:lvl>
  </w:abstractNum>
  <w:abstractNum w:abstractNumId="1">
    <w:nsid w:val="00000002"/>
    <w:multiLevelType w:val="singleLevel"/>
    <w:tmpl w:val="00000002"/>
    <w:name w:val="WW8Num5"/>
    <w:lvl w:ilvl="0">
      <w:start w:val="1"/>
      <w:numFmt w:val="decimal"/>
      <w:lvlText w:val="%1."/>
      <w:lvlJc w:val="left"/>
      <w:pPr>
        <w:tabs>
          <w:tab w:val="num" w:pos="0"/>
        </w:tabs>
      </w:pPr>
      <w:rPr>
        <w:rFonts w:ascii="Times New Roman" w:hAnsi="Times New Roman" w:cs="Times New Roman"/>
      </w:rPr>
    </w:lvl>
  </w:abstractNum>
  <w:abstractNum w:abstractNumId="2">
    <w:nsid w:val="00000003"/>
    <w:multiLevelType w:val="multilevel"/>
    <w:tmpl w:val="00000003"/>
    <w:name w:val="WW8Num6"/>
    <w:lvl w:ilvl="0">
      <w:numFmt w:val="bullet"/>
      <w:lvlText w:val=""/>
      <w:lvlJc w:val="left"/>
      <w:pPr>
        <w:tabs>
          <w:tab w:val="num" w:pos="2509"/>
        </w:tabs>
        <w:ind w:left="2509"/>
      </w:pPr>
      <w:rPr>
        <w:rFonts w:ascii="Symbol" w:hAnsi="Symbol"/>
        <w:color w:val="auto"/>
      </w:rPr>
    </w:lvl>
    <w:lvl w:ilvl="1">
      <w:start w:val="1"/>
      <w:numFmt w:val="bullet"/>
      <w:lvlText w:val=""/>
      <w:lvlJc w:val="left"/>
      <w:pPr>
        <w:tabs>
          <w:tab w:val="num" w:pos="1959"/>
        </w:tabs>
        <w:ind w:left="1789"/>
      </w:pPr>
      <w:rPr>
        <w:rFonts w:ascii="Symbol" w:hAnsi="Symbol"/>
        <w:color w:val="auto"/>
      </w:rPr>
    </w:lvl>
    <w:lvl w:ilvl="2">
      <w:start w:val="1"/>
      <w:numFmt w:val="bullet"/>
      <w:lvlText w:val=""/>
      <w:lvlJc w:val="left"/>
      <w:pPr>
        <w:tabs>
          <w:tab w:val="num" w:pos="936"/>
        </w:tabs>
        <w:ind w:left="709"/>
      </w:pPr>
      <w:rPr>
        <w:rFonts w:ascii="Symbol" w:hAnsi="Symbol"/>
        <w:color w:val="auto"/>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3">
    <w:nsid w:val="03B57323"/>
    <w:multiLevelType w:val="multilevel"/>
    <w:tmpl w:val="C4CE950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4DD4F53"/>
    <w:multiLevelType w:val="multilevel"/>
    <w:tmpl w:val="B434C2C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B4752B6"/>
    <w:multiLevelType w:val="multilevel"/>
    <w:tmpl w:val="AE1AB12A"/>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9EC1B78"/>
    <w:multiLevelType w:val="multilevel"/>
    <w:tmpl w:val="FB32397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D2D7D0E"/>
    <w:multiLevelType w:val="multilevel"/>
    <w:tmpl w:val="98B83E06"/>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D992011"/>
    <w:multiLevelType w:val="multilevel"/>
    <w:tmpl w:val="CB5AF374"/>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5B84400"/>
    <w:multiLevelType w:val="multilevel"/>
    <w:tmpl w:val="11D2E74A"/>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7191B3D"/>
    <w:multiLevelType w:val="multilevel"/>
    <w:tmpl w:val="41524CDC"/>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1E25DC2"/>
    <w:multiLevelType w:val="multilevel"/>
    <w:tmpl w:val="3910747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8A668A1"/>
    <w:multiLevelType w:val="multilevel"/>
    <w:tmpl w:val="6792DC0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418051B"/>
    <w:multiLevelType w:val="multilevel"/>
    <w:tmpl w:val="1C066FE4"/>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51C96577"/>
    <w:multiLevelType w:val="multilevel"/>
    <w:tmpl w:val="ABFEE55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1D341CD"/>
    <w:multiLevelType w:val="multilevel"/>
    <w:tmpl w:val="52E0DA2C"/>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6676681"/>
    <w:multiLevelType w:val="multilevel"/>
    <w:tmpl w:val="3FDC39A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1AF4699"/>
    <w:multiLevelType w:val="multilevel"/>
    <w:tmpl w:val="509E2F5E"/>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7018190A"/>
    <w:multiLevelType w:val="multilevel"/>
    <w:tmpl w:val="B03EC88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9737555"/>
    <w:multiLevelType w:val="multilevel"/>
    <w:tmpl w:val="FBBCDE3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AA848E8"/>
    <w:multiLevelType w:val="multilevel"/>
    <w:tmpl w:val="40A2EB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5"/>
  </w:num>
  <w:num w:numId="3">
    <w:abstractNumId w:val="9"/>
  </w:num>
  <w:num w:numId="4">
    <w:abstractNumId w:val="14"/>
  </w:num>
  <w:num w:numId="5">
    <w:abstractNumId w:val="8"/>
  </w:num>
  <w:num w:numId="6">
    <w:abstractNumId w:val="7"/>
  </w:num>
  <w:num w:numId="7">
    <w:abstractNumId w:val="18"/>
  </w:num>
  <w:num w:numId="8">
    <w:abstractNumId w:val="17"/>
  </w:num>
  <w:num w:numId="9">
    <w:abstractNumId w:val="13"/>
  </w:num>
  <w:num w:numId="10">
    <w:abstractNumId w:val="20"/>
  </w:num>
  <w:num w:numId="11">
    <w:abstractNumId w:val="4"/>
  </w:num>
  <w:num w:numId="12">
    <w:abstractNumId w:val="10"/>
  </w:num>
  <w:num w:numId="13">
    <w:abstractNumId w:val="19"/>
  </w:num>
  <w:num w:numId="14">
    <w:abstractNumId w:val="11"/>
  </w:num>
  <w:num w:numId="15">
    <w:abstractNumId w:val="3"/>
  </w:num>
  <w:num w:numId="16">
    <w:abstractNumId w:val="6"/>
  </w:num>
  <w:num w:numId="17">
    <w:abstractNumId w:val="16"/>
  </w:num>
  <w:num w:numId="18">
    <w:abstractNumId w:val="15"/>
  </w:num>
  <w:num w:numId="19">
    <w:abstractNumId w:val="1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oNotTrackMoves/>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A25FC"/>
    <w:rsid w:val="0000443B"/>
    <w:rsid w:val="00005A99"/>
    <w:rsid w:val="00014693"/>
    <w:rsid w:val="000317A2"/>
    <w:rsid w:val="00032FEE"/>
    <w:rsid w:val="00033A97"/>
    <w:rsid w:val="00036918"/>
    <w:rsid w:val="00036D47"/>
    <w:rsid w:val="00042C0F"/>
    <w:rsid w:val="000430B2"/>
    <w:rsid w:val="00045EB8"/>
    <w:rsid w:val="0005398A"/>
    <w:rsid w:val="00067372"/>
    <w:rsid w:val="000673CB"/>
    <w:rsid w:val="0007056A"/>
    <w:rsid w:val="00070A1E"/>
    <w:rsid w:val="00072A0F"/>
    <w:rsid w:val="00075AAE"/>
    <w:rsid w:val="00075CC4"/>
    <w:rsid w:val="00077A6F"/>
    <w:rsid w:val="0008308D"/>
    <w:rsid w:val="00083B2E"/>
    <w:rsid w:val="00087CB8"/>
    <w:rsid w:val="00090FD9"/>
    <w:rsid w:val="00091265"/>
    <w:rsid w:val="00096F36"/>
    <w:rsid w:val="0009752D"/>
    <w:rsid w:val="000A0D66"/>
    <w:rsid w:val="000A44C7"/>
    <w:rsid w:val="000A4777"/>
    <w:rsid w:val="000A50A0"/>
    <w:rsid w:val="000A750E"/>
    <w:rsid w:val="000A7584"/>
    <w:rsid w:val="000B37E2"/>
    <w:rsid w:val="000B5017"/>
    <w:rsid w:val="000B76F0"/>
    <w:rsid w:val="000C2494"/>
    <w:rsid w:val="000C2531"/>
    <w:rsid w:val="000C2D44"/>
    <w:rsid w:val="000C6A60"/>
    <w:rsid w:val="000D23DE"/>
    <w:rsid w:val="000D3552"/>
    <w:rsid w:val="000D371F"/>
    <w:rsid w:val="000D412A"/>
    <w:rsid w:val="000D5BED"/>
    <w:rsid w:val="000D5DFF"/>
    <w:rsid w:val="000D6E29"/>
    <w:rsid w:val="000D7B0E"/>
    <w:rsid w:val="000E199E"/>
    <w:rsid w:val="000E269F"/>
    <w:rsid w:val="000E2B0F"/>
    <w:rsid w:val="000E3786"/>
    <w:rsid w:val="000E3DE9"/>
    <w:rsid w:val="000E6996"/>
    <w:rsid w:val="000F28A2"/>
    <w:rsid w:val="000F3101"/>
    <w:rsid w:val="000F5AE2"/>
    <w:rsid w:val="000F61AA"/>
    <w:rsid w:val="000F7196"/>
    <w:rsid w:val="001023D2"/>
    <w:rsid w:val="00103CC1"/>
    <w:rsid w:val="00106F9F"/>
    <w:rsid w:val="00107FE3"/>
    <w:rsid w:val="0011093B"/>
    <w:rsid w:val="0011497B"/>
    <w:rsid w:val="00115B3D"/>
    <w:rsid w:val="0012291A"/>
    <w:rsid w:val="00124201"/>
    <w:rsid w:val="00134FB7"/>
    <w:rsid w:val="00142182"/>
    <w:rsid w:val="00144886"/>
    <w:rsid w:val="001457F3"/>
    <w:rsid w:val="001571AA"/>
    <w:rsid w:val="0016123B"/>
    <w:rsid w:val="00162FF8"/>
    <w:rsid w:val="00166E10"/>
    <w:rsid w:val="00166F45"/>
    <w:rsid w:val="0017607E"/>
    <w:rsid w:val="001805AA"/>
    <w:rsid w:val="001847B8"/>
    <w:rsid w:val="00184A24"/>
    <w:rsid w:val="00186B37"/>
    <w:rsid w:val="0018707D"/>
    <w:rsid w:val="00190B2A"/>
    <w:rsid w:val="00195107"/>
    <w:rsid w:val="00197385"/>
    <w:rsid w:val="001A2CB3"/>
    <w:rsid w:val="001A7CD6"/>
    <w:rsid w:val="001A7DC1"/>
    <w:rsid w:val="001B090D"/>
    <w:rsid w:val="001B0A4E"/>
    <w:rsid w:val="001B4BB2"/>
    <w:rsid w:val="001C1DC5"/>
    <w:rsid w:val="001C2C78"/>
    <w:rsid w:val="001C56E2"/>
    <w:rsid w:val="001C6459"/>
    <w:rsid w:val="001C6639"/>
    <w:rsid w:val="001C7555"/>
    <w:rsid w:val="001D0A8D"/>
    <w:rsid w:val="001D1815"/>
    <w:rsid w:val="001D25B4"/>
    <w:rsid w:val="001D37EF"/>
    <w:rsid w:val="001D4831"/>
    <w:rsid w:val="001E210F"/>
    <w:rsid w:val="001E6008"/>
    <w:rsid w:val="00202E2A"/>
    <w:rsid w:val="0020343D"/>
    <w:rsid w:val="002054AF"/>
    <w:rsid w:val="00214660"/>
    <w:rsid w:val="00216E00"/>
    <w:rsid w:val="0022182B"/>
    <w:rsid w:val="00223064"/>
    <w:rsid w:val="002235B2"/>
    <w:rsid w:val="00223FC3"/>
    <w:rsid w:val="002335A7"/>
    <w:rsid w:val="00233FC2"/>
    <w:rsid w:val="0024504D"/>
    <w:rsid w:val="00247053"/>
    <w:rsid w:val="00255B10"/>
    <w:rsid w:val="00257988"/>
    <w:rsid w:val="00257EBD"/>
    <w:rsid w:val="00260550"/>
    <w:rsid w:val="00262A38"/>
    <w:rsid w:val="00266ACC"/>
    <w:rsid w:val="00274310"/>
    <w:rsid w:val="002862F7"/>
    <w:rsid w:val="00287F12"/>
    <w:rsid w:val="00290A3C"/>
    <w:rsid w:val="00291A2C"/>
    <w:rsid w:val="002925C0"/>
    <w:rsid w:val="0029422E"/>
    <w:rsid w:val="002957F8"/>
    <w:rsid w:val="002A3A7A"/>
    <w:rsid w:val="002A3ED5"/>
    <w:rsid w:val="002B34C4"/>
    <w:rsid w:val="002C02E5"/>
    <w:rsid w:val="002C3EF3"/>
    <w:rsid w:val="002C4027"/>
    <w:rsid w:val="002C660B"/>
    <w:rsid w:val="002C7807"/>
    <w:rsid w:val="002C792F"/>
    <w:rsid w:val="002D254A"/>
    <w:rsid w:val="002D3CF3"/>
    <w:rsid w:val="002E1008"/>
    <w:rsid w:val="002F04B1"/>
    <w:rsid w:val="002F453D"/>
    <w:rsid w:val="002F606E"/>
    <w:rsid w:val="00300E6E"/>
    <w:rsid w:val="003022B1"/>
    <w:rsid w:val="003035B0"/>
    <w:rsid w:val="00310055"/>
    <w:rsid w:val="00310107"/>
    <w:rsid w:val="00322BC0"/>
    <w:rsid w:val="00326C78"/>
    <w:rsid w:val="00326EB9"/>
    <w:rsid w:val="00331979"/>
    <w:rsid w:val="00333576"/>
    <w:rsid w:val="00334F70"/>
    <w:rsid w:val="003369D0"/>
    <w:rsid w:val="00347F98"/>
    <w:rsid w:val="003519EB"/>
    <w:rsid w:val="003571F3"/>
    <w:rsid w:val="003573DB"/>
    <w:rsid w:val="00360F20"/>
    <w:rsid w:val="003617F5"/>
    <w:rsid w:val="00363A81"/>
    <w:rsid w:val="003759BB"/>
    <w:rsid w:val="00376DED"/>
    <w:rsid w:val="003836FD"/>
    <w:rsid w:val="00383864"/>
    <w:rsid w:val="00386862"/>
    <w:rsid w:val="00390E88"/>
    <w:rsid w:val="0039387F"/>
    <w:rsid w:val="00394328"/>
    <w:rsid w:val="00394A3E"/>
    <w:rsid w:val="003A08A7"/>
    <w:rsid w:val="003A1374"/>
    <w:rsid w:val="003A25FC"/>
    <w:rsid w:val="003A6832"/>
    <w:rsid w:val="003B1468"/>
    <w:rsid w:val="003B2B66"/>
    <w:rsid w:val="003B71C1"/>
    <w:rsid w:val="003C0F02"/>
    <w:rsid w:val="003C60A8"/>
    <w:rsid w:val="003C6A08"/>
    <w:rsid w:val="003D07B9"/>
    <w:rsid w:val="003D0BDC"/>
    <w:rsid w:val="003D1433"/>
    <w:rsid w:val="003D1F4C"/>
    <w:rsid w:val="003D2297"/>
    <w:rsid w:val="003D3F8D"/>
    <w:rsid w:val="003D4265"/>
    <w:rsid w:val="003D567E"/>
    <w:rsid w:val="003E5E1B"/>
    <w:rsid w:val="003E7A35"/>
    <w:rsid w:val="003F05D9"/>
    <w:rsid w:val="003F29B8"/>
    <w:rsid w:val="003F3151"/>
    <w:rsid w:val="003F3BDD"/>
    <w:rsid w:val="003F4CEC"/>
    <w:rsid w:val="003F7252"/>
    <w:rsid w:val="0040012A"/>
    <w:rsid w:val="00401B25"/>
    <w:rsid w:val="00404336"/>
    <w:rsid w:val="0040738D"/>
    <w:rsid w:val="0041122B"/>
    <w:rsid w:val="00413591"/>
    <w:rsid w:val="00423606"/>
    <w:rsid w:val="00427E37"/>
    <w:rsid w:val="00430E70"/>
    <w:rsid w:val="00431CA9"/>
    <w:rsid w:val="00440F74"/>
    <w:rsid w:val="00445429"/>
    <w:rsid w:val="00445436"/>
    <w:rsid w:val="00450160"/>
    <w:rsid w:val="004578B3"/>
    <w:rsid w:val="004615CB"/>
    <w:rsid w:val="004649A6"/>
    <w:rsid w:val="00470EB9"/>
    <w:rsid w:val="004725ED"/>
    <w:rsid w:val="00474346"/>
    <w:rsid w:val="004756F5"/>
    <w:rsid w:val="00480290"/>
    <w:rsid w:val="004816B5"/>
    <w:rsid w:val="00486B67"/>
    <w:rsid w:val="00491A38"/>
    <w:rsid w:val="00492513"/>
    <w:rsid w:val="00492CF9"/>
    <w:rsid w:val="0049406E"/>
    <w:rsid w:val="004A3244"/>
    <w:rsid w:val="004A450F"/>
    <w:rsid w:val="004A4FFA"/>
    <w:rsid w:val="004A5815"/>
    <w:rsid w:val="004A5C35"/>
    <w:rsid w:val="004B1F8E"/>
    <w:rsid w:val="004B74C1"/>
    <w:rsid w:val="004B791B"/>
    <w:rsid w:val="004B7AD6"/>
    <w:rsid w:val="004C0FC2"/>
    <w:rsid w:val="004C4626"/>
    <w:rsid w:val="004C5D5C"/>
    <w:rsid w:val="004D010B"/>
    <w:rsid w:val="004D1D82"/>
    <w:rsid w:val="004D511A"/>
    <w:rsid w:val="004D5A4B"/>
    <w:rsid w:val="004E13D2"/>
    <w:rsid w:val="004E4168"/>
    <w:rsid w:val="004E6083"/>
    <w:rsid w:val="004E7A13"/>
    <w:rsid w:val="00502C74"/>
    <w:rsid w:val="00505938"/>
    <w:rsid w:val="00505AA2"/>
    <w:rsid w:val="005073A3"/>
    <w:rsid w:val="00507562"/>
    <w:rsid w:val="00507FC6"/>
    <w:rsid w:val="005113B9"/>
    <w:rsid w:val="005119AF"/>
    <w:rsid w:val="00511C73"/>
    <w:rsid w:val="00515D79"/>
    <w:rsid w:val="00520419"/>
    <w:rsid w:val="0052392E"/>
    <w:rsid w:val="0052435A"/>
    <w:rsid w:val="005245A9"/>
    <w:rsid w:val="00541044"/>
    <w:rsid w:val="00541AD1"/>
    <w:rsid w:val="00555F1A"/>
    <w:rsid w:val="00556766"/>
    <w:rsid w:val="00561E19"/>
    <w:rsid w:val="00562F77"/>
    <w:rsid w:val="005647C5"/>
    <w:rsid w:val="005657EC"/>
    <w:rsid w:val="005702A9"/>
    <w:rsid w:val="0057184B"/>
    <w:rsid w:val="0057624C"/>
    <w:rsid w:val="00580FC3"/>
    <w:rsid w:val="005815A2"/>
    <w:rsid w:val="00584B8D"/>
    <w:rsid w:val="00587CAB"/>
    <w:rsid w:val="005904BE"/>
    <w:rsid w:val="005913FB"/>
    <w:rsid w:val="0059282F"/>
    <w:rsid w:val="005931E2"/>
    <w:rsid w:val="00594D08"/>
    <w:rsid w:val="005A0421"/>
    <w:rsid w:val="005A11B9"/>
    <w:rsid w:val="005A2C94"/>
    <w:rsid w:val="005A4877"/>
    <w:rsid w:val="005A5EF3"/>
    <w:rsid w:val="005B4587"/>
    <w:rsid w:val="005B552A"/>
    <w:rsid w:val="005C4F01"/>
    <w:rsid w:val="005C54B0"/>
    <w:rsid w:val="005C671C"/>
    <w:rsid w:val="005D1A10"/>
    <w:rsid w:val="005D1EA6"/>
    <w:rsid w:val="005D2223"/>
    <w:rsid w:val="005D76C8"/>
    <w:rsid w:val="005E3083"/>
    <w:rsid w:val="005E50A4"/>
    <w:rsid w:val="005E5141"/>
    <w:rsid w:val="005E5738"/>
    <w:rsid w:val="005E5E34"/>
    <w:rsid w:val="005F77A8"/>
    <w:rsid w:val="006031DB"/>
    <w:rsid w:val="00605D0B"/>
    <w:rsid w:val="00611A9F"/>
    <w:rsid w:val="00612445"/>
    <w:rsid w:val="00613524"/>
    <w:rsid w:val="006156AB"/>
    <w:rsid w:val="00615FC5"/>
    <w:rsid w:val="00621CC6"/>
    <w:rsid w:val="0062298F"/>
    <w:rsid w:val="00623CB3"/>
    <w:rsid w:val="0062476C"/>
    <w:rsid w:val="00624BC0"/>
    <w:rsid w:val="00626BD9"/>
    <w:rsid w:val="00631B21"/>
    <w:rsid w:val="006325DD"/>
    <w:rsid w:val="00633962"/>
    <w:rsid w:val="006339EE"/>
    <w:rsid w:val="00633CB2"/>
    <w:rsid w:val="00633CB3"/>
    <w:rsid w:val="00633EF6"/>
    <w:rsid w:val="00634047"/>
    <w:rsid w:val="00634332"/>
    <w:rsid w:val="00636F4A"/>
    <w:rsid w:val="00643F23"/>
    <w:rsid w:val="006519EF"/>
    <w:rsid w:val="00653A3B"/>
    <w:rsid w:val="0065505E"/>
    <w:rsid w:val="00657042"/>
    <w:rsid w:val="00660187"/>
    <w:rsid w:val="00661D0E"/>
    <w:rsid w:val="0066344F"/>
    <w:rsid w:val="00670639"/>
    <w:rsid w:val="00670BA6"/>
    <w:rsid w:val="006944E5"/>
    <w:rsid w:val="00694E03"/>
    <w:rsid w:val="006A30B5"/>
    <w:rsid w:val="006A3BB2"/>
    <w:rsid w:val="006A7E13"/>
    <w:rsid w:val="006B18B0"/>
    <w:rsid w:val="006B1FD1"/>
    <w:rsid w:val="006B3F81"/>
    <w:rsid w:val="006B462C"/>
    <w:rsid w:val="006B4AF7"/>
    <w:rsid w:val="006B6B80"/>
    <w:rsid w:val="006B7C00"/>
    <w:rsid w:val="006C0F2A"/>
    <w:rsid w:val="006C5E9F"/>
    <w:rsid w:val="006C6947"/>
    <w:rsid w:val="006D3525"/>
    <w:rsid w:val="006D4064"/>
    <w:rsid w:val="006D64E2"/>
    <w:rsid w:val="006E22F1"/>
    <w:rsid w:val="006E2A24"/>
    <w:rsid w:val="006E336B"/>
    <w:rsid w:val="006E3D08"/>
    <w:rsid w:val="006E7307"/>
    <w:rsid w:val="006F09E0"/>
    <w:rsid w:val="006F554C"/>
    <w:rsid w:val="00705362"/>
    <w:rsid w:val="00705382"/>
    <w:rsid w:val="00705ACB"/>
    <w:rsid w:val="007063F8"/>
    <w:rsid w:val="00707069"/>
    <w:rsid w:val="00707195"/>
    <w:rsid w:val="00707396"/>
    <w:rsid w:val="00710282"/>
    <w:rsid w:val="00710E72"/>
    <w:rsid w:val="00714EF7"/>
    <w:rsid w:val="0071743B"/>
    <w:rsid w:val="00720B27"/>
    <w:rsid w:val="007261E5"/>
    <w:rsid w:val="007264F0"/>
    <w:rsid w:val="00733A28"/>
    <w:rsid w:val="00736B19"/>
    <w:rsid w:val="0073796C"/>
    <w:rsid w:val="00741BA1"/>
    <w:rsid w:val="007429B1"/>
    <w:rsid w:val="00751AA7"/>
    <w:rsid w:val="00752B76"/>
    <w:rsid w:val="00760D61"/>
    <w:rsid w:val="007702BF"/>
    <w:rsid w:val="00770720"/>
    <w:rsid w:val="00772412"/>
    <w:rsid w:val="0077549F"/>
    <w:rsid w:val="007758F8"/>
    <w:rsid w:val="007766DF"/>
    <w:rsid w:val="00777A36"/>
    <w:rsid w:val="00781236"/>
    <w:rsid w:val="007825D4"/>
    <w:rsid w:val="00784BA9"/>
    <w:rsid w:val="007923D2"/>
    <w:rsid w:val="0079372C"/>
    <w:rsid w:val="00793CAA"/>
    <w:rsid w:val="007951B4"/>
    <w:rsid w:val="00797C43"/>
    <w:rsid w:val="007A4EF1"/>
    <w:rsid w:val="007B071B"/>
    <w:rsid w:val="007B0947"/>
    <w:rsid w:val="007B142B"/>
    <w:rsid w:val="007B2BD5"/>
    <w:rsid w:val="007C165D"/>
    <w:rsid w:val="007C2935"/>
    <w:rsid w:val="007C47E5"/>
    <w:rsid w:val="007C6C47"/>
    <w:rsid w:val="007D11F9"/>
    <w:rsid w:val="007D123E"/>
    <w:rsid w:val="007D42F9"/>
    <w:rsid w:val="007D5193"/>
    <w:rsid w:val="007D6919"/>
    <w:rsid w:val="007E6F9A"/>
    <w:rsid w:val="007E76A6"/>
    <w:rsid w:val="007F49E2"/>
    <w:rsid w:val="007F4E5E"/>
    <w:rsid w:val="00800FF1"/>
    <w:rsid w:val="00802201"/>
    <w:rsid w:val="00804509"/>
    <w:rsid w:val="008079E9"/>
    <w:rsid w:val="008158DE"/>
    <w:rsid w:val="00816265"/>
    <w:rsid w:val="00823005"/>
    <w:rsid w:val="00826939"/>
    <w:rsid w:val="008322DD"/>
    <w:rsid w:val="008331CB"/>
    <w:rsid w:val="00834A80"/>
    <w:rsid w:val="008362CF"/>
    <w:rsid w:val="00836F4C"/>
    <w:rsid w:val="00837AB9"/>
    <w:rsid w:val="00841129"/>
    <w:rsid w:val="00842EF2"/>
    <w:rsid w:val="00844B65"/>
    <w:rsid w:val="00844CD9"/>
    <w:rsid w:val="00845758"/>
    <w:rsid w:val="00845EC5"/>
    <w:rsid w:val="0086036D"/>
    <w:rsid w:val="008616BC"/>
    <w:rsid w:val="0086411F"/>
    <w:rsid w:val="0086555B"/>
    <w:rsid w:val="00866BDA"/>
    <w:rsid w:val="0086711E"/>
    <w:rsid w:val="00867D3C"/>
    <w:rsid w:val="00872E0C"/>
    <w:rsid w:val="008741C3"/>
    <w:rsid w:val="0087505C"/>
    <w:rsid w:val="008807B5"/>
    <w:rsid w:val="0088701B"/>
    <w:rsid w:val="008963D3"/>
    <w:rsid w:val="00897C74"/>
    <w:rsid w:val="008A066D"/>
    <w:rsid w:val="008A12AE"/>
    <w:rsid w:val="008A6DA0"/>
    <w:rsid w:val="008B0768"/>
    <w:rsid w:val="008B110A"/>
    <w:rsid w:val="008B1414"/>
    <w:rsid w:val="008B15F8"/>
    <w:rsid w:val="008B1B18"/>
    <w:rsid w:val="008B48B6"/>
    <w:rsid w:val="008B574B"/>
    <w:rsid w:val="008C4A3F"/>
    <w:rsid w:val="008C5D1D"/>
    <w:rsid w:val="008D0A8B"/>
    <w:rsid w:val="008D15D0"/>
    <w:rsid w:val="008D6FEE"/>
    <w:rsid w:val="008E0C00"/>
    <w:rsid w:val="008E7F5E"/>
    <w:rsid w:val="008F03A4"/>
    <w:rsid w:val="008F27BA"/>
    <w:rsid w:val="008F3A2E"/>
    <w:rsid w:val="008F6461"/>
    <w:rsid w:val="009014FB"/>
    <w:rsid w:val="00905C16"/>
    <w:rsid w:val="00910154"/>
    <w:rsid w:val="009112B0"/>
    <w:rsid w:val="0091396F"/>
    <w:rsid w:val="009157DB"/>
    <w:rsid w:val="009200F2"/>
    <w:rsid w:val="009202AF"/>
    <w:rsid w:val="00921882"/>
    <w:rsid w:val="009245EF"/>
    <w:rsid w:val="00927B4D"/>
    <w:rsid w:val="00931AEB"/>
    <w:rsid w:val="009336CF"/>
    <w:rsid w:val="009341C4"/>
    <w:rsid w:val="009346F8"/>
    <w:rsid w:val="00936027"/>
    <w:rsid w:val="00936115"/>
    <w:rsid w:val="00943BDC"/>
    <w:rsid w:val="00947463"/>
    <w:rsid w:val="00947F54"/>
    <w:rsid w:val="0095093E"/>
    <w:rsid w:val="009520CB"/>
    <w:rsid w:val="00952BCA"/>
    <w:rsid w:val="0095369F"/>
    <w:rsid w:val="00962DB9"/>
    <w:rsid w:val="00971B60"/>
    <w:rsid w:val="0097514F"/>
    <w:rsid w:val="0098066F"/>
    <w:rsid w:val="00985786"/>
    <w:rsid w:val="00990A9A"/>
    <w:rsid w:val="009915E1"/>
    <w:rsid w:val="00992B88"/>
    <w:rsid w:val="00994008"/>
    <w:rsid w:val="009948C6"/>
    <w:rsid w:val="00996FC5"/>
    <w:rsid w:val="00997D40"/>
    <w:rsid w:val="009A42E7"/>
    <w:rsid w:val="009A6795"/>
    <w:rsid w:val="009A7B48"/>
    <w:rsid w:val="009B246F"/>
    <w:rsid w:val="009B5B4D"/>
    <w:rsid w:val="009B75F1"/>
    <w:rsid w:val="009C1658"/>
    <w:rsid w:val="009C3DFF"/>
    <w:rsid w:val="009C4139"/>
    <w:rsid w:val="009C446F"/>
    <w:rsid w:val="009C4EBE"/>
    <w:rsid w:val="009C6E94"/>
    <w:rsid w:val="009C7CC3"/>
    <w:rsid w:val="009D68DF"/>
    <w:rsid w:val="009D6A79"/>
    <w:rsid w:val="009E7604"/>
    <w:rsid w:val="009F2A25"/>
    <w:rsid w:val="009F32FD"/>
    <w:rsid w:val="00A05FB3"/>
    <w:rsid w:val="00A14F53"/>
    <w:rsid w:val="00A157F5"/>
    <w:rsid w:val="00A16B4B"/>
    <w:rsid w:val="00A24DDA"/>
    <w:rsid w:val="00A255B9"/>
    <w:rsid w:val="00A306CE"/>
    <w:rsid w:val="00A31C89"/>
    <w:rsid w:val="00A36CD4"/>
    <w:rsid w:val="00A37CD7"/>
    <w:rsid w:val="00A40147"/>
    <w:rsid w:val="00A41705"/>
    <w:rsid w:val="00A45915"/>
    <w:rsid w:val="00A52080"/>
    <w:rsid w:val="00A5557E"/>
    <w:rsid w:val="00A55702"/>
    <w:rsid w:val="00A573BD"/>
    <w:rsid w:val="00A60F1A"/>
    <w:rsid w:val="00A675B0"/>
    <w:rsid w:val="00A67852"/>
    <w:rsid w:val="00A678CD"/>
    <w:rsid w:val="00A709DA"/>
    <w:rsid w:val="00A7290D"/>
    <w:rsid w:val="00A76984"/>
    <w:rsid w:val="00A77843"/>
    <w:rsid w:val="00A825BD"/>
    <w:rsid w:val="00A84AED"/>
    <w:rsid w:val="00A86637"/>
    <w:rsid w:val="00A86A32"/>
    <w:rsid w:val="00A90228"/>
    <w:rsid w:val="00A9078F"/>
    <w:rsid w:val="00A95FD7"/>
    <w:rsid w:val="00A96612"/>
    <w:rsid w:val="00AA14F9"/>
    <w:rsid w:val="00AA1C0F"/>
    <w:rsid w:val="00AA3AD3"/>
    <w:rsid w:val="00AA4295"/>
    <w:rsid w:val="00AA43D2"/>
    <w:rsid w:val="00AA6FCE"/>
    <w:rsid w:val="00AA7EF1"/>
    <w:rsid w:val="00AB2CB5"/>
    <w:rsid w:val="00AB5313"/>
    <w:rsid w:val="00AB5803"/>
    <w:rsid w:val="00AB7597"/>
    <w:rsid w:val="00AC0473"/>
    <w:rsid w:val="00AC0ED1"/>
    <w:rsid w:val="00AC2971"/>
    <w:rsid w:val="00AC465F"/>
    <w:rsid w:val="00AC7D84"/>
    <w:rsid w:val="00AC7D8F"/>
    <w:rsid w:val="00AD494E"/>
    <w:rsid w:val="00AD5A98"/>
    <w:rsid w:val="00AD64CA"/>
    <w:rsid w:val="00AE4A76"/>
    <w:rsid w:val="00AF163F"/>
    <w:rsid w:val="00AF6E8C"/>
    <w:rsid w:val="00AF7A37"/>
    <w:rsid w:val="00B000DC"/>
    <w:rsid w:val="00B00541"/>
    <w:rsid w:val="00B01339"/>
    <w:rsid w:val="00B05B4D"/>
    <w:rsid w:val="00B0624D"/>
    <w:rsid w:val="00B062BD"/>
    <w:rsid w:val="00B075EB"/>
    <w:rsid w:val="00B114D4"/>
    <w:rsid w:val="00B15830"/>
    <w:rsid w:val="00B15D07"/>
    <w:rsid w:val="00B15D3A"/>
    <w:rsid w:val="00B30BF6"/>
    <w:rsid w:val="00B31192"/>
    <w:rsid w:val="00B33BA4"/>
    <w:rsid w:val="00B367CE"/>
    <w:rsid w:val="00B4238E"/>
    <w:rsid w:val="00B52B54"/>
    <w:rsid w:val="00B53758"/>
    <w:rsid w:val="00B565E2"/>
    <w:rsid w:val="00B57EA3"/>
    <w:rsid w:val="00B65286"/>
    <w:rsid w:val="00B67687"/>
    <w:rsid w:val="00B7110C"/>
    <w:rsid w:val="00B737AB"/>
    <w:rsid w:val="00B75FD6"/>
    <w:rsid w:val="00B874EB"/>
    <w:rsid w:val="00B87671"/>
    <w:rsid w:val="00B91EC1"/>
    <w:rsid w:val="00B9601F"/>
    <w:rsid w:val="00B96D5F"/>
    <w:rsid w:val="00B97963"/>
    <w:rsid w:val="00BA2B9B"/>
    <w:rsid w:val="00BA5E32"/>
    <w:rsid w:val="00BB4018"/>
    <w:rsid w:val="00BB60A0"/>
    <w:rsid w:val="00BB66A7"/>
    <w:rsid w:val="00BB7623"/>
    <w:rsid w:val="00BC08AF"/>
    <w:rsid w:val="00BC0FBA"/>
    <w:rsid w:val="00BC23CD"/>
    <w:rsid w:val="00BC276A"/>
    <w:rsid w:val="00BC5623"/>
    <w:rsid w:val="00BD3B98"/>
    <w:rsid w:val="00BE1C0D"/>
    <w:rsid w:val="00C007BE"/>
    <w:rsid w:val="00C02A46"/>
    <w:rsid w:val="00C0416B"/>
    <w:rsid w:val="00C04DB7"/>
    <w:rsid w:val="00C128DA"/>
    <w:rsid w:val="00C14943"/>
    <w:rsid w:val="00C2439D"/>
    <w:rsid w:val="00C243EB"/>
    <w:rsid w:val="00C300F7"/>
    <w:rsid w:val="00C33856"/>
    <w:rsid w:val="00C345C9"/>
    <w:rsid w:val="00C37025"/>
    <w:rsid w:val="00C4096B"/>
    <w:rsid w:val="00C4430B"/>
    <w:rsid w:val="00C45463"/>
    <w:rsid w:val="00C47276"/>
    <w:rsid w:val="00C4753A"/>
    <w:rsid w:val="00C52F0E"/>
    <w:rsid w:val="00C6343A"/>
    <w:rsid w:val="00C65CA5"/>
    <w:rsid w:val="00C7042C"/>
    <w:rsid w:val="00C723AF"/>
    <w:rsid w:val="00C75FCD"/>
    <w:rsid w:val="00C92C7F"/>
    <w:rsid w:val="00C92D5E"/>
    <w:rsid w:val="00C94B12"/>
    <w:rsid w:val="00C96DA5"/>
    <w:rsid w:val="00C97909"/>
    <w:rsid w:val="00CA3255"/>
    <w:rsid w:val="00CA3F96"/>
    <w:rsid w:val="00CB573D"/>
    <w:rsid w:val="00CB6893"/>
    <w:rsid w:val="00CC266C"/>
    <w:rsid w:val="00CC291E"/>
    <w:rsid w:val="00CC4A6A"/>
    <w:rsid w:val="00CC599E"/>
    <w:rsid w:val="00CC7FD2"/>
    <w:rsid w:val="00CD1088"/>
    <w:rsid w:val="00CD3905"/>
    <w:rsid w:val="00CE050D"/>
    <w:rsid w:val="00CE29D7"/>
    <w:rsid w:val="00CE34A7"/>
    <w:rsid w:val="00CE5694"/>
    <w:rsid w:val="00CE6EC7"/>
    <w:rsid w:val="00CE7990"/>
    <w:rsid w:val="00CF41DF"/>
    <w:rsid w:val="00CF4BF0"/>
    <w:rsid w:val="00D0424A"/>
    <w:rsid w:val="00D04524"/>
    <w:rsid w:val="00D05585"/>
    <w:rsid w:val="00D11773"/>
    <w:rsid w:val="00D125F6"/>
    <w:rsid w:val="00D16A8D"/>
    <w:rsid w:val="00D219EB"/>
    <w:rsid w:val="00D22578"/>
    <w:rsid w:val="00D225DE"/>
    <w:rsid w:val="00D24EDE"/>
    <w:rsid w:val="00D320BB"/>
    <w:rsid w:val="00D43E04"/>
    <w:rsid w:val="00D50BD2"/>
    <w:rsid w:val="00D55A2E"/>
    <w:rsid w:val="00D56D80"/>
    <w:rsid w:val="00D577A6"/>
    <w:rsid w:val="00D73F3C"/>
    <w:rsid w:val="00D80FD1"/>
    <w:rsid w:val="00D834A1"/>
    <w:rsid w:val="00D85536"/>
    <w:rsid w:val="00DA3D0F"/>
    <w:rsid w:val="00DA4C6F"/>
    <w:rsid w:val="00DA508E"/>
    <w:rsid w:val="00DB1AA0"/>
    <w:rsid w:val="00DB2067"/>
    <w:rsid w:val="00DC0EF6"/>
    <w:rsid w:val="00DC4D8C"/>
    <w:rsid w:val="00DD3C9F"/>
    <w:rsid w:val="00DD5C53"/>
    <w:rsid w:val="00DD6168"/>
    <w:rsid w:val="00DD728D"/>
    <w:rsid w:val="00DE01C5"/>
    <w:rsid w:val="00DE6F90"/>
    <w:rsid w:val="00E055A6"/>
    <w:rsid w:val="00E25577"/>
    <w:rsid w:val="00E339E7"/>
    <w:rsid w:val="00E36182"/>
    <w:rsid w:val="00E41CD4"/>
    <w:rsid w:val="00E4376C"/>
    <w:rsid w:val="00E448F7"/>
    <w:rsid w:val="00E52047"/>
    <w:rsid w:val="00E532FE"/>
    <w:rsid w:val="00E571C2"/>
    <w:rsid w:val="00E57ADB"/>
    <w:rsid w:val="00E62045"/>
    <w:rsid w:val="00E6552D"/>
    <w:rsid w:val="00E75EF9"/>
    <w:rsid w:val="00E82228"/>
    <w:rsid w:val="00E965C6"/>
    <w:rsid w:val="00EA03E3"/>
    <w:rsid w:val="00EA243D"/>
    <w:rsid w:val="00EA4669"/>
    <w:rsid w:val="00EA4909"/>
    <w:rsid w:val="00EA4FCD"/>
    <w:rsid w:val="00EA7577"/>
    <w:rsid w:val="00EB00BD"/>
    <w:rsid w:val="00EB2938"/>
    <w:rsid w:val="00EC0D3B"/>
    <w:rsid w:val="00EC10D9"/>
    <w:rsid w:val="00EC257C"/>
    <w:rsid w:val="00EC56A9"/>
    <w:rsid w:val="00ED1AE9"/>
    <w:rsid w:val="00ED760B"/>
    <w:rsid w:val="00EE0ABF"/>
    <w:rsid w:val="00EE43C8"/>
    <w:rsid w:val="00EE70D5"/>
    <w:rsid w:val="00EF057C"/>
    <w:rsid w:val="00EF1C2D"/>
    <w:rsid w:val="00EF2904"/>
    <w:rsid w:val="00EF377B"/>
    <w:rsid w:val="00EF77C7"/>
    <w:rsid w:val="00F0263F"/>
    <w:rsid w:val="00F059C1"/>
    <w:rsid w:val="00F05D23"/>
    <w:rsid w:val="00F07505"/>
    <w:rsid w:val="00F075D9"/>
    <w:rsid w:val="00F07ABE"/>
    <w:rsid w:val="00F1365F"/>
    <w:rsid w:val="00F16984"/>
    <w:rsid w:val="00F22E95"/>
    <w:rsid w:val="00F2488E"/>
    <w:rsid w:val="00F25377"/>
    <w:rsid w:val="00F2691A"/>
    <w:rsid w:val="00F27EF9"/>
    <w:rsid w:val="00F30E24"/>
    <w:rsid w:val="00F3247D"/>
    <w:rsid w:val="00F33D7E"/>
    <w:rsid w:val="00F374D2"/>
    <w:rsid w:val="00F408F7"/>
    <w:rsid w:val="00F41776"/>
    <w:rsid w:val="00F42FC8"/>
    <w:rsid w:val="00F43F7A"/>
    <w:rsid w:val="00F46929"/>
    <w:rsid w:val="00F55AC7"/>
    <w:rsid w:val="00F56447"/>
    <w:rsid w:val="00F5723D"/>
    <w:rsid w:val="00F574EC"/>
    <w:rsid w:val="00F57664"/>
    <w:rsid w:val="00F6322B"/>
    <w:rsid w:val="00F641E1"/>
    <w:rsid w:val="00F71C0D"/>
    <w:rsid w:val="00F80089"/>
    <w:rsid w:val="00F8069B"/>
    <w:rsid w:val="00F8091A"/>
    <w:rsid w:val="00F8746E"/>
    <w:rsid w:val="00F9250B"/>
    <w:rsid w:val="00F97AE6"/>
    <w:rsid w:val="00FA25C1"/>
    <w:rsid w:val="00FB484E"/>
    <w:rsid w:val="00FB4E2F"/>
    <w:rsid w:val="00FC0610"/>
    <w:rsid w:val="00FC12C7"/>
    <w:rsid w:val="00FC1B92"/>
    <w:rsid w:val="00FC563F"/>
    <w:rsid w:val="00FC65FD"/>
    <w:rsid w:val="00FC734B"/>
    <w:rsid w:val="00FD13AC"/>
    <w:rsid w:val="00FD7381"/>
    <w:rsid w:val="00FE0199"/>
    <w:rsid w:val="00FE4F7A"/>
    <w:rsid w:val="00FE59AE"/>
    <w:rsid w:val="00FF0890"/>
    <w:rsid w:val="00FF1E59"/>
    <w:rsid w:val="00FF2E9D"/>
    <w:rsid w:val="00FF3FB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0" w:qFormat="1"/>
    <w:lsdException w:name="heading 4" w:uiPriority="0" w:qFormat="1"/>
    <w:lsdException w:name="heading 5" w:semiHidden="0" w:uiPriority="0" w:unhideWhenUsed="0" w:qFormat="1"/>
    <w:lsdException w:name="heading 6" w:uiPriority="0" w:qFormat="1"/>
    <w:lsdException w:name="heading 7" w:uiPriority="0" w:qFormat="1"/>
    <w:lsdException w:name="heading 8" w:uiPriority="0" w:qFormat="1"/>
    <w:lsdException w:name="heading 9" w:semiHidden="0" w:uiPriority="0" w:unhideWhenUsed="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1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2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4F7A"/>
    <w:pPr>
      <w:spacing w:after="200" w:line="276" w:lineRule="auto"/>
    </w:pPr>
    <w:rPr>
      <w:sz w:val="22"/>
      <w:szCs w:val="22"/>
      <w:lang w:eastAsia="en-US"/>
    </w:rPr>
  </w:style>
  <w:style w:type="paragraph" w:styleId="1">
    <w:name w:val="heading 1"/>
    <w:basedOn w:val="a"/>
    <w:next w:val="a"/>
    <w:link w:val="10"/>
    <w:uiPriority w:val="9"/>
    <w:qFormat/>
    <w:locked/>
    <w:rsid w:val="002C660B"/>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
    <w:qFormat/>
    <w:locked/>
    <w:rsid w:val="002C660B"/>
    <w:pPr>
      <w:keepNext/>
      <w:spacing w:before="240" w:after="60"/>
      <w:outlineLvl w:val="1"/>
    </w:pPr>
    <w:rPr>
      <w:rFonts w:ascii="Arial" w:hAnsi="Arial" w:cs="Arial"/>
      <w:b/>
      <w:bCs/>
      <w:i/>
      <w:iCs/>
      <w:sz w:val="28"/>
      <w:szCs w:val="28"/>
    </w:rPr>
  </w:style>
  <w:style w:type="paragraph" w:styleId="3">
    <w:name w:val="heading 3"/>
    <w:basedOn w:val="a"/>
    <w:next w:val="a"/>
    <w:link w:val="30"/>
    <w:uiPriority w:val="9"/>
    <w:semiHidden/>
    <w:unhideWhenUsed/>
    <w:qFormat/>
    <w:rsid w:val="00E25577"/>
    <w:pPr>
      <w:keepNext/>
      <w:spacing w:before="240" w:after="60"/>
      <w:outlineLvl w:val="2"/>
    </w:pPr>
    <w:rPr>
      <w:rFonts w:ascii="Cambria" w:eastAsia="Times New Roman" w:hAnsi="Cambria"/>
      <w:b/>
      <w:bCs/>
      <w:color w:val="4F81BD"/>
      <w:sz w:val="20"/>
      <w:szCs w:val="20"/>
      <w:lang w:eastAsia="ru-RU"/>
    </w:rPr>
  </w:style>
  <w:style w:type="paragraph" w:styleId="4">
    <w:name w:val="heading 4"/>
    <w:basedOn w:val="a"/>
    <w:next w:val="a"/>
    <w:link w:val="40"/>
    <w:uiPriority w:val="9"/>
    <w:semiHidden/>
    <w:unhideWhenUsed/>
    <w:qFormat/>
    <w:rsid w:val="00E25577"/>
    <w:pPr>
      <w:keepNext/>
      <w:spacing w:before="240" w:after="60"/>
      <w:outlineLvl w:val="3"/>
    </w:pPr>
    <w:rPr>
      <w:rFonts w:ascii="Cambria" w:eastAsia="Times New Roman" w:hAnsi="Cambria"/>
      <w:b/>
      <w:bCs/>
      <w:i/>
      <w:iCs/>
      <w:color w:val="4F81BD"/>
      <w:sz w:val="20"/>
      <w:szCs w:val="20"/>
      <w:lang w:eastAsia="ru-RU"/>
    </w:rPr>
  </w:style>
  <w:style w:type="paragraph" w:styleId="5">
    <w:name w:val="heading 5"/>
    <w:basedOn w:val="a"/>
    <w:next w:val="a"/>
    <w:link w:val="50"/>
    <w:uiPriority w:val="99"/>
    <w:qFormat/>
    <w:rsid w:val="00096F36"/>
    <w:pPr>
      <w:keepNext/>
      <w:numPr>
        <w:ilvl w:val="4"/>
        <w:numId w:val="1"/>
      </w:numPr>
      <w:suppressAutoHyphens/>
      <w:spacing w:after="0" w:line="240" w:lineRule="auto"/>
      <w:jc w:val="center"/>
      <w:outlineLvl w:val="4"/>
    </w:pPr>
    <w:rPr>
      <w:rFonts w:ascii="Times New Roman" w:eastAsia="Times New Roman" w:hAnsi="Times New Roman"/>
      <w:b/>
      <w:sz w:val="20"/>
      <w:szCs w:val="20"/>
      <w:lang w:eastAsia="ar-SA"/>
    </w:rPr>
  </w:style>
  <w:style w:type="paragraph" w:styleId="9">
    <w:name w:val="heading 9"/>
    <w:basedOn w:val="a"/>
    <w:next w:val="a"/>
    <w:link w:val="90"/>
    <w:uiPriority w:val="99"/>
    <w:qFormat/>
    <w:locked/>
    <w:rsid w:val="002C660B"/>
    <w:pPr>
      <w:spacing w:before="240" w:after="60"/>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AB2CB5"/>
    <w:rPr>
      <w:rFonts w:ascii="Cambria" w:hAnsi="Cambria" w:cs="Times New Roman"/>
      <w:b/>
      <w:bCs/>
      <w:kern w:val="32"/>
      <w:sz w:val="32"/>
      <w:szCs w:val="32"/>
      <w:lang w:eastAsia="en-US"/>
    </w:rPr>
  </w:style>
  <w:style w:type="character" w:customStyle="1" w:styleId="20">
    <w:name w:val="Заголовок 2 Знак"/>
    <w:link w:val="2"/>
    <w:uiPriority w:val="9"/>
    <w:locked/>
    <w:rsid w:val="00AB2CB5"/>
    <w:rPr>
      <w:rFonts w:ascii="Cambria" w:hAnsi="Cambria" w:cs="Times New Roman"/>
      <w:b/>
      <w:bCs/>
      <w:i/>
      <w:iCs/>
      <w:sz w:val="28"/>
      <w:szCs w:val="28"/>
      <w:lang w:eastAsia="en-US"/>
    </w:rPr>
  </w:style>
  <w:style w:type="character" w:customStyle="1" w:styleId="50">
    <w:name w:val="Заголовок 5 Знак"/>
    <w:link w:val="5"/>
    <w:uiPriority w:val="99"/>
    <w:locked/>
    <w:rsid w:val="00096F36"/>
    <w:rPr>
      <w:rFonts w:ascii="Times New Roman" w:eastAsia="Times New Roman" w:hAnsi="Times New Roman"/>
      <w:b/>
      <w:lang w:eastAsia="ar-SA"/>
    </w:rPr>
  </w:style>
  <w:style w:type="character" w:customStyle="1" w:styleId="90">
    <w:name w:val="Заголовок 9 Знак"/>
    <w:link w:val="9"/>
    <w:uiPriority w:val="99"/>
    <w:semiHidden/>
    <w:locked/>
    <w:rsid w:val="00AB2CB5"/>
    <w:rPr>
      <w:rFonts w:ascii="Cambria" w:hAnsi="Cambria" w:cs="Times New Roman"/>
      <w:lang w:eastAsia="en-US"/>
    </w:rPr>
  </w:style>
  <w:style w:type="character" w:customStyle="1" w:styleId="WW8Num2z0">
    <w:name w:val="WW8Num2z0"/>
    <w:uiPriority w:val="99"/>
    <w:rsid w:val="00096F36"/>
    <w:rPr>
      <w:rFonts w:ascii="Times New Roman" w:hAnsi="Times New Roman"/>
    </w:rPr>
  </w:style>
  <w:style w:type="character" w:customStyle="1" w:styleId="WW8Num3z0">
    <w:name w:val="WW8Num3z0"/>
    <w:uiPriority w:val="99"/>
    <w:rsid w:val="00096F36"/>
    <w:rPr>
      <w:rFonts w:ascii="Times New Roman" w:hAnsi="Times New Roman"/>
    </w:rPr>
  </w:style>
  <w:style w:type="character" w:customStyle="1" w:styleId="WW8Num4z0">
    <w:name w:val="WW8Num4z0"/>
    <w:uiPriority w:val="99"/>
    <w:rsid w:val="00096F36"/>
    <w:rPr>
      <w:rFonts w:ascii="Wingdings" w:hAnsi="Wingdings"/>
    </w:rPr>
  </w:style>
  <w:style w:type="character" w:customStyle="1" w:styleId="WW8Num4z1">
    <w:name w:val="WW8Num4z1"/>
    <w:uiPriority w:val="99"/>
    <w:rsid w:val="00096F36"/>
    <w:rPr>
      <w:rFonts w:ascii="Symbol" w:hAnsi="Symbol"/>
    </w:rPr>
  </w:style>
  <w:style w:type="character" w:customStyle="1" w:styleId="WW8Num4z3">
    <w:name w:val="WW8Num4z3"/>
    <w:uiPriority w:val="99"/>
    <w:rsid w:val="00096F36"/>
    <w:rPr>
      <w:rFonts w:ascii="Symbol" w:hAnsi="Symbol"/>
    </w:rPr>
  </w:style>
  <w:style w:type="character" w:customStyle="1" w:styleId="WW8Num4z4">
    <w:name w:val="WW8Num4z4"/>
    <w:uiPriority w:val="99"/>
    <w:rsid w:val="00096F36"/>
    <w:rPr>
      <w:rFonts w:ascii="Courier New" w:hAnsi="Courier New"/>
    </w:rPr>
  </w:style>
  <w:style w:type="character" w:customStyle="1" w:styleId="WW8Num5z0">
    <w:name w:val="WW8Num5z0"/>
    <w:uiPriority w:val="99"/>
    <w:rsid w:val="00096F36"/>
    <w:rPr>
      <w:rFonts w:ascii="Times New Roman" w:hAnsi="Times New Roman"/>
    </w:rPr>
  </w:style>
  <w:style w:type="character" w:customStyle="1" w:styleId="WW8Num6z0">
    <w:name w:val="WW8Num6z0"/>
    <w:uiPriority w:val="99"/>
    <w:rsid w:val="00096F36"/>
    <w:rPr>
      <w:rFonts w:ascii="Symbol" w:hAnsi="Symbol"/>
      <w:color w:val="auto"/>
    </w:rPr>
  </w:style>
  <w:style w:type="character" w:customStyle="1" w:styleId="WW8Num6z1">
    <w:name w:val="WW8Num6z1"/>
    <w:uiPriority w:val="99"/>
    <w:rsid w:val="00096F36"/>
    <w:rPr>
      <w:rFonts w:ascii="Symbol" w:hAnsi="Symbol"/>
      <w:color w:val="auto"/>
    </w:rPr>
  </w:style>
  <w:style w:type="character" w:customStyle="1" w:styleId="WW8Num6z3">
    <w:name w:val="WW8Num6z3"/>
    <w:uiPriority w:val="99"/>
    <w:rsid w:val="00096F36"/>
    <w:rPr>
      <w:rFonts w:ascii="Symbol" w:hAnsi="Symbol"/>
    </w:rPr>
  </w:style>
  <w:style w:type="character" w:customStyle="1" w:styleId="WW8Num6z4">
    <w:name w:val="WW8Num6z4"/>
    <w:uiPriority w:val="99"/>
    <w:rsid w:val="00096F36"/>
    <w:rPr>
      <w:rFonts w:ascii="Courier New" w:hAnsi="Courier New"/>
    </w:rPr>
  </w:style>
  <w:style w:type="character" w:customStyle="1" w:styleId="WW8Num6z5">
    <w:name w:val="WW8Num6z5"/>
    <w:uiPriority w:val="99"/>
    <w:rsid w:val="00096F36"/>
    <w:rPr>
      <w:rFonts w:ascii="Wingdings" w:hAnsi="Wingdings"/>
    </w:rPr>
  </w:style>
  <w:style w:type="character" w:customStyle="1" w:styleId="WW8NumSt1z0">
    <w:name w:val="WW8NumSt1z0"/>
    <w:uiPriority w:val="99"/>
    <w:rsid w:val="00096F36"/>
    <w:rPr>
      <w:rFonts w:ascii="Times New Roman" w:hAnsi="Times New Roman"/>
    </w:rPr>
  </w:style>
  <w:style w:type="character" w:customStyle="1" w:styleId="WW8NumSt2z0">
    <w:name w:val="WW8NumSt2z0"/>
    <w:uiPriority w:val="99"/>
    <w:rsid w:val="00096F36"/>
    <w:rPr>
      <w:rFonts w:ascii="Times New Roman" w:hAnsi="Times New Roman"/>
    </w:rPr>
  </w:style>
  <w:style w:type="character" w:customStyle="1" w:styleId="WW8NumSt3z0">
    <w:name w:val="WW8NumSt3z0"/>
    <w:uiPriority w:val="99"/>
    <w:rsid w:val="00096F36"/>
    <w:rPr>
      <w:rFonts w:ascii="Times New Roman" w:hAnsi="Times New Roman"/>
    </w:rPr>
  </w:style>
  <w:style w:type="character" w:customStyle="1" w:styleId="WW8NumSt4z0">
    <w:name w:val="WW8NumSt4z0"/>
    <w:uiPriority w:val="99"/>
    <w:rsid w:val="00096F36"/>
    <w:rPr>
      <w:rFonts w:ascii="Times New Roman" w:hAnsi="Times New Roman"/>
    </w:rPr>
  </w:style>
  <w:style w:type="character" w:customStyle="1" w:styleId="WW8NumSt5z0">
    <w:name w:val="WW8NumSt5z0"/>
    <w:uiPriority w:val="99"/>
    <w:rsid w:val="00096F36"/>
    <w:rPr>
      <w:rFonts w:ascii="Times New Roman" w:hAnsi="Times New Roman"/>
    </w:rPr>
  </w:style>
  <w:style w:type="character" w:customStyle="1" w:styleId="WW8NumSt6z0">
    <w:name w:val="WW8NumSt6z0"/>
    <w:uiPriority w:val="99"/>
    <w:rsid w:val="00096F36"/>
    <w:rPr>
      <w:rFonts w:ascii="Times New Roman" w:hAnsi="Times New Roman"/>
    </w:rPr>
  </w:style>
  <w:style w:type="character" w:customStyle="1" w:styleId="WW8NumSt7z0">
    <w:name w:val="WW8NumSt7z0"/>
    <w:uiPriority w:val="99"/>
    <w:rsid w:val="00096F36"/>
    <w:rPr>
      <w:rFonts w:ascii="Times New Roman" w:hAnsi="Times New Roman"/>
    </w:rPr>
  </w:style>
  <w:style w:type="character" w:customStyle="1" w:styleId="WW8NumSt8z0">
    <w:name w:val="WW8NumSt8z0"/>
    <w:uiPriority w:val="99"/>
    <w:rsid w:val="00096F36"/>
    <w:rPr>
      <w:rFonts w:ascii="Times New Roman" w:hAnsi="Times New Roman"/>
    </w:rPr>
  </w:style>
  <w:style w:type="character" w:customStyle="1" w:styleId="WW8NumSt9z0">
    <w:name w:val="WW8NumSt9z0"/>
    <w:uiPriority w:val="99"/>
    <w:rsid w:val="00096F36"/>
    <w:rPr>
      <w:rFonts w:ascii="Times New Roman" w:hAnsi="Times New Roman"/>
    </w:rPr>
  </w:style>
  <w:style w:type="character" w:customStyle="1" w:styleId="WW8NumSt10z0">
    <w:name w:val="WW8NumSt10z0"/>
    <w:uiPriority w:val="99"/>
    <w:rsid w:val="00096F36"/>
    <w:rPr>
      <w:rFonts w:ascii="Times New Roman" w:hAnsi="Times New Roman"/>
    </w:rPr>
  </w:style>
  <w:style w:type="character" w:customStyle="1" w:styleId="WW8NumSt11z0">
    <w:name w:val="WW8NumSt11z0"/>
    <w:uiPriority w:val="99"/>
    <w:rsid w:val="00096F36"/>
    <w:rPr>
      <w:rFonts w:ascii="Times New Roman" w:hAnsi="Times New Roman"/>
    </w:rPr>
  </w:style>
  <w:style w:type="character" w:customStyle="1" w:styleId="WW8NumSt12z0">
    <w:name w:val="WW8NumSt12z0"/>
    <w:uiPriority w:val="99"/>
    <w:rsid w:val="00096F36"/>
    <w:rPr>
      <w:rFonts w:ascii="Times New Roman" w:hAnsi="Times New Roman"/>
    </w:rPr>
  </w:style>
  <w:style w:type="character" w:customStyle="1" w:styleId="WW8NumSt13z0">
    <w:name w:val="WW8NumSt13z0"/>
    <w:uiPriority w:val="99"/>
    <w:rsid w:val="00096F36"/>
    <w:rPr>
      <w:rFonts w:ascii="Times New Roman" w:hAnsi="Times New Roman"/>
    </w:rPr>
  </w:style>
  <w:style w:type="character" w:customStyle="1" w:styleId="WW8NumSt14z0">
    <w:name w:val="WW8NumSt14z0"/>
    <w:uiPriority w:val="99"/>
    <w:rsid w:val="00096F36"/>
    <w:rPr>
      <w:rFonts w:ascii="Times New Roman" w:hAnsi="Times New Roman"/>
    </w:rPr>
  </w:style>
  <w:style w:type="character" w:customStyle="1" w:styleId="WW8NumSt15z0">
    <w:name w:val="WW8NumSt15z0"/>
    <w:uiPriority w:val="99"/>
    <w:rsid w:val="00096F36"/>
    <w:rPr>
      <w:rFonts w:ascii="Times New Roman" w:hAnsi="Times New Roman"/>
    </w:rPr>
  </w:style>
  <w:style w:type="character" w:customStyle="1" w:styleId="WW8NumSt16z0">
    <w:name w:val="WW8NumSt16z0"/>
    <w:uiPriority w:val="99"/>
    <w:rsid w:val="00096F36"/>
    <w:rPr>
      <w:rFonts w:ascii="Times New Roman" w:hAnsi="Times New Roman"/>
    </w:rPr>
  </w:style>
  <w:style w:type="character" w:customStyle="1" w:styleId="WW8NumSt17z0">
    <w:name w:val="WW8NumSt17z0"/>
    <w:uiPriority w:val="99"/>
    <w:rsid w:val="00096F36"/>
    <w:rPr>
      <w:rFonts w:ascii="Times New Roman" w:hAnsi="Times New Roman"/>
    </w:rPr>
  </w:style>
  <w:style w:type="character" w:customStyle="1" w:styleId="WW8NumSt18z0">
    <w:name w:val="WW8NumSt18z0"/>
    <w:uiPriority w:val="99"/>
    <w:rsid w:val="00096F36"/>
    <w:rPr>
      <w:rFonts w:ascii="Times New Roman" w:hAnsi="Times New Roman"/>
    </w:rPr>
  </w:style>
  <w:style w:type="character" w:customStyle="1" w:styleId="11">
    <w:name w:val="Основной шрифт абзаца1"/>
    <w:uiPriority w:val="99"/>
    <w:rsid w:val="00096F36"/>
  </w:style>
  <w:style w:type="character" w:styleId="a3">
    <w:name w:val="page number"/>
    <w:uiPriority w:val="99"/>
    <w:rsid w:val="00096F36"/>
    <w:rPr>
      <w:rFonts w:cs="Times New Roman"/>
    </w:rPr>
  </w:style>
  <w:style w:type="paragraph" w:customStyle="1" w:styleId="a4">
    <w:name w:val="Заголовок"/>
    <w:basedOn w:val="a"/>
    <w:next w:val="a5"/>
    <w:uiPriority w:val="99"/>
    <w:rsid w:val="00096F36"/>
    <w:pPr>
      <w:keepNext/>
      <w:widowControl w:val="0"/>
      <w:suppressAutoHyphens/>
      <w:autoSpaceDE w:val="0"/>
      <w:spacing w:before="240" w:after="120" w:line="240" w:lineRule="auto"/>
    </w:pPr>
    <w:rPr>
      <w:rFonts w:ascii="Arial" w:eastAsia="MS Mincho" w:hAnsi="Arial" w:cs="Tahoma"/>
      <w:sz w:val="28"/>
      <w:szCs w:val="28"/>
      <w:lang w:eastAsia="ar-SA"/>
    </w:rPr>
  </w:style>
  <w:style w:type="paragraph" w:styleId="a5">
    <w:name w:val="Body Text"/>
    <w:basedOn w:val="a"/>
    <w:link w:val="a6"/>
    <w:uiPriority w:val="99"/>
    <w:rsid w:val="00096F36"/>
    <w:pPr>
      <w:widowControl w:val="0"/>
      <w:suppressAutoHyphens/>
      <w:autoSpaceDE w:val="0"/>
      <w:spacing w:after="120" w:line="240" w:lineRule="auto"/>
    </w:pPr>
    <w:rPr>
      <w:rFonts w:ascii="Times New Roman" w:eastAsia="Times New Roman" w:hAnsi="Times New Roman"/>
      <w:sz w:val="20"/>
      <w:szCs w:val="20"/>
      <w:lang w:eastAsia="ar-SA"/>
    </w:rPr>
  </w:style>
  <w:style w:type="character" w:customStyle="1" w:styleId="a6">
    <w:name w:val="Основной текст Знак"/>
    <w:link w:val="a5"/>
    <w:uiPriority w:val="99"/>
    <w:locked/>
    <w:rsid w:val="00096F36"/>
    <w:rPr>
      <w:rFonts w:ascii="Times New Roman" w:hAnsi="Times New Roman" w:cs="Times New Roman"/>
      <w:sz w:val="20"/>
      <w:szCs w:val="20"/>
      <w:lang w:eastAsia="ar-SA" w:bidi="ar-SA"/>
    </w:rPr>
  </w:style>
  <w:style w:type="paragraph" w:styleId="a7">
    <w:name w:val="List"/>
    <w:basedOn w:val="a5"/>
    <w:uiPriority w:val="99"/>
    <w:rsid w:val="00096F36"/>
    <w:rPr>
      <w:rFonts w:cs="Tahoma"/>
    </w:rPr>
  </w:style>
  <w:style w:type="paragraph" w:customStyle="1" w:styleId="12">
    <w:name w:val="Название1"/>
    <w:basedOn w:val="a"/>
    <w:uiPriority w:val="99"/>
    <w:rsid w:val="00096F36"/>
    <w:pPr>
      <w:widowControl w:val="0"/>
      <w:suppressLineNumbers/>
      <w:suppressAutoHyphens/>
      <w:autoSpaceDE w:val="0"/>
      <w:spacing w:before="120" w:after="120" w:line="240" w:lineRule="auto"/>
    </w:pPr>
    <w:rPr>
      <w:rFonts w:ascii="Times New Roman" w:eastAsia="Times New Roman" w:hAnsi="Times New Roman" w:cs="Tahoma"/>
      <w:i/>
      <w:iCs/>
      <w:sz w:val="24"/>
      <w:szCs w:val="24"/>
      <w:lang w:eastAsia="ar-SA"/>
    </w:rPr>
  </w:style>
  <w:style w:type="paragraph" w:customStyle="1" w:styleId="13">
    <w:name w:val="Указатель1"/>
    <w:basedOn w:val="a"/>
    <w:uiPriority w:val="99"/>
    <w:rsid w:val="00096F36"/>
    <w:pPr>
      <w:widowControl w:val="0"/>
      <w:suppressLineNumbers/>
      <w:suppressAutoHyphens/>
      <w:autoSpaceDE w:val="0"/>
      <w:spacing w:after="0" w:line="240" w:lineRule="auto"/>
    </w:pPr>
    <w:rPr>
      <w:rFonts w:ascii="Times New Roman" w:eastAsia="Times New Roman" w:hAnsi="Times New Roman" w:cs="Tahoma"/>
      <w:sz w:val="20"/>
      <w:szCs w:val="20"/>
      <w:lang w:eastAsia="ar-SA"/>
    </w:rPr>
  </w:style>
  <w:style w:type="paragraph" w:styleId="a8">
    <w:name w:val="footer"/>
    <w:basedOn w:val="a"/>
    <w:link w:val="a9"/>
    <w:uiPriority w:val="99"/>
    <w:rsid w:val="00096F36"/>
    <w:pPr>
      <w:widowControl w:val="0"/>
      <w:tabs>
        <w:tab w:val="center" w:pos="4677"/>
        <w:tab w:val="right" w:pos="9355"/>
      </w:tabs>
      <w:suppressAutoHyphens/>
      <w:autoSpaceDE w:val="0"/>
      <w:spacing w:after="0" w:line="240" w:lineRule="auto"/>
    </w:pPr>
    <w:rPr>
      <w:rFonts w:ascii="Times New Roman" w:eastAsia="Times New Roman" w:hAnsi="Times New Roman"/>
      <w:sz w:val="20"/>
      <w:szCs w:val="20"/>
      <w:lang w:eastAsia="ar-SA"/>
    </w:rPr>
  </w:style>
  <w:style w:type="character" w:customStyle="1" w:styleId="a9">
    <w:name w:val="Нижний колонтитул Знак"/>
    <w:link w:val="a8"/>
    <w:uiPriority w:val="99"/>
    <w:locked/>
    <w:rsid w:val="00096F36"/>
    <w:rPr>
      <w:rFonts w:ascii="Times New Roman" w:hAnsi="Times New Roman" w:cs="Times New Roman"/>
      <w:sz w:val="20"/>
      <w:szCs w:val="20"/>
      <w:lang w:eastAsia="ar-SA" w:bidi="ar-SA"/>
    </w:rPr>
  </w:style>
  <w:style w:type="paragraph" w:styleId="aa">
    <w:name w:val="header"/>
    <w:basedOn w:val="a"/>
    <w:link w:val="ab"/>
    <w:uiPriority w:val="99"/>
    <w:rsid w:val="00096F36"/>
    <w:pPr>
      <w:widowControl w:val="0"/>
      <w:tabs>
        <w:tab w:val="center" w:pos="4677"/>
        <w:tab w:val="right" w:pos="9355"/>
      </w:tabs>
      <w:suppressAutoHyphens/>
      <w:autoSpaceDE w:val="0"/>
      <w:spacing w:after="0" w:line="240" w:lineRule="auto"/>
    </w:pPr>
    <w:rPr>
      <w:rFonts w:ascii="Times New Roman" w:eastAsia="Times New Roman" w:hAnsi="Times New Roman"/>
      <w:sz w:val="20"/>
      <w:szCs w:val="20"/>
      <w:lang w:eastAsia="ar-SA"/>
    </w:rPr>
  </w:style>
  <w:style w:type="character" w:customStyle="1" w:styleId="ab">
    <w:name w:val="Верхний колонтитул Знак"/>
    <w:link w:val="aa"/>
    <w:uiPriority w:val="99"/>
    <w:locked/>
    <w:rsid w:val="00096F36"/>
    <w:rPr>
      <w:rFonts w:ascii="Times New Roman" w:hAnsi="Times New Roman" w:cs="Times New Roman"/>
      <w:sz w:val="20"/>
      <w:szCs w:val="20"/>
      <w:lang w:eastAsia="ar-SA" w:bidi="ar-SA"/>
    </w:rPr>
  </w:style>
  <w:style w:type="paragraph" w:customStyle="1" w:styleId="14">
    <w:name w:val="Схема документа1"/>
    <w:basedOn w:val="a"/>
    <w:uiPriority w:val="99"/>
    <w:rsid w:val="00096F36"/>
    <w:pPr>
      <w:widowControl w:val="0"/>
      <w:shd w:val="clear" w:color="auto" w:fill="000080"/>
      <w:suppressAutoHyphens/>
      <w:autoSpaceDE w:val="0"/>
      <w:spacing w:after="0" w:line="240" w:lineRule="auto"/>
    </w:pPr>
    <w:rPr>
      <w:rFonts w:ascii="Tahoma" w:eastAsia="Times New Roman" w:hAnsi="Tahoma" w:cs="Tahoma"/>
      <w:sz w:val="20"/>
      <w:szCs w:val="20"/>
      <w:lang w:eastAsia="ar-SA"/>
    </w:rPr>
  </w:style>
  <w:style w:type="paragraph" w:customStyle="1" w:styleId="ac">
    <w:name w:val="Содержимое таблицы"/>
    <w:basedOn w:val="a"/>
    <w:uiPriority w:val="99"/>
    <w:rsid w:val="00096F36"/>
    <w:pPr>
      <w:widowControl w:val="0"/>
      <w:suppressLineNumbers/>
      <w:suppressAutoHyphens/>
      <w:autoSpaceDE w:val="0"/>
      <w:spacing w:after="0" w:line="240" w:lineRule="auto"/>
    </w:pPr>
    <w:rPr>
      <w:rFonts w:ascii="Times New Roman" w:eastAsia="Times New Roman" w:hAnsi="Times New Roman"/>
      <w:sz w:val="20"/>
      <w:szCs w:val="20"/>
      <w:lang w:eastAsia="ar-SA"/>
    </w:rPr>
  </w:style>
  <w:style w:type="paragraph" w:customStyle="1" w:styleId="ad">
    <w:name w:val="Заголовок таблицы"/>
    <w:basedOn w:val="ac"/>
    <w:uiPriority w:val="99"/>
    <w:rsid w:val="00096F36"/>
    <w:pPr>
      <w:jc w:val="center"/>
    </w:pPr>
    <w:rPr>
      <w:b/>
      <w:bCs/>
    </w:rPr>
  </w:style>
  <w:style w:type="paragraph" w:customStyle="1" w:styleId="ae">
    <w:name w:val="Содержимое врезки"/>
    <w:basedOn w:val="a5"/>
    <w:uiPriority w:val="99"/>
    <w:rsid w:val="00096F36"/>
  </w:style>
  <w:style w:type="table" w:styleId="af">
    <w:name w:val="Table Grid"/>
    <w:basedOn w:val="a1"/>
    <w:uiPriority w:val="99"/>
    <w:rsid w:val="00096F36"/>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Balloon Text"/>
    <w:basedOn w:val="a"/>
    <w:link w:val="af1"/>
    <w:uiPriority w:val="99"/>
    <w:semiHidden/>
    <w:rsid w:val="00096F36"/>
    <w:pPr>
      <w:spacing w:after="0" w:line="240" w:lineRule="auto"/>
    </w:pPr>
    <w:rPr>
      <w:rFonts w:ascii="Tahoma" w:hAnsi="Tahoma" w:cs="Tahoma"/>
      <w:sz w:val="16"/>
      <w:szCs w:val="16"/>
    </w:rPr>
  </w:style>
  <w:style w:type="character" w:customStyle="1" w:styleId="af1">
    <w:name w:val="Текст выноски Знак"/>
    <w:link w:val="af0"/>
    <w:uiPriority w:val="99"/>
    <w:semiHidden/>
    <w:locked/>
    <w:rsid w:val="00096F36"/>
    <w:rPr>
      <w:rFonts w:ascii="Tahoma" w:hAnsi="Tahoma" w:cs="Tahoma"/>
      <w:sz w:val="16"/>
      <w:szCs w:val="16"/>
    </w:rPr>
  </w:style>
  <w:style w:type="character" w:customStyle="1" w:styleId="text">
    <w:name w:val="text"/>
    <w:uiPriority w:val="99"/>
    <w:rsid w:val="00D50BD2"/>
    <w:rPr>
      <w:rFonts w:cs="Times New Roman"/>
    </w:rPr>
  </w:style>
  <w:style w:type="paragraph" w:styleId="af2">
    <w:name w:val="No Spacing"/>
    <w:link w:val="af3"/>
    <w:uiPriority w:val="99"/>
    <w:qFormat/>
    <w:rsid w:val="00F46929"/>
    <w:rPr>
      <w:sz w:val="22"/>
      <w:szCs w:val="22"/>
      <w:lang w:eastAsia="en-US"/>
    </w:rPr>
  </w:style>
  <w:style w:type="paragraph" w:styleId="21">
    <w:name w:val="Body Text Indent 2"/>
    <w:basedOn w:val="a"/>
    <w:link w:val="22"/>
    <w:uiPriority w:val="99"/>
    <w:rsid w:val="00994008"/>
    <w:pPr>
      <w:spacing w:after="120" w:line="480" w:lineRule="auto"/>
      <w:ind w:left="283"/>
    </w:pPr>
  </w:style>
  <w:style w:type="character" w:customStyle="1" w:styleId="22">
    <w:name w:val="Основной текст с отступом 2 Знак"/>
    <w:link w:val="21"/>
    <w:uiPriority w:val="99"/>
    <w:semiHidden/>
    <w:locked/>
    <w:rsid w:val="00AB2CB5"/>
    <w:rPr>
      <w:rFonts w:cs="Times New Roman"/>
      <w:lang w:eastAsia="en-US"/>
    </w:rPr>
  </w:style>
  <w:style w:type="paragraph" w:styleId="HTML">
    <w:name w:val="HTML Preformatted"/>
    <w:basedOn w:val="a"/>
    <w:link w:val="HTML0"/>
    <w:uiPriority w:val="99"/>
    <w:rsid w:val="009940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lang w:eastAsia="ru-RU"/>
    </w:rPr>
  </w:style>
  <w:style w:type="character" w:customStyle="1" w:styleId="HTML0">
    <w:name w:val="Стандартный HTML Знак"/>
    <w:link w:val="HTML"/>
    <w:uiPriority w:val="99"/>
    <w:locked/>
    <w:rsid w:val="00994008"/>
    <w:rPr>
      <w:rFonts w:ascii="Courier New" w:hAnsi="Courier New" w:cs="Courier New"/>
      <w:lang w:val="ru-RU" w:eastAsia="ru-RU" w:bidi="ar-SA"/>
    </w:rPr>
  </w:style>
  <w:style w:type="paragraph" w:styleId="af4">
    <w:name w:val="Normal (Web)"/>
    <w:basedOn w:val="a"/>
    <w:uiPriority w:val="99"/>
    <w:rsid w:val="00994008"/>
    <w:pPr>
      <w:spacing w:before="100" w:beforeAutospacing="1" w:after="100" w:afterAutospacing="1" w:line="240" w:lineRule="auto"/>
    </w:pPr>
    <w:rPr>
      <w:rFonts w:ascii="Times New Roman" w:hAnsi="Times New Roman"/>
      <w:sz w:val="24"/>
      <w:szCs w:val="24"/>
      <w:lang w:eastAsia="ru-RU"/>
    </w:rPr>
  </w:style>
  <w:style w:type="paragraph" w:styleId="af5">
    <w:name w:val="List Paragraph"/>
    <w:basedOn w:val="a"/>
    <w:uiPriority w:val="99"/>
    <w:qFormat/>
    <w:rsid w:val="00994008"/>
    <w:pPr>
      <w:ind w:left="720"/>
      <w:contextualSpacing/>
    </w:pPr>
    <w:rPr>
      <w:lang w:eastAsia="ru-RU"/>
    </w:rPr>
  </w:style>
  <w:style w:type="character" w:customStyle="1" w:styleId="af3">
    <w:name w:val="Без интервала Знак"/>
    <w:link w:val="af2"/>
    <w:uiPriority w:val="99"/>
    <w:locked/>
    <w:rsid w:val="00994008"/>
    <w:rPr>
      <w:rFonts w:cs="Times New Roman"/>
      <w:sz w:val="22"/>
      <w:szCs w:val="22"/>
      <w:lang w:val="ru-RU" w:eastAsia="en-US" w:bidi="ar-SA"/>
    </w:rPr>
  </w:style>
  <w:style w:type="paragraph" w:styleId="af6">
    <w:name w:val="Body Text Indent"/>
    <w:basedOn w:val="a"/>
    <w:link w:val="af7"/>
    <w:uiPriority w:val="99"/>
    <w:rsid w:val="002C660B"/>
    <w:pPr>
      <w:spacing w:after="120"/>
      <w:ind w:left="283"/>
    </w:pPr>
  </w:style>
  <w:style w:type="character" w:customStyle="1" w:styleId="af7">
    <w:name w:val="Основной текст с отступом Знак"/>
    <w:link w:val="af6"/>
    <w:uiPriority w:val="99"/>
    <w:semiHidden/>
    <w:locked/>
    <w:rsid w:val="00AB2CB5"/>
    <w:rPr>
      <w:rFonts w:cs="Times New Roman"/>
      <w:lang w:eastAsia="en-US"/>
    </w:rPr>
  </w:style>
  <w:style w:type="paragraph" w:styleId="23">
    <w:name w:val="Body Text 2"/>
    <w:basedOn w:val="a"/>
    <w:link w:val="24"/>
    <w:uiPriority w:val="99"/>
    <w:rsid w:val="002C660B"/>
    <w:pPr>
      <w:spacing w:after="120" w:line="480" w:lineRule="auto"/>
    </w:pPr>
  </w:style>
  <w:style w:type="character" w:customStyle="1" w:styleId="24">
    <w:name w:val="Основной текст 2 Знак"/>
    <w:link w:val="23"/>
    <w:uiPriority w:val="99"/>
    <w:semiHidden/>
    <w:locked/>
    <w:rsid w:val="00AB2CB5"/>
    <w:rPr>
      <w:rFonts w:cs="Times New Roman"/>
      <w:lang w:eastAsia="en-US"/>
    </w:rPr>
  </w:style>
  <w:style w:type="paragraph" w:customStyle="1" w:styleId="15">
    <w:name w:val="Обычный1"/>
    <w:uiPriority w:val="99"/>
    <w:rsid w:val="002C660B"/>
    <w:rPr>
      <w:rFonts w:ascii="Times New Roman" w:eastAsia="Times New Roman" w:hAnsi="Times New Roman"/>
      <w:sz w:val="24"/>
    </w:rPr>
  </w:style>
  <w:style w:type="paragraph" w:customStyle="1" w:styleId="210">
    <w:name w:val="Основной текст 21"/>
    <w:basedOn w:val="15"/>
    <w:uiPriority w:val="99"/>
    <w:rsid w:val="002C660B"/>
    <w:pPr>
      <w:tabs>
        <w:tab w:val="left" w:pos="8222"/>
      </w:tabs>
      <w:ind w:right="-1759"/>
    </w:pPr>
    <w:rPr>
      <w:sz w:val="28"/>
    </w:rPr>
  </w:style>
  <w:style w:type="character" w:customStyle="1" w:styleId="af8">
    <w:name w:val="Название Знак"/>
    <w:link w:val="af9"/>
    <w:uiPriority w:val="10"/>
    <w:locked/>
    <w:rsid w:val="009A7B48"/>
    <w:rPr>
      <w:rFonts w:ascii="Arial" w:eastAsia="Times New Roman" w:hAnsi="Arial" w:cs="Tahoma"/>
      <w:kern w:val="3"/>
      <w:sz w:val="28"/>
      <w:szCs w:val="28"/>
      <w:lang w:val="de-DE" w:eastAsia="ja-JP" w:bidi="fa-IR"/>
    </w:rPr>
  </w:style>
  <w:style w:type="paragraph" w:styleId="af9">
    <w:name w:val="Title"/>
    <w:basedOn w:val="a"/>
    <w:next w:val="a"/>
    <w:link w:val="af8"/>
    <w:uiPriority w:val="10"/>
    <w:qFormat/>
    <w:rsid w:val="009A7B48"/>
    <w:pPr>
      <w:keepNext/>
      <w:widowControl w:val="0"/>
      <w:suppressAutoHyphens/>
      <w:autoSpaceDN w:val="0"/>
      <w:spacing w:before="240" w:after="120" w:line="240" w:lineRule="auto"/>
      <w:textAlignment w:val="baseline"/>
    </w:pPr>
    <w:rPr>
      <w:rFonts w:ascii="Arial" w:eastAsia="Times New Roman" w:hAnsi="Arial" w:cs="Tahoma"/>
      <w:kern w:val="3"/>
      <w:sz w:val="28"/>
      <w:szCs w:val="28"/>
      <w:lang w:val="de-DE" w:eastAsia="ja-JP" w:bidi="fa-IR"/>
    </w:rPr>
  </w:style>
  <w:style w:type="character" w:customStyle="1" w:styleId="16">
    <w:name w:val="Название Знак1"/>
    <w:rsid w:val="009A7B48"/>
    <w:rPr>
      <w:rFonts w:ascii="Cambria" w:eastAsia="Times New Roman" w:hAnsi="Cambria" w:cs="Times New Roman"/>
      <w:b/>
      <w:bCs/>
      <w:kern w:val="28"/>
      <w:sz w:val="32"/>
      <w:szCs w:val="32"/>
      <w:lang w:eastAsia="en-US"/>
    </w:rPr>
  </w:style>
  <w:style w:type="character" w:styleId="afa">
    <w:name w:val="Hyperlink"/>
    <w:uiPriority w:val="99"/>
    <w:locked/>
    <w:rsid w:val="009F32FD"/>
    <w:rPr>
      <w:rFonts w:cs="Times New Roman"/>
      <w:color w:val="0066CC"/>
      <w:u w:val="single"/>
    </w:rPr>
  </w:style>
  <w:style w:type="paragraph" w:customStyle="1" w:styleId="Default">
    <w:name w:val="Default"/>
    <w:rsid w:val="0052435A"/>
    <w:pPr>
      <w:autoSpaceDE w:val="0"/>
      <w:autoSpaceDN w:val="0"/>
      <w:adjustRightInd w:val="0"/>
    </w:pPr>
    <w:rPr>
      <w:rFonts w:ascii="Times New Roman" w:eastAsia="Times New Roman" w:hAnsi="Times New Roman"/>
      <w:color w:val="000000"/>
      <w:sz w:val="24"/>
      <w:szCs w:val="24"/>
    </w:rPr>
  </w:style>
  <w:style w:type="paragraph" w:customStyle="1" w:styleId="31">
    <w:name w:val="Заголовок 31"/>
    <w:basedOn w:val="a"/>
    <w:next w:val="a"/>
    <w:uiPriority w:val="9"/>
    <w:unhideWhenUsed/>
    <w:qFormat/>
    <w:rsid w:val="00E25577"/>
    <w:pPr>
      <w:keepNext/>
      <w:keepLines/>
      <w:spacing w:before="200"/>
      <w:outlineLvl w:val="2"/>
    </w:pPr>
    <w:rPr>
      <w:rFonts w:ascii="Cambria" w:eastAsia="Times New Roman" w:hAnsi="Cambria"/>
      <w:b/>
      <w:bCs/>
      <w:color w:val="4F81BD"/>
      <w:lang w:val="en-US"/>
    </w:rPr>
  </w:style>
  <w:style w:type="paragraph" w:customStyle="1" w:styleId="41">
    <w:name w:val="Заголовок 41"/>
    <w:basedOn w:val="a"/>
    <w:next w:val="a"/>
    <w:uiPriority w:val="9"/>
    <w:unhideWhenUsed/>
    <w:qFormat/>
    <w:rsid w:val="00E25577"/>
    <w:pPr>
      <w:keepNext/>
      <w:keepLines/>
      <w:spacing w:before="200"/>
      <w:outlineLvl w:val="3"/>
    </w:pPr>
    <w:rPr>
      <w:rFonts w:ascii="Cambria" w:eastAsia="Times New Roman" w:hAnsi="Cambria"/>
      <w:b/>
      <w:bCs/>
      <w:i/>
      <w:iCs/>
      <w:color w:val="4F81BD"/>
      <w:lang w:val="en-US"/>
    </w:rPr>
  </w:style>
  <w:style w:type="numbering" w:customStyle="1" w:styleId="17">
    <w:name w:val="Нет списка1"/>
    <w:next w:val="a2"/>
    <w:uiPriority w:val="99"/>
    <w:semiHidden/>
    <w:unhideWhenUsed/>
    <w:rsid w:val="00E25577"/>
  </w:style>
  <w:style w:type="character" w:customStyle="1" w:styleId="30">
    <w:name w:val="Заголовок 3 Знак"/>
    <w:link w:val="3"/>
    <w:uiPriority w:val="9"/>
    <w:rsid w:val="00E25577"/>
    <w:rPr>
      <w:rFonts w:ascii="Cambria" w:eastAsia="Times New Roman" w:hAnsi="Cambria" w:cs="Times New Roman"/>
      <w:b/>
      <w:bCs/>
      <w:color w:val="4F81BD"/>
    </w:rPr>
  </w:style>
  <w:style w:type="character" w:customStyle="1" w:styleId="40">
    <w:name w:val="Заголовок 4 Знак"/>
    <w:link w:val="4"/>
    <w:uiPriority w:val="9"/>
    <w:rsid w:val="00E25577"/>
    <w:rPr>
      <w:rFonts w:ascii="Cambria" w:eastAsia="Times New Roman" w:hAnsi="Cambria" w:cs="Times New Roman"/>
      <w:b/>
      <w:bCs/>
      <w:i/>
      <w:iCs/>
      <w:color w:val="4F81BD"/>
    </w:rPr>
  </w:style>
  <w:style w:type="paragraph" w:styleId="afb">
    <w:name w:val="Normal Indent"/>
    <w:basedOn w:val="a"/>
    <w:uiPriority w:val="99"/>
    <w:unhideWhenUsed/>
    <w:locked/>
    <w:rsid w:val="00E25577"/>
    <w:pPr>
      <w:ind w:left="720"/>
    </w:pPr>
    <w:rPr>
      <w:lang w:val="en-US"/>
    </w:rPr>
  </w:style>
  <w:style w:type="paragraph" w:customStyle="1" w:styleId="18">
    <w:name w:val="Подзаголовок1"/>
    <w:basedOn w:val="a"/>
    <w:next w:val="a"/>
    <w:uiPriority w:val="11"/>
    <w:qFormat/>
    <w:rsid w:val="00E25577"/>
    <w:pPr>
      <w:numPr>
        <w:ilvl w:val="1"/>
      </w:numPr>
      <w:ind w:left="86"/>
    </w:pPr>
    <w:rPr>
      <w:rFonts w:ascii="Cambria" w:eastAsia="Times New Roman" w:hAnsi="Cambria"/>
      <w:i/>
      <w:iCs/>
      <w:color w:val="4F81BD"/>
      <w:spacing w:val="15"/>
      <w:sz w:val="24"/>
      <w:szCs w:val="24"/>
      <w:lang w:val="en-US"/>
    </w:rPr>
  </w:style>
  <w:style w:type="character" w:customStyle="1" w:styleId="afc">
    <w:name w:val="Подзаголовок Знак"/>
    <w:link w:val="afd"/>
    <w:uiPriority w:val="11"/>
    <w:rsid w:val="00E25577"/>
    <w:rPr>
      <w:rFonts w:ascii="Cambria" w:eastAsia="Times New Roman" w:hAnsi="Cambria" w:cs="Times New Roman"/>
      <w:i/>
      <w:iCs/>
      <w:color w:val="4F81BD"/>
      <w:spacing w:val="15"/>
      <w:sz w:val="24"/>
      <w:szCs w:val="24"/>
    </w:rPr>
  </w:style>
  <w:style w:type="character" w:styleId="afe">
    <w:name w:val="Emphasis"/>
    <w:uiPriority w:val="20"/>
    <w:qFormat/>
    <w:rsid w:val="00E25577"/>
    <w:rPr>
      <w:i/>
      <w:iCs/>
    </w:rPr>
  </w:style>
  <w:style w:type="table" w:customStyle="1" w:styleId="19">
    <w:name w:val="Сетка таблицы1"/>
    <w:basedOn w:val="a1"/>
    <w:next w:val="af"/>
    <w:uiPriority w:val="59"/>
    <w:rsid w:val="00E25577"/>
    <w:rPr>
      <w:sz w:val="22"/>
      <w:szCs w:val="22"/>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a">
    <w:name w:val="Название объекта1"/>
    <w:basedOn w:val="a"/>
    <w:next w:val="a"/>
    <w:uiPriority w:val="35"/>
    <w:semiHidden/>
    <w:unhideWhenUsed/>
    <w:qFormat/>
    <w:rsid w:val="00E25577"/>
    <w:pPr>
      <w:spacing w:line="240" w:lineRule="auto"/>
    </w:pPr>
    <w:rPr>
      <w:b/>
      <w:bCs/>
      <w:color w:val="4F81BD"/>
      <w:sz w:val="18"/>
      <w:szCs w:val="18"/>
      <w:lang w:val="en-US"/>
    </w:rPr>
  </w:style>
  <w:style w:type="character" w:customStyle="1" w:styleId="310">
    <w:name w:val="Заголовок 3 Знак1"/>
    <w:semiHidden/>
    <w:rsid w:val="00E25577"/>
    <w:rPr>
      <w:rFonts w:ascii="Cambria" w:eastAsia="Times New Roman" w:hAnsi="Cambria" w:cs="Times New Roman"/>
      <w:b/>
      <w:bCs/>
      <w:sz w:val="26"/>
      <w:szCs w:val="26"/>
      <w:lang w:eastAsia="en-US"/>
    </w:rPr>
  </w:style>
  <w:style w:type="character" w:customStyle="1" w:styleId="410">
    <w:name w:val="Заголовок 4 Знак1"/>
    <w:semiHidden/>
    <w:rsid w:val="00E25577"/>
    <w:rPr>
      <w:rFonts w:ascii="Calibri" w:eastAsia="Times New Roman" w:hAnsi="Calibri" w:cs="Times New Roman"/>
      <w:b/>
      <w:bCs/>
      <w:sz w:val="28"/>
      <w:szCs w:val="28"/>
      <w:lang w:eastAsia="en-US"/>
    </w:rPr>
  </w:style>
  <w:style w:type="paragraph" w:styleId="afd">
    <w:name w:val="Subtitle"/>
    <w:basedOn w:val="a"/>
    <w:next w:val="a"/>
    <w:link w:val="afc"/>
    <w:uiPriority w:val="11"/>
    <w:qFormat/>
    <w:rsid w:val="00E25577"/>
    <w:pPr>
      <w:spacing w:after="60"/>
      <w:jc w:val="center"/>
      <w:outlineLvl w:val="1"/>
    </w:pPr>
    <w:rPr>
      <w:rFonts w:ascii="Cambria" w:eastAsia="Times New Roman" w:hAnsi="Cambria"/>
      <w:i/>
      <w:iCs/>
      <w:color w:val="4F81BD"/>
      <w:spacing w:val="15"/>
      <w:sz w:val="24"/>
      <w:szCs w:val="24"/>
      <w:lang w:eastAsia="ru-RU"/>
    </w:rPr>
  </w:style>
  <w:style w:type="character" w:customStyle="1" w:styleId="1b">
    <w:name w:val="Подзаголовок Знак1"/>
    <w:rsid w:val="00E25577"/>
    <w:rPr>
      <w:rFonts w:ascii="Cambria" w:eastAsia="Times New Roman" w:hAnsi="Cambria" w:cs="Times New Roman"/>
      <w:sz w:val="24"/>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2172551">
      <w:marLeft w:val="0"/>
      <w:marRight w:val="0"/>
      <w:marTop w:val="0"/>
      <w:marBottom w:val="0"/>
      <w:divBdr>
        <w:top w:val="none" w:sz="0" w:space="0" w:color="auto"/>
        <w:left w:val="none" w:sz="0" w:space="0" w:color="auto"/>
        <w:bottom w:val="none" w:sz="0" w:space="0" w:color="auto"/>
        <w:right w:val="none" w:sz="0" w:space="0" w:color="auto"/>
      </w:divBdr>
    </w:div>
    <w:div w:id="362172552">
      <w:marLeft w:val="0"/>
      <w:marRight w:val="0"/>
      <w:marTop w:val="0"/>
      <w:marBottom w:val="0"/>
      <w:divBdr>
        <w:top w:val="none" w:sz="0" w:space="0" w:color="auto"/>
        <w:left w:val="none" w:sz="0" w:space="0" w:color="auto"/>
        <w:bottom w:val="none" w:sz="0" w:space="0" w:color="auto"/>
        <w:right w:val="none" w:sz="0" w:space="0" w:color="auto"/>
      </w:divBdr>
    </w:div>
    <w:div w:id="362172553">
      <w:marLeft w:val="0"/>
      <w:marRight w:val="0"/>
      <w:marTop w:val="0"/>
      <w:marBottom w:val="0"/>
      <w:divBdr>
        <w:top w:val="none" w:sz="0" w:space="0" w:color="auto"/>
        <w:left w:val="none" w:sz="0" w:space="0" w:color="auto"/>
        <w:bottom w:val="none" w:sz="0" w:space="0" w:color="auto"/>
        <w:right w:val="none" w:sz="0" w:space="0" w:color="auto"/>
      </w:divBdr>
    </w:div>
    <w:div w:id="362172554">
      <w:marLeft w:val="0"/>
      <w:marRight w:val="0"/>
      <w:marTop w:val="0"/>
      <w:marBottom w:val="0"/>
      <w:divBdr>
        <w:top w:val="none" w:sz="0" w:space="0" w:color="auto"/>
        <w:left w:val="none" w:sz="0" w:space="0" w:color="auto"/>
        <w:bottom w:val="none" w:sz="0" w:space="0" w:color="auto"/>
        <w:right w:val="none" w:sz="0" w:space="0" w:color="auto"/>
      </w:divBdr>
    </w:div>
    <w:div w:id="362172555">
      <w:marLeft w:val="0"/>
      <w:marRight w:val="0"/>
      <w:marTop w:val="0"/>
      <w:marBottom w:val="0"/>
      <w:divBdr>
        <w:top w:val="none" w:sz="0" w:space="0" w:color="auto"/>
        <w:left w:val="none" w:sz="0" w:space="0" w:color="auto"/>
        <w:bottom w:val="none" w:sz="0" w:space="0" w:color="auto"/>
        <w:right w:val="none" w:sz="0" w:space="0" w:color="auto"/>
      </w:divBdr>
    </w:div>
    <w:div w:id="362172556">
      <w:marLeft w:val="0"/>
      <w:marRight w:val="0"/>
      <w:marTop w:val="0"/>
      <w:marBottom w:val="0"/>
      <w:divBdr>
        <w:top w:val="none" w:sz="0" w:space="0" w:color="auto"/>
        <w:left w:val="none" w:sz="0" w:space="0" w:color="auto"/>
        <w:bottom w:val="none" w:sz="0" w:space="0" w:color="auto"/>
        <w:right w:val="none" w:sz="0" w:space="0" w:color="auto"/>
      </w:divBdr>
    </w:div>
    <w:div w:id="362172557">
      <w:marLeft w:val="0"/>
      <w:marRight w:val="0"/>
      <w:marTop w:val="0"/>
      <w:marBottom w:val="0"/>
      <w:divBdr>
        <w:top w:val="none" w:sz="0" w:space="0" w:color="auto"/>
        <w:left w:val="none" w:sz="0" w:space="0" w:color="auto"/>
        <w:bottom w:val="none" w:sz="0" w:space="0" w:color="auto"/>
        <w:right w:val="none" w:sz="0" w:space="0" w:color="auto"/>
      </w:divBdr>
    </w:div>
    <w:div w:id="362172558">
      <w:marLeft w:val="0"/>
      <w:marRight w:val="0"/>
      <w:marTop w:val="0"/>
      <w:marBottom w:val="0"/>
      <w:divBdr>
        <w:top w:val="none" w:sz="0" w:space="0" w:color="auto"/>
        <w:left w:val="none" w:sz="0" w:space="0" w:color="auto"/>
        <w:bottom w:val="none" w:sz="0" w:space="0" w:color="auto"/>
        <w:right w:val="none" w:sz="0" w:space="0" w:color="auto"/>
      </w:divBdr>
    </w:div>
    <w:div w:id="362172559">
      <w:marLeft w:val="0"/>
      <w:marRight w:val="0"/>
      <w:marTop w:val="0"/>
      <w:marBottom w:val="0"/>
      <w:divBdr>
        <w:top w:val="none" w:sz="0" w:space="0" w:color="auto"/>
        <w:left w:val="none" w:sz="0" w:space="0" w:color="auto"/>
        <w:bottom w:val="none" w:sz="0" w:space="0" w:color="auto"/>
        <w:right w:val="none" w:sz="0" w:space="0" w:color="auto"/>
      </w:divBdr>
    </w:div>
    <w:div w:id="362172560">
      <w:marLeft w:val="0"/>
      <w:marRight w:val="0"/>
      <w:marTop w:val="0"/>
      <w:marBottom w:val="0"/>
      <w:divBdr>
        <w:top w:val="none" w:sz="0" w:space="0" w:color="auto"/>
        <w:left w:val="none" w:sz="0" w:space="0" w:color="auto"/>
        <w:bottom w:val="none" w:sz="0" w:space="0" w:color="auto"/>
        <w:right w:val="none" w:sz="0" w:space="0" w:color="auto"/>
      </w:divBdr>
    </w:div>
    <w:div w:id="362172561">
      <w:marLeft w:val="0"/>
      <w:marRight w:val="0"/>
      <w:marTop w:val="0"/>
      <w:marBottom w:val="0"/>
      <w:divBdr>
        <w:top w:val="none" w:sz="0" w:space="0" w:color="auto"/>
        <w:left w:val="none" w:sz="0" w:space="0" w:color="auto"/>
        <w:bottom w:val="none" w:sz="0" w:space="0" w:color="auto"/>
        <w:right w:val="none" w:sz="0" w:space="0" w:color="auto"/>
      </w:divBdr>
    </w:div>
    <w:div w:id="362172562">
      <w:marLeft w:val="0"/>
      <w:marRight w:val="0"/>
      <w:marTop w:val="0"/>
      <w:marBottom w:val="0"/>
      <w:divBdr>
        <w:top w:val="none" w:sz="0" w:space="0" w:color="auto"/>
        <w:left w:val="none" w:sz="0" w:space="0" w:color="auto"/>
        <w:bottom w:val="none" w:sz="0" w:space="0" w:color="auto"/>
        <w:right w:val="none" w:sz="0" w:space="0" w:color="auto"/>
      </w:divBdr>
    </w:div>
    <w:div w:id="362172563">
      <w:marLeft w:val="0"/>
      <w:marRight w:val="0"/>
      <w:marTop w:val="0"/>
      <w:marBottom w:val="0"/>
      <w:divBdr>
        <w:top w:val="none" w:sz="0" w:space="0" w:color="auto"/>
        <w:left w:val="none" w:sz="0" w:space="0" w:color="auto"/>
        <w:bottom w:val="none" w:sz="0" w:space="0" w:color="auto"/>
        <w:right w:val="none" w:sz="0" w:space="0" w:color="auto"/>
      </w:divBdr>
    </w:div>
    <w:div w:id="362172564">
      <w:marLeft w:val="0"/>
      <w:marRight w:val="0"/>
      <w:marTop w:val="0"/>
      <w:marBottom w:val="0"/>
      <w:divBdr>
        <w:top w:val="none" w:sz="0" w:space="0" w:color="auto"/>
        <w:left w:val="none" w:sz="0" w:space="0" w:color="auto"/>
        <w:bottom w:val="none" w:sz="0" w:space="0" w:color="auto"/>
        <w:right w:val="none" w:sz="0" w:space="0" w:color="auto"/>
      </w:divBdr>
    </w:div>
    <w:div w:id="362172565">
      <w:marLeft w:val="0"/>
      <w:marRight w:val="0"/>
      <w:marTop w:val="0"/>
      <w:marBottom w:val="0"/>
      <w:divBdr>
        <w:top w:val="none" w:sz="0" w:space="0" w:color="auto"/>
        <w:left w:val="none" w:sz="0" w:space="0" w:color="auto"/>
        <w:bottom w:val="none" w:sz="0" w:space="0" w:color="auto"/>
        <w:right w:val="none" w:sz="0" w:space="0" w:color="auto"/>
      </w:divBdr>
    </w:div>
    <w:div w:id="362172566">
      <w:marLeft w:val="0"/>
      <w:marRight w:val="0"/>
      <w:marTop w:val="0"/>
      <w:marBottom w:val="0"/>
      <w:divBdr>
        <w:top w:val="none" w:sz="0" w:space="0" w:color="auto"/>
        <w:left w:val="none" w:sz="0" w:space="0" w:color="auto"/>
        <w:bottom w:val="none" w:sz="0" w:space="0" w:color="auto"/>
        <w:right w:val="none" w:sz="0" w:space="0" w:color="auto"/>
      </w:divBdr>
    </w:div>
    <w:div w:id="362172567">
      <w:marLeft w:val="0"/>
      <w:marRight w:val="0"/>
      <w:marTop w:val="0"/>
      <w:marBottom w:val="0"/>
      <w:divBdr>
        <w:top w:val="none" w:sz="0" w:space="0" w:color="auto"/>
        <w:left w:val="none" w:sz="0" w:space="0" w:color="auto"/>
        <w:bottom w:val="none" w:sz="0" w:space="0" w:color="auto"/>
        <w:right w:val="none" w:sz="0" w:space="0" w:color="auto"/>
      </w:divBdr>
    </w:div>
    <w:div w:id="362172568">
      <w:marLeft w:val="0"/>
      <w:marRight w:val="0"/>
      <w:marTop w:val="0"/>
      <w:marBottom w:val="0"/>
      <w:divBdr>
        <w:top w:val="none" w:sz="0" w:space="0" w:color="auto"/>
        <w:left w:val="none" w:sz="0" w:space="0" w:color="auto"/>
        <w:bottom w:val="none" w:sz="0" w:space="0" w:color="auto"/>
        <w:right w:val="none" w:sz="0" w:space="0" w:color="auto"/>
      </w:divBdr>
    </w:div>
    <w:div w:id="362172569">
      <w:marLeft w:val="0"/>
      <w:marRight w:val="0"/>
      <w:marTop w:val="0"/>
      <w:marBottom w:val="0"/>
      <w:divBdr>
        <w:top w:val="none" w:sz="0" w:space="0" w:color="auto"/>
        <w:left w:val="none" w:sz="0" w:space="0" w:color="auto"/>
        <w:bottom w:val="none" w:sz="0" w:space="0" w:color="auto"/>
        <w:right w:val="none" w:sz="0" w:space="0" w:color="auto"/>
      </w:divBdr>
    </w:div>
    <w:div w:id="362172570">
      <w:marLeft w:val="0"/>
      <w:marRight w:val="0"/>
      <w:marTop w:val="0"/>
      <w:marBottom w:val="0"/>
      <w:divBdr>
        <w:top w:val="none" w:sz="0" w:space="0" w:color="auto"/>
        <w:left w:val="none" w:sz="0" w:space="0" w:color="auto"/>
        <w:bottom w:val="none" w:sz="0" w:space="0" w:color="auto"/>
        <w:right w:val="none" w:sz="0" w:space="0" w:color="auto"/>
      </w:divBdr>
    </w:div>
    <w:div w:id="362172571">
      <w:marLeft w:val="0"/>
      <w:marRight w:val="0"/>
      <w:marTop w:val="0"/>
      <w:marBottom w:val="0"/>
      <w:divBdr>
        <w:top w:val="none" w:sz="0" w:space="0" w:color="auto"/>
        <w:left w:val="none" w:sz="0" w:space="0" w:color="auto"/>
        <w:bottom w:val="none" w:sz="0" w:space="0" w:color="auto"/>
        <w:right w:val="none" w:sz="0" w:space="0" w:color="auto"/>
      </w:divBdr>
    </w:div>
    <w:div w:id="362172572">
      <w:marLeft w:val="0"/>
      <w:marRight w:val="0"/>
      <w:marTop w:val="0"/>
      <w:marBottom w:val="0"/>
      <w:divBdr>
        <w:top w:val="none" w:sz="0" w:space="0" w:color="auto"/>
        <w:left w:val="none" w:sz="0" w:space="0" w:color="auto"/>
        <w:bottom w:val="none" w:sz="0" w:space="0" w:color="auto"/>
        <w:right w:val="none" w:sz="0" w:space="0" w:color="auto"/>
      </w:divBdr>
    </w:div>
    <w:div w:id="362172573">
      <w:marLeft w:val="0"/>
      <w:marRight w:val="0"/>
      <w:marTop w:val="0"/>
      <w:marBottom w:val="0"/>
      <w:divBdr>
        <w:top w:val="none" w:sz="0" w:space="0" w:color="auto"/>
        <w:left w:val="none" w:sz="0" w:space="0" w:color="auto"/>
        <w:bottom w:val="none" w:sz="0" w:space="0" w:color="auto"/>
        <w:right w:val="none" w:sz="0" w:space="0" w:color="auto"/>
      </w:divBdr>
    </w:div>
    <w:div w:id="362172574">
      <w:marLeft w:val="0"/>
      <w:marRight w:val="0"/>
      <w:marTop w:val="0"/>
      <w:marBottom w:val="0"/>
      <w:divBdr>
        <w:top w:val="none" w:sz="0" w:space="0" w:color="auto"/>
        <w:left w:val="none" w:sz="0" w:space="0" w:color="auto"/>
        <w:bottom w:val="none" w:sz="0" w:space="0" w:color="auto"/>
        <w:right w:val="none" w:sz="0" w:space="0" w:color="auto"/>
      </w:divBdr>
    </w:div>
    <w:div w:id="362172575">
      <w:marLeft w:val="0"/>
      <w:marRight w:val="0"/>
      <w:marTop w:val="0"/>
      <w:marBottom w:val="0"/>
      <w:divBdr>
        <w:top w:val="none" w:sz="0" w:space="0" w:color="auto"/>
        <w:left w:val="none" w:sz="0" w:space="0" w:color="auto"/>
        <w:bottom w:val="none" w:sz="0" w:space="0" w:color="auto"/>
        <w:right w:val="none" w:sz="0" w:space="0" w:color="auto"/>
      </w:divBdr>
    </w:div>
    <w:div w:id="362172576">
      <w:marLeft w:val="0"/>
      <w:marRight w:val="0"/>
      <w:marTop w:val="0"/>
      <w:marBottom w:val="0"/>
      <w:divBdr>
        <w:top w:val="none" w:sz="0" w:space="0" w:color="auto"/>
        <w:left w:val="none" w:sz="0" w:space="0" w:color="auto"/>
        <w:bottom w:val="none" w:sz="0" w:space="0" w:color="auto"/>
        <w:right w:val="none" w:sz="0" w:space="0" w:color="auto"/>
      </w:divBdr>
    </w:div>
    <w:div w:id="362172577">
      <w:marLeft w:val="0"/>
      <w:marRight w:val="0"/>
      <w:marTop w:val="0"/>
      <w:marBottom w:val="0"/>
      <w:divBdr>
        <w:top w:val="none" w:sz="0" w:space="0" w:color="auto"/>
        <w:left w:val="none" w:sz="0" w:space="0" w:color="auto"/>
        <w:bottom w:val="none" w:sz="0" w:space="0" w:color="auto"/>
        <w:right w:val="none" w:sz="0" w:space="0" w:color="auto"/>
      </w:divBdr>
    </w:div>
    <w:div w:id="362172578">
      <w:marLeft w:val="0"/>
      <w:marRight w:val="0"/>
      <w:marTop w:val="0"/>
      <w:marBottom w:val="0"/>
      <w:divBdr>
        <w:top w:val="none" w:sz="0" w:space="0" w:color="auto"/>
        <w:left w:val="none" w:sz="0" w:space="0" w:color="auto"/>
        <w:bottom w:val="none" w:sz="0" w:space="0" w:color="auto"/>
        <w:right w:val="none" w:sz="0" w:space="0" w:color="auto"/>
      </w:divBdr>
    </w:div>
    <w:div w:id="362172579">
      <w:marLeft w:val="0"/>
      <w:marRight w:val="0"/>
      <w:marTop w:val="0"/>
      <w:marBottom w:val="0"/>
      <w:divBdr>
        <w:top w:val="none" w:sz="0" w:space="0" w:color="auto"/>
        <w:left w:val="none" w:sz="0" w:space="0" w:color="auto"/>
        <w:bottom w:val="none" w:sz="0" w:space="0" w:color="auto"/>
        <w:right w:val="none" w:sz="0" w:space="0" w:color="auto"/>
      </w:divBdr>
    </w:div>
    <w:div w:id="362172580">
      <w:marLeft w:val="0"/>
      <w:marRight w:val="0"/>
      <w:marTop w:val="0"/>
      <w:marBottom w:val="0"/>
      <w:divBdr>
        <w:top w:val="none" w:sz="0" w:space="0" w:color="auto"/>
        <w:left w:val="none" w:sz="0" w:space="0" w:color="auto"/>
        <w:bottom w:val="none" w:sz="0" w:space="0" w:color="auto"/>
        <w:right w:val="none" w:sz="0" w:space="0" w:color="auto"/>
      </w:divBdr>
    </w:div>
    <w:div w:id="362172581">
      <w:marLeft w:val="0"/>
      <w:marRight w:val="0"/>
      <w:marTop w:val="0"/>
      <w:marBottom w:val="0"/>
      <w:divBdr>
        <w:top w:val="none" w:sz="0" w:space="0" w:color="auto"/>
        <w:left w:val="none" w:sz="0" w:space="0" w:color="auto"/>
        <w:bottom w:val="none" w:sz="0" w:space="0" w:color="auto"/>
        <w:right w:val="none" w:sz="0" w:space="0" w:color="auto"/>
      </w:divBdr>
    </w:div>
    <w:div w:id="362172582">
      <w:marLeft w:val="0"/>
      <w:marRight w:val="0"/>
      <w:marTop w:val="0"/>
      <w:marBottom w:val="0"/>
      <w:divBdr>
        <w:top w:val="none" w:sz="0" w:space="0" w:color="auto"/>
        <w:left w:val="none" w:sz="0" w:space="0" w:color="auto"/>
        <w:bottom w:val="none" w:sz="0" w:space="0" w:color="auto"/>
        <w:right w:val="none" w:sz="0" w:space="0" w:color="auto"/>
      </w:divBdr>
    </w:div>
    <w:div w:id="362172583">
      <w:marLeft w:val="0"/>
      <w:marRight w:val="0"/>
      <w:marTop w:val="0"/>
      <w:marBottom w:val="0"/>
      <w:divBdr>
        <w:top w:val="none" w:sz="0" w:space="0" w:color="auto"/>
        <w:left w:val="none" w:sz="0" w:space="0" w:color="auto"/>
        <w:bottom w:val="none" w:sz="0" w:space="0" w:color="auto"/>
        <w:right w:val="none" w:sz="0" w:space="0" w:color="auto"/>
      </w:divBdr>
    </w:div>
    <w:div w:id="362172584">
      <w:marLeft w:val="0"/>
      <w:marRight w:val="0"/>
      <w:marTop w:val="0"/>
      <w:marBottom w:val="0"/>
      <w:divBdr>
        <w:top w:val="none" w:sz="0" w:space="0" w:color="auto"/>
        <w:left w:val="none" w:sz="0" w:space="0" w:color="auto"/>
        <w:bottom w:val="none" w:sz="0" w:space="0" w:color="auto"/>
        <w:right w:val="none" w:sz="0" w:space="0" w:color="auto"/>
      </w:divBdr>
    </w:div>
    <w:div w:id="362172585">
      <w:marLeft w:val="0"/>
      <w:marRight w:val="0"/>
      <w:marTop w:val="0"/>
      <w:marBottom w:val="0"/>
      <w:divBdr>
        <w:top w:val="none" w:sz="0" w:space="0" w:color="auto"/>
        <w:left w:val="none" w:sz="0" w:space="0" w:color="auto"/>
        <w:bottom w:val="none" w:sz="0" w:space="0" w:color="auto"/>
        <w:right w:val="none" w:sz="0" w:space="0" w:color="auto"/>
      </w:divBdr>
    </w:div>
    <w:div w:id="362172586">
      <w:marLeft w:val="0"/>
      <w:marRight w:val="0"/>
      <w:marTop w:val="0"/>
      <w:marBottom w:val="0"/>
      <w:divBdr>
        <w:top w:val="none" w:sz="0" w:space="0" w:color="auto"/>
        <w:left w:val="none" w:sz="0" w:space="0" w:color="auto"/>
        <w:bottom w:val="none" w:sz="0" w:space="0" w:color="auto"/>
        <w:right w:val="none" w:sz="0" w:space="0" w:color="auto"/>
      </w:divBdr>
    </w:div>
    <w:div w:id="362172587">
      <w:marLeft w:val="0"/>
      <w:marRight w:val="0"/>
      <w:marTop w:val="0"/>
      <w:marBottom w:val="0"/>
      <w:divBdr>
        <w:top w:val="none" w:sz="0" w:space="0" w:color="auto"/>
        <w:left w:val="none" w:sz="0" w:space="0" w:color="auto"/>
        <w:bottom w:val="none" w:sz="0" w:space="0" w:color="auto"/>
        <w:right w:val="none" w:sz="0" w:space="0" w:color="auto"/>
      </w:divBdr>
    </w:div>
    <w:div w:id="362172588">
      <w:marLeft w:val="0"/>
      <w:marRight w:val="0"/>
      <w:marTop w:val="0"/>
      <w:marBottom w:val="0"/>
      <w:divBdr>
        <w:top w:val="none" w:sz="0" w:space="0" w:color="auto"/>
        <w:left w:val="none" w:sz="0" w:space="0" w:color="auto"/>
        <w:bottom w:val="none" w:sz="0" w:space="0" w:color="auto"/>
        <w:right w:val="none" w:sz="0" w:space="0" w:color="auto"/>
      </w:divBdr>
    </w:div>
    <w:div w:id="362172589">
      <w:marLeft w:val="0"/>
      <w:marRight w:val="0"/>
      <w:marTop w:val="0"/>
      <w:marBottom w:val="0"/>
      <w:divBdr>
        <w:top w:val="none" w:sz="0" w:space="0" w:color="auto"/>
        <w:left w:val="none" w:sz="0" w:space="0" w:color="auto"/>
        <w:bottom w:val="none" w:sz="0" w:space="0" w:color="auto"/>
        <w:right w:val="none" w:sz="0" w:space="0" w:color="auto"/>
      </w:divBdr>
    </w:div>
    <w:div w:id="362172590">
      <w:marLeft w:val="0"/>
      <w:marRight w:val="0"/>
      <w:marTop w:val="0"/>
      <w:marBottom w:val="0"/>
      <w:divBdr>
        <w:top w:val="none" w:sz="0" w:space="0" w:color="auto"/>
        <w:left w:val="none" w:sz="0" w:space="0" w:color="auto"/>
        <w:bottom w:val="none" w:sz="0" w:space="0" w:color="auto"/>
        <w:right w:val="none" w:sz="0" w:space="0" w:color="auto"/>
      </w:divBdr>
    </w:div>
    <w:div w:id="362172591">
      <w:marLeft w:val="0"/>
      <w:marRight w:val="0"/>
      <w:marTop w:val="0"/>
      <w:marBottom w:val="0"/>
      <w:divBdr>
        <w:top w:val="none" w:sz="0" w:space="0" w:color="auto"/>
        <w:left w:val="none" w:sz="0" w:space="0" w:color="auto"/>
        <w:bottom w:val="none" w:sz="0" w:space="0" w:color="auto"/>
        <w:right w:val="none" w:sz="0" w:space="0" w:color="auto"/>
      </w:divBdr>
    </w:div>
    <w:div w:id="362172592">
      <w:marLeft w:val="0"/>
      <w:marRight w:val="0"/>
      <w:marTop w:val="0"/>
      <w:marBottom w:val="0"/>
      <w:divBdr>
        <w:top w:val="none" w:sz="0" w:space="0" w:color="auto"/>
        <w:left w:val="none" w:sz="0" w:space="0" w:color="auto"/>
        <w:bottom w:val="none" w:sz="0" w:space="0" w:color="auto"/>
        <w:right w:val="none" w:sz="0" w:space="0" w:color="auto"/>
      </w:divBdr>
    </w:div>
    <w:div w:id="362172593">
      <w:marLeft w:val="0"/>
      <w:marRight w:val="0"/>
      <w:marTop w:val="0"/>
      <w:marBottom w:val="0"/>
      <w:divBdr>
        <w:top w:val="none" w:sz="0" w:space="0" w:color="auto"/>
        <w:left w:val="none" w:sz="0" w:space="0" w:color="auto"/>
        <w:bottom w:val="none" w:sz="0" w:space="0" w:color="auto"/>
        <w:right w:val="none" w:sz="0" w:space="0" w:color="auto"/>
      </w:divBdr>
    </w:div>
    <w:div w:id="362172594">
      <w:marLeft w:val="0"/>
      <w:marRight w:val="0"/>
      <w:marTop w:val="0"/>
      <w:marBottom w:val="0"/>
      <w:divBdr>
        <w:top w:val="none" w:sz="0" w:space="0" w:color="auto"/>
        <w:left w:val="none" w:sz="0" w:space="0" w:color="auto"/>
        <w:bottom w:val="none" w:sz="0" w:space="0" w:color="auto"/>
        <w:right w:val="none" w:sz="0" w:space="0" w:color="auto"/>
      </w:divBdr>
    </w:div>
    <w:div w:id="362172595">
      <w:marLeft w:val="0"/>
      <w:marRight w:val="0"/>
      <w:marTop w:val="0"/>
      <w:marBottom w:val="0"/>
      <w:divBdr>
        <w:top w:val="none" w:sz="0" w:space="0" w:color="auto"/>
        <w:left w:val="none" w:sz="0" w:space="0" w:color="auto"/>
        <w:bottom w:val="none" w:sz="0" w:space="0" w:color="auto"/>
        <w:right w:val="none" w:sz="0" w:space="0" w:color="auto"/>
      </w:divBdr>
    </w:div>
    <w:div w:id="362172596">
      <w:marLeft w:val="0"/>
      <w:marRight w:val="0"/>
      <w:marTop w:val="0"/>
      <w:marBottom w:val="0"/>
      <w:divBdr>
        <w:top w:val="none" w:sz="0" w:space="0" w:color="auto"/>
        <w:left w:val="none" w:sz="0" w:space="0" w:color="auto"/>
        <w:bottom w:val="none" w:sz="0" w:space="0" w:color="auto"/>
        <w:right w:val="none" w:sz="0" w:space="0" w:color="auto"/>
      </w:divBdr>
    </w:div>
    <w:div w:id="362172597">
      <w:marLeft w:val="0"/>
      <w:marRight w:val="0"/>
      <w:marTop w:val="0"/>
      <w:marBottom w:val="0"/>
      <w:divBdr>
        <w:top w:val="none" w:sz="0" w:space="0" w:color="auto"/>
        <w:left w:val="none" w:sz="0" w:space="0" w:color="auto"/>
        <w:bottom w:val="none" w:sz="0" w:space="0" w:color="auto"/>
        <w:right w:val="none" w:sz="0" w:space="0" w:color="auto"/>
      </w:divBdr>
    </w:div>
    <w:div w:id="362172598">
      <w:marLeft w:val="0"/>
      <w:marRight w:val="0"/>
      <w:marTop w:val="0"/>
      <w:marBottom w:val="0"/>
      <w:divBdr>
        <w:top w:val="none" w:sz="0" w:space="0" w:color="auto"/>
        <w:left w:val="none" w:sz="0" w:space="0" w:color="auto"/>
        <w:bottom w:val="none" w:sz="0" w:space="0" w:color="auto"/>
        <w:right w:val="none" w:sz="0" w:space="0" w:color="auto"/>
      </w:divBdr>
    </w:div>
    <w:div w:id="362172599">
      <w:marLeft w:val="0"/>
      <w:marRight w:val="0"/>
      <w:marTop w:val="0"/>
      <w:marBottom w:val="0"/>
      <w:divBdr>
        <w:top w:val="none" w:sz="0" w:space="0" w:color="auto"/>
        <w:left w:val="none" w:sz="0" w:space="0" w:color="auto"/>
        <w:bottom w:val="none" w:sz="0" w:space="0" w:color="auto"/>
        <w:right w:val="none" w:sz="0" w:space="0" w:color="auto"/>
      </w:divBdr>
    </w:div>
    <w:div w:id="362172600">
      <w:marLeft w:val="0"/>
      <w:marRight w:val="0"/>
      <w:marTop w:val="0"/>
      <w:marBottom w:val="0"/>
      <w:divBdr>
        <w:top w:val="none" w:sz="0" w:space="0" w:color="auto"/>
        <w:left w:val="none" w:sz="0" w:space="0" w:color="auto"/>
        <w:bottom w:val="none" w:sz="0" w:space="0" w:color="auto"/>
        <w:right w:val="none" w:sz="0" w:space="0" w:color="auto"/>
      </w:divBdr>
    </w:div>
    <w:div w:id="362172601">
      <w:marLeft w:val="0"/>
      <w:marRight w:val="0"/>
      <w:marTop w:val="0"/>
      <w:marBottom w:val="0"/>
      <w:divBdr>
        <w:top w:val="none" w:sz="0" w:space="0" w:color="auto"/>
        <w:left w:val="none" w:sz="0" w:space="0" w:color="auto"/>
        <w:bottom w:val="none" w:sz="0" w:space="0" w:color="auto"/>
        <w:right w:val="none" w:sz="0" w:space="0" w:color="auto"/>
      </w:divBdr>
    </w:div>
    <w:div w:id="362172602">
      <w:marLeft w:val="0"/>
      <w:marRight w:val="0"/>
      <w:marTop w:val="0"/>
      <w:marBottom w:val="0"/>
      <w:divBdr>
        <w:top w:val="none" w:sz="0" w:space="0" w:color="auto"/>
        <w:left w:val="none" w:sz="0" w:space="0" w:color="auto"/>
        <w:bottom w:val="none" w:sz="0" w:space="0" w:color="auto"/>
        <w:right w:val="none" w:sz="0" w:space="0" w:color="auto"/>
      </w:divBdr>
    </w:div>
    <w:div w:id="362172603">
      <w:marLeft w:val="0"/>
      <w:marRight w:val="0"/>
      <w:marTop w:val="0"/>
      <w:marBottom w:val="0"/>
      <w:divBdr>
        <w:top w:val="none" w:sz="0" w:space="0" w:color="auto"/>
        <w:left w:val="none" w:sz="0" w:space="0" w:color="auto"/>
        <w:bottom w:val="none" w:sz="0" w:space="0" w:color="auto"/>
        <w:right w:val="none" w:sz="0" w:space="0" w:color="auto"/>
      </w:divBdr>
    </w:div>
    <w:div w:id="362172604">
      <w:marLeft w:val="0"/>
      <w:marRight w:val="0"/>
      <w:marTop w:val="0"/>
      <w:marBottom w:val="0"/>
      <w:divBdr>
        <w:top w:val="none" w:sz="0" w:space="0" w:color="auto"/>
        <w:left w:val="none" w:sz="0" w:space="0" w:color="auto"/>
        <w:bottom w:val="none" w:sz="0" w:space="0" w:color="auto"/>
        <w:right w:val="none" w:sz="0" w:space="0" w:color="auto"/>
      </w:divBdr>
    </w:div>
    <w:div w:id="362172605">
      <w:marLeft w:val="0"/>
      <w:marRight w:val="0"/>
      <w:marTop w:val="0"/>
      <w:marBottom w:val="0"/>
      <w:divBdr>
        <w:top w:val="none" w:sz="0" w:space="0" w:color="auto"/>
        <w:left w:val="none" w:sz="0" w:space="0" w:color="auto"/>
        <w:bottom w:val="none" w:sz="0" w:space="0" w:color="auto"/>
        <w:right w:val="none" w:sz="0" w:space="0" w:color="auto"/>
      </w:divBdr>
    </w:div>
    <w:div w:id="362172606">
      <w:marLeft w:val="0"/>
      <w:marRight w:val="0"/>
      <w:marTop w:val="0"/>
      <w:marBottom w:val="0"/>
      <w:divBdr>
        <w:top w:val="none" w:sz="0" w:space="0" w:color="auto"/>
        <w:left w:val="none" w:sz="0" w:space="0" w:color="auto"/>
        <w:bottom w:val="none" w:sz="0" w:space="0" w:color="auto"/>
        <w:right w:val="none" w:sz="0" w:space="0" w:color="auto"/>
      </w:divBdr>
    </w:div>
    <w:div w:id="362172607">
      <w:marLeft w:val="0"/>
      <w:marRight w:val="0"/>
      <w:marTop w:val="0"/>
      <w:marBottom w:val="0"/>
      <w:divBdr>
        <w:top w:val="none" w:sz="0" w:space="0" w:color="auto"/>
        <w:left w:val="none" w:sz="0" w:space="0" w:color="auto"/>
        <w:bottom w:val="none" w:sz="0" w:space="0" w:color="auto"/>
        <w:right w:val="none" w:sz="0" w:space="0" w:color="auto"/>
      </w:divBdr>
    </w:div>
    <w:div w:id="362172608">
      <w:marLeft w:val="0"/>
      <w:marRight w:val="0"/>
      <w:marTop w:val="0"/>
      <w:marBottom w:val="0"/>
      <w:divBdr>
        <w:top w:val="none" w:sz="0" w:space="0" w:color="auto"/>
        <w:left w:val="none" w:sz="0" w:space="0" w:color="auto"/>
        <w:bottom w:val="none" w:sz="0" w:space="0" w:color="auto"/>
        <w:right w:val="none" w:sz="0" w:space="0" w:color="auto"/>
      </w:divBdr>
    </w:div>
    <w:div w:id="362172609">
      <w:marLeft w:val="0"/>
      <w:marRight w:val="0"/>
      <w:marTop w:val="0"/>
      <w:marBottom w:val="0"/>
      <w:divBdr>
        <w:top w:val="none" w:sz="0" w:space="0" w:color="auto"/>
        <w:left w:val="none" w:sz="0" w:space="0" w:color="auto"/>
        <w:bottom w:val="none" w:sz="0" w:space="0" w:color="auto"/>
        <w:right w:val="none" w:sz="0" w:space="0" w:color="auto"/>
      </w:divBdr>
    </w:div>
    <w:div w:id="362172610">
      <w:marLeft w:val="0"/>
      <w:marRight w:val="0"/>
      <w:marTop w:val="0"/>
      <w:marBottom w:val="0"/>
      <w:divBdr>
        <w:top w:val="none" w:sz="0" w:space="0" w:color="auto"/>
        <w:left w:val="none" w:sz="0" w:space="0" w:color="auto"/>
        <w:bottom w:val="none" w:sz="0" w:space="0" w:color="auto"/>
        <w:right w:val="none" w:sz="0" w:space="0" w:color="auto"/>
      </w:divBdr>
    </w:div>
    <w:div w:id="362172611">
      <w:marLeft w:val="0"/>
      <w:marRight w:val="0"/>
      <w:marTop w:val="0"/>
      <w:marBottom w:val="0"/>
      <w:divBdr>
        <w:top w:val="none" w:sz="0" w:space="0" w:color="auto"/>
        <w:left w:val="none" w:sz="0" w:space="0" w:color="auto"/>
        <w:bottom w:val="none" w:sz="0" w:space="0" w:color="auto"/>
        <w:right w:val="none" w:sz="0" w:space="0" w:color="auto"/>
      </w:divBdr>
    </w:div>
    <w:div w:id="1381898635">
      <w:bodyDiv w:val="1"/>
      <w:marLeft w:val="0"/>
      <w:marRight w:val="0"/>
      <w:marTop w:val="0"/>
      <w:marBottom w:val="0"/>
      <w:divBdr>
        <w:top w:val="none" w:sz="0" w:space="0" w:color="auto"/>
        <w:left w:val="none" w:sz="0" w:space="0" w:color="auto"/>
        <w:bottom w:val="none" w:sz="0" w:space="0" w:color="auto"/>
        <w:right w:val="none" w:sz="0" w:space="0" w:color="auto"/>
      </w:divBdr>
    </w:div>
    <w:div w:id="2018995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m.edsoo.ru/7f41b2a2" TargetMode="External"/><Relationship Id="rId18" Type="http://schemas.openxmlformats.org/officeDocument/2006/relationships/hyperlink" Target="https://m.edsoo.ru/835407f0" TargetMode="External"/><Relationship Id="rId26" Type="http://schemas.openxmlformats.org/officeDocument/2006/relationships/hyperlink" Target="https://m.edsoo.ru/83541b82" TargetMode="External"/><Relationship Id="rId39" Type="http://schemas.openxmlformats.org/officeDocument/2006/relationships/hyperlink" Target="https://m.edsoo.ru/8354366c" TargetMode="External"/><Relationship Id="rId21" Type="http://schemas.openxmlformats.org/officeDocument/2006/relationships/hyperlink" Target="https://m.edsoo.ru/8354107e" TargetMode="External"/><Relationship Id="rId34" Type="http://schemas.openxmlformats.org/officeDocument/2006/relationships/hyperlink" Target="https://m.edsoo.ru/8352f4dc" TargetMode="External"/><Relationship Id="rId42" Type="http://schemas.openxmlformats.org/officeDocument/2006/relationships/hyperlink" Target="https://m.edsoo.ru/83544346" TargetMode="External"/><Relationship Id="rId47" Type="http://schemas.openxmlformats.org/officeDocument/2006/relationships/hyperlink" Target="https://m.edsoo.ru/83545430" TargetMode="External"/><Relationship Id="rId50" Type="http://schemas.openxmlformats.org/officeDocument/2006/relationships/hyperlink" Target="https://m.edsoo.ru/863c7e8e" TargetMode="External"/><Relationship Id="rId55" Type="http://schemas.openxmlformats.org/officeDocument/2006/relationships/hyperlink" Target="https://m.edsoo.ru/863c87ee" TargetMode="External"/><Relationship Id="rId63" Type="http://schemas.openxmlformats.org/officeDocument/2006/relationships/hyperlink" Target="https://m.edsoo.ru/863cb8d6" TargetMode="External"/><Relationship Id="rId68" Type="http://schemas.openxmlformats.org/officeDocument/2006/relationships/hyperlink" Target="https://m.edsoo.ru/863cc43e" TargetMode="External"/><Relationship Id="rId76" Type="http://schemas.openxmlformats.org/officeDocument/2006/relationships/hyperlink" Target="http://www.PhraseTeacher.com" TargetMode="External"/><Relationship Id="rId7" Type="http://schemas.openxmlformats.org/officeDocument/2006/relationships/hyperlink" Target="https://m.edsoo.ru/7f41b2a2" TargetMode="External"/><Relationship Id="rId71" Type="http://schemas.openxmlformats.org/officeDocument/2006/relationships/hyperlink" Target="http://www.alleng.ru/english/" TargetMode="External"/><Relationship Id="rId2" Type="http://schemas.openxmlformats.org/officeDocument/2006/relationships/styles" Target="styles.xml"/><Relationship Id="rId16" Type="http://schemas.openxmlformats.org/officeDocument/2006/relationships/hyperlink" Target="https://m.edsoo.ru/7f41b2a2" TargetMode="External"/><Relationship Id="rId29" Type="http://schemas.openxmlformats.org/officeDocument/2006/relationships/hyperlink" Target="https://m.edsoo.ru/8354253c" TargetMode="External"/><Relationship Id="rId11" Type="http://schemas.openxmlformats.org/officeDocument/2006/relationships/hyperlink" Target="https://m.edsoo.ru/7f41b2a2" TargetMode="External"/><Relationship Id="rId24" Type="http://schemas.openxmlformats.org/officeDocument/2006/relationships/hyperlink" Target="https://m.edsoo.ru/835419f2" TargetMode="External"/><Relationship Id="rId32" Type="http://schemas.openxmlformats.org/officeDocument/2006/relationships/hyperlink" Target="https://m.edsoo.ru/83542c80" TargetMode="External"/><Relationship Id="rId37" Type="http://schemas.openxmlformats.org/officeDocument/2006/relationships/hyperlink" Target="https://m.edsoo.ru/835434fa" TargetMode="External"/><Relationship Id="rId40" Type="http://schemas.openxmlformats.org/officeDocument/2006/relationships/hyperlink" Target="https://m.edsoo.ru/8354366c" TargetMode="External"/><Relationship Id="rId45" Type="http://schemas.openxmlformats.org/officeDocument/2006/relationships/hyperlink" Target="https://m.edsoo.ru/83530698" TargetMode="External"/><Relationship Id="rId53" Type="http://schemas.openxmlformats.org/officeDocument/2006/relationships/hyperlink" Target="https://m.edsoo.ru/863c8ec4" TargetMode="External"/><Relationship Id="rId58" Type="http://schemas.openxmlformats.org/officeDocument/2006/relationships/hyperlink" Target="https://m.edsoo.ru/863ca8fa" TargetMode="External"/><Relationship Id="rId66" Type="http://schemas.openxmlformats.org/officeDocument/2006/relationships/hyperlink" Target="https://m.edsoo.ru/863cbba6" TargetMode="External"/><Relationship Id="rId74" Type="http://schemas.openxmlformats.org/officeDocument/2006/relationships/hyperlink" Target="http://www.1september.ru/" TargetMode="Externa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m.edsoo.ru/863cb70a" TargetMode="External"/><Relationship Id="rId10" Type="http://schemas.openxmlformats.org/officeDocument/2006/relationships/hyperlink" Target="https://m.edsoo.ru/7f41b2a2" TargetMode="External"/><Relationship Id="rId19" Type="http://schemas.openxmlformats.org/officeDocument/2006/relationships/hyperlink" Target="https://m.edsoo.ru/835407f0" TargetMode="External"/><Relationship Id="rId31" Type="http://schemas.openxmlformats.org/officeDocument/2006/relationships/hyperlink" Target="https://m.edsoo.ru/83542c80" TargetMode="External"/><Relationship Id="rId44" Type="http://schemas.openxmlformats.org/officeDocument/2006/relationships/hyperlink" Target="https://m.edsoo.ru/83544832" TargetMode="External"/><Relationship Id="rId52" Type="http://schemas.openxmlformats.org/officeDocument/2006/relationships/hyperlink" Target="https://m.edsoo.ru/863c9612" TargetMode="External"/><Relationship Id="rId60" Type="http://schemas.openxmlformats.org/officeDocument/2006/relationships/hyperlink" Target="https://m.edsoo.ru/863cba34" TargetMode="External"/><Relationship Id="rId65" Type="http://schemas.openxmlformats.org/officeDocument/2006/relationships/hyperlink" Target="https://m.edsoo.ru/863cbcf0" TargetMode="External"/><Relationship Id="rId73" Type="http://schemas.openxmlformats.org/officeDocument/2006/relationships/hyperlink" Target="http://www.homeenglish.ru/" TargetMode="Externa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m.edsoo.ru/7f41b2a2" TargetMode="External"/><Relationship Id="rId14" Type="http://schemas.openxmlformats.org/officeDocument/2006/relationships/hyperlink" Target="https://m.edsoo.ru/7f41b2a2" TargetMode="External"/><Relationship Id="rId22" Type="http://schemas.openxmlformats.org/officeDocument/2006/relationships/hyperlink" Target="https://m.edsoo.ru/8354138a" TargetMode="External"/><Relationship Id="rId27" Type="http://schemas.openxmlformats.org/officeDocument/2006/relationships/hyperlink" Target="https://m.edsoo.ru/83542866" TargetMode="External"/><Relationship Id="rId30" Type="http://schemas.openxmlformats.org/officeDocument/2006/relationships/hyperlink" Target="https://m.edsoo.ru/83541ee8" TargetMode="External"/><Relationship Id="rId35" Type="http://schemas.openxmlformats.org/officeDocument/2006/relationships/hyperlink" Target="https://m.edsoo.ru/835439c8" TargetMode="External"/><Relationship Id="rId43" Type="http://schemas.openxmlformats.org/officeDocument/2006/relationships/hyperlink" Target="https://m.edsoo.ru/83541542" TargetMode="External"/><Relationship Id="rId48" Type="http://schemas.openxmlformats.org/officeDocument/2006/relationships/hyperlink" Target="https://m.edsoo.ru/863c9c16" TargetMode="External"/><Relationship Id="rId56" Type="http://schemas.openxmlformats.org/officeDocument/2006/relationships/hyperlink" Target="https://m.edsoo.ru/863ca5a8" TargetMode="External"/><Relationship Id="rId64" Type="http://schemas.openxmlformats.org/officeDocument/2006/relationships/hyperlink" Target="https://m.edsoo.ru/863cc0ec" TargetMode="External"/><Relationship Id="rId69" Type="http://schemas.openxmlformats.org/officeDocument/2006/relationships/hyperlink" Target="https://m.edsoo.ru/863cc8f8" TargetMode="External"/><Relationship Id="rId77" Type="http://schemas.openxmlformats.org/officeDocument/2006/relationships/hyperlink" Target="http://didactis.ru" TargetMode="External"/><Relationship Id="rId8" Type="http://schemas.openxmlformats.org/officeDocument/2006/relationships/hyperlink" Target="https://m.edsoo.ru/7f41b2a2" TargetMode="External"/><Relationship Id="rId51" Type="http://schemas.openxmlformats.org/officeDocument/2006/relationships/hyperlink" Target="https://m.edsoo.ru/863c9054" TargetMode="External"/><Relationship Id="rId72" Type="http://schemas.openxmlformats.org/officeDocument/2006/relationships/hyperlink" Target="http://www.englishteachers.ru/" TargetMode="External"/><Relationship Id="rId3" Type="http://schemas.microsoft.com/office/2007/relationships/stylesWithEffects" Target="stylesWithEffects.xml"/><Relationship Id="rId12" Type="http://schemas.openxmlformats.org/officeDocument/2006/relationships/hyperlink" Target="https://m.edsoo.ru/7f41b2a2" TargetMode="External"/><Relationship Id="rId17" Type="http://schemas.openxmlformats.org/officeDocument/2006/relationships/hyperlink" Target="https://m.edsoo.ru/7f41b2a2" TargetMode="External"/><Relationship Id="rId25" Type="http://schemas.openxmlformats.org/officeDocument/2006/relationships/hyperlink" Target="https://m.edsoo.ru/83541b82" TargetMode="External"/><Relationship Id="rId33" Type="http://schemas.openxmlformats.org/officeDocument/2006/relationships/hyperlink" Target="https://m.edsoo.ru/8354336a" TargetMode="External"/><Relationship Id="rId38" Type="http://schemas.openxmlformats.org/officeDocument/2006/relationships/hyperlink" Target="https://m.edsoo.ru/83542eb0" TargetMode="External"/><Relationship Id="rId46" Type="http://schemas.openxmlformats.org/officeDocument/2006/relationships/hyperlink" Target="https://m.edsoo.ru/83545430" TargetMode="External"/><Relationship Id="rId59" Type="http://schemas.openxmlformats.org/officeDocument/2006/relationships/hyperlink" Target="https://m.edsoo.ru/863ca706" TargetMode="External"/><Relationship Id="rId67" Type="http://schemas.openxmlformats.org/officeDocument/2006/relationships/hyperlink" Target="https://m.edsoo.ru/863cbed0" TargetMode="External"/><Relationship Id="rId20" Type="http://schemas.openxmlformats.org/officeDocument/2006/relationships/hyperlink" Target="https://m.edsoo.ru/83541254" TargetMode="External"/><Relationship Id="rId41" Type="http://schemas.openxmlformats.org/officeDocument/2006/relationships/hyperlink" Target="https://m.edsoo.ru/83544346" TargetMode="External"/><Relationship Id="rId54" Type="http://schemas.openxmlformats.org/officeDocument/2006/relationships/hyperlink" Target="https://m.edsoo.ru/863c8668" TargetMode="External"/><Relationship Id="rId62" Type="http://schemas.openxmlformats.org/officeDocument/2006/relationships/hyperlink" Target="https://m.edsoo.ru/863cb598" TargetMode="External"/><Relationship Id="rId70" Type="http://schemas.openxmlformats.org/officeDocument/2006/relationships/hyperlink" Target="https://m.edsoo.ru/863cc8f8" TargetMode="External"/><Relationship Id="rId75" Type="http://schemas.openxmlformats.org/officeDocument/2006/relationships/hyperlink" Target="http://www.SuperSimpleLearning.com" TargetMode="Externa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hyperlink" Target="https://m.edsoo.ru/7f41b2a2" TargetMode="External"/><Relationship Id="rId23" Type="http://schemas.openxmlformats.org/officeDocument/2006/relationships/hyperlink" Target="https://m.edsoo.ru/8354138a" TargetMode="External"/><Relationship Id="rId28" Type="http://schemas.openxmlformats.org/officeDocument/2006/relationships/hyperlink" Target="https://m.edsoo.ru/83542262" TargetMode="External"/><Relationship Id="rId36" Type="http://schemas.openxmlformats.org/officeDocument/2006/relationships/hyperlink" Target="https://m.edsoo.ru/83542ff0" TargetMode="External"/><Relationship Id="rId49" Type="http://schemas.openxmlformats.org/officeDocument/2006/relationships/hyperlink" Target="https://m.edsoo.ru/863c9478" TargetMode="External"/><Relationship Id="rId57" Type="http://schemas.openxmlformats.org/officeDocument/2006/relationships/hyperlink" Target="https://m.edsoo.ru/863ca43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3911</TotalTime>
  <Pages>34</Pages>
  <Words>8356</Words>
  <Characters>47635</Characters>
  <Application>Microsoft Office Word</Application>
  <DocSecurity>0</DocSecurity>
  <Lines>396</Lines>
  <Paragraphs>111</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55880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лариса</dc:creator>
  <cp:keywords/>
  <dc:description/>
  <cp:lastModifiedBy>лариса</cp:lastModifiedBy>
  <cp:revision>1585</cp:revision>
  <cp:lastPrinted>2017-10-19T04:45:00Z</cp:lastPrinted>
  <dcterms:created xsi:type="dcterms:W3CDTF">2014-10-31T03:16:00Z</dcterms:created>
  <dcterms:modified xsi:type="dcterms:W3CDTF">2024-09-02T04:48:00Z</dcterms:modified>
</cp:coreProperties>
</file>